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7E565" w14:textId="77777777" w:rsidR="00E21EE4" w:rsidRDefault="00022F2D" w:rsidP="005660A7">
      <w:pPr>
        <w:keepNext/>
        <w:keepLines/>
        <w:ind w:right="1274"/>
        <w:rPr>
          <w:rFonts w:ascii="Tahoma" w:hAnsi="Tahoma" w:cs="Tahoma"/>
          <w:b/>
        </w:rPr>
      </w:pPr>
      <w:r>
        <w:rPr>
          <w:rFonts w:ascii="Tahoma" w:hAnsi="Tahoma" w:cs="Tahoma"/>
          <w:b/>
        </w:rPr>
        <w:t xml:space="preserve"> </w:t>
      </w:r>
    </w:p>
    <w:p w14:paraId="5F381567" w14:textId="59E7B3DA" w:rsidR="007C70A1" w:rsidRDefault="007C70A1" w:rsidP="005660A7">
      <w:pPr>
        <w:keepNext/>
        <w:keepLines/>
        <w:ind w:right="1274"/>
        <w:rPr>
          <w:rFonts w:ascii="Tahoma" w:hAnsi="Tahoma" w:cs="Tahoma"/>
          <w:b/>
        </w:rPr>
      </w:pPr>
      <w:r w:rsidRPr="0098189E">
        <w:rPr>
          <w:rFonts w:ascii="Tahoma" w:hAnsi="Tahoma" w:cs="Tahoma"/>
          <w:b/>
        </w:rPr>
        <w:t>Naročnik:</w:t>
      </w:r>
    </w:p>
    <w:p w14:paraId="0599F5BA" w14:textId="77777777" w:rsidR="000155C7" w:rsidRDefault="000155C7" w:rsidP="005660A7">
      <w:pPr>
        <w:keepNext/>
        <w:keepLines/>
        <w:ind w:right="1274"/>
        <w:rPr>
          <w:rFonts w:ascii="Tahoma" w:hAnsi="Tahoma" w:cs="Tahoma"/>
          <w:b/>
        </w:rPr>
      </w:pPr>
    </w:p>
    <w:tbl>
      <w:tblPr>
        <w:tblW w:w="6237" w:type="dxa"/>
        <w:tblInd w:w="-108" w:type="dxa"/>
        <w:tblLook w:val="04A0" w:firstRow="1" w:lastRow="0" w:firstColumn="1" w:lastColumn="0" w:noHBand="0" w:noVBand="1"/>
      </w:tblPr>
      <w:tblGrid>
        <w:gridCol w:w="6237"/>
      </w:tblGrid>
      <w:tr w:rsidR="008306B2" w:rsidRPr="00A3453C" w14:paraId="62D750FE" w14:textId="77777777" w:rsidTr="008306B2">
        <w:tc>
          <w:tcPr>
            <w:tcW w:w="6237" w:type="dxa"/>
          </w:tcPr>
          <w:p w14:paraId="5C023EAD" w14:textId="77777777" w:rsidR="008306B2" w:rsidRPr="00A3453C" w:rsidRDefault="008306B2" w:rsidP="005660A7">
            <w:pPr>
              <w:keepNext/>
              <w:keepLines/>
              <w:ind w:left="-108"/>
              <w:rPr>
                <w:rFonts w:ascii="Tahoma" w:hAnsi="Tahoma" w:cs="Tahoma"/>
                <w:b/>
                <w:bCs/>
              </w:rPr>
            </w:pPr>
            <w:r w:rsidRPr="00A3453C">
              <w:rPr>
                <w:rFonts w:ascii="Tahoma" w:hAnsi="Tahoma" w:cs="Tahoma"/>
                <w:b/>
                <w:bCs/>
              </w:rPr>
              <w:t xml:space="preserve">JAVNI HOLDING Ljubljana, d.o.o.    </w:t>
            </w:r>
          </w:p>
          <w:p w14:paraId="5D2B6689" w14:textId="77777777" w:rsidR="008306B2" w:rsidRPr="00A3453C" w:rsidRDefault="008306B2" w:rsidP="005660A7">
            <w:pPr>
              <w:keepNext/>
              <w:keepLines/>
              <w:ind w:left="-108"/>
              <w:rPr>
                <w:rFonts w:ascii="Tahoma" w:hAnsi="Tahoma" w:cs="Tahoma"/>
                <w:szCs w:val="22"/>
              </w:rPr>
            </w:pPr>
            <w:r w:rsidRPr="00A3453C">
              <w:rPr>
                <w:rFonts w:ascii="Tahoma" w:hAnsi="Tahoma" w:cs="Tahoma"/>
                <w:szCs w:val="22"/>
              </w:rPr>
              <w:t>Verovškova</w:t>
            </w:r>
            <w:r w:rsidRPr="00A3453C">
              <w:t xml:space="preserve"> </w:t>
            </w:r>
            <w:r w:rsidRPr="00A3453C">
              <w:rPr>
                <w:rFonts w:ascii="Tahoma" w:hAnsi="Tahoma" w:cs="Tahoma"/>
                <w:szCs w:val="22"/>
              </w:rPr>
              <w:t>ulica 70</w:t>
            </w:r>
          </w:p>
          <w:p w14:paraId="650980FD" w14:textId="77777777" w:rsidR="008306B2" w:rsidRPr="00A3453C" w:rsidRDefault="008306B2" w:rsidP="005660A7">
            <w:pPr>
              <w:keepNext/>
              <w:keepLines/>
              <w:ind w:left="-108"/>
              <w:rPr>
                <w:rFonts w:ascii="Tahoma" w:hAnsi="Tahoma" w:cs="Tahoma"/>
              </w:rPr>
            </w:pPr>
            <w:r w:rsidRPr="00A3453C">
              <w:rPr>
                <w:rFonts w:ascii="Tahoma" w:hAnsi="Tahoma" w:cs="Tahoma"/>
              </w:rPr>
              <w:t xml:space="preserve">1000 Ljubljana </w:t>
            </w:r>
          </w:p>
          <w:p w14:paraId="38A66757" w14:textId="77777777" w:rsidR="008306B2" w:rsidRPr="00A3453C" w:rsidRDefault="008306B2" w:rsidP="005660A7">
            <w:pPr>
              <w:keepNext/>
              <w:keepLines/>
              <w:ind w:left="-108"/>
              <w:rPr>
                <w:rFonts w:ascii="Tahoma" w:hAnsi="Tahoma" w:cs="Tahoma"/>
                <w:b/>
                <w:bCs/>
              </w:rPr>
            </w:pPr>
          </w:p>
        </w:tc>
      </w:tr>
    </w:tbl>
    <w:p w14:paraId="794AF8B0" w14:textId="77777777" w:rsidR="008306B2" w:rsidRDefault="008306B2" w:rsidP="005660A7">
      <w:pPr>
        <w:keepNext/>
        <w:keepLines/>
        <w:rPr>
          <w:rFonts w:ascii="Tahoma" w:hAnsi="Tahoma" w:cs="Tahoma"/>
        </w:rPr>
      </w:pPr>
    </w:p>
    <w:p w14:paraId="6ADD9B1A" w14:textId="77777777" w:rsidR="000155C7" w:rsidRPr="0098189E" w:rsidRDefault="000155C7" w:rsidP="005660A7">
      <w:pPr>
        <w:keepNext/>
        <w:keepLines/>
        <w:ind w:right="1274"/>
        <w:rPr>
          <w:rFonts w:ascii="Tahoma" w:hAnsi="Tahoma" w:cs="Tahoma"/>
          <w:b/>
        </w:rPr>
      </w:pPr>
    </w:p>
    <w:p w14:paraId="74E9AF51" w14:textId="77777777" w:rsidR="007C70A1" w:rsidRPr="00CE1BAD" w:rsidRDefault="007C70A1" w:rsidP="005660A7">
      <w:pPr>
        <w:keepNext/>
        <w:keepLines/>
        <w:rPr>
          <w:rFonts w:ascii="Tahoma" w:hAnsi="Tahoma" w:cs="Tahoma"/>
        </w:rPr>
      </w:pPr>
    </w:p>
    <w:p w14:paraId="43F7BC9F" w14:textId="3F910167" w:rsidR="004958CB" w:rsidRDefault="007C70A1" w:rsidP="005660A7">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A06FC3">
        <w:rPr>
          <w:rFonts w:ascii="Tahoma" w:hAnsi="Tahoma" w:cs="Tahoma"/>
          <w:b/>
        </w:rPr>
        <w:t>-2</w:t>
      </w:r>
      <w:r w:rsidR="00C365BD">
        <w:rPr>
          <w:rFonts w:ascii="Tahoma" w:hAnsi="Tahoma" w:cs="Tahoma"/>
          <w:b/>
        </w:rPr>
        <w:t>0/26</w:t>
      </w:r>
    </w:p>
    <w:p w14:paraId="120C05E4" w14:textId="77777777" w:rsidR="007C70A1" w:rsidRDefault="007C70A1" w:rsidP="005660A7">
      <w:pPr>
        <w:keepNext/>
        <w:keepLines/>
        <w:rPr>
          <w:rFonts w:ascii="Tahoma" w:hAnsi="Tahoma" w:cs="Tahoma"/>
        </w:rPr>
      </w:pPr>
    </w:p>
    <w:p w14:paraId="724AC568" w14:textId="77777777" w:rsidR="005F7F03" w:rsidRDefault="005F7F03" w:rsidP="005660A7">
      <w:pPr>
        <w:keepNext/>
        <w:keepLines/>
        <w:rPr>
          <w:rFonts w:ascii="Tahoma" w:hAnsi="Tahoma" w:cs="Tahoma"/>
        </w:rPr>
      </w:pPr>
    </w:p>
    <w:p w14:paraId="39840EDB" w14:textId="77777777" w:rsidR="004958CB" w:rsidRPr="00CE1BAD" w:rsidRDefault="004958CB" w:rsidP="005660A7">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5CD4E3CF" w14:textId="77777777" w:rsidTr="005119D7">
        <w:trPr>
          <w:trHeight w:val="851"/>
        </w:trPr>
        <w:tc>
          <w:tcPr>
            <w:tcW w:w="7094" w:type="dxa"/>
            <w:shd w:val="pct12" w:color="auto" w:fill="FFFFFF"/>
            <w:vAlign w:val="center"/>
          </w:tcPr>
          <w:p w14:paraId="1A3ACCF0" w14:textId="77777777" w:rsidR="007C70A1" w:rsidRPr="004958CB" w:rsidRDefault="00C637D9" w:rsidP="005660A7">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6E34671F" w14:textId="77777777" w:rsidR="007C70A1" w:rsidRPr="00CE1BAD" w:rsidRDefault="007C70A1" w:rsidP="005660A7">
      <w:pPr>
        <w:keepNext/>
        <w:keepLines/>
        <w:ind w:right="-284"/>
        <w:jc w:val="center"/>
        <w:rPr>
          <w:rFonts w:ascii="Tahoma" w:hAnsi="Tahoma" w:cs="Tahoma"/>
          <w:b/>
        </w:rPr>
      </w:pPr>
    </w:p>
    <w:p w14:paraId="6B64F1D1" w14:textId="77777777" w:rsidR="00A02B71" w:rsidRDefault="004958CB" w:rsidP="005660A7">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1A9DCBF3" w14:textId="77777777" w:rsidR="000155C7" w:rsidRPr="004958CB" w:rsidRDefault="000155C7" w:rsidP="005660A7">
      <w:pPr>
        <w:keepNext/>
        <w:keepLines/>
        <w:ind w:right="424"/>
        <w:jc w:val="center"/>
        <w:rPr>
          <w:rFonts w:ascii="Tahoma" w:hAnsi="Tahoma" w:cs="Tahoma"/>
          <w:sz w:val="24"/>
        </w:rPr>
      </w:pPr>
      <w:r>
        <w:rPr>
          <w:rFonts w:ascii="Tahoma" w:hAnsi="Tahoma" w:cs="Tahoma"/>
          <w:sz w:val="24"/>
        </w:rPr>
        <w:t xml:space="preserve">PO ODPRTEM POSTOPKU </w:t>
      </w:r>
    </w:p>
    <w:p w14:paraId="32A5E7D8" w14:textId="77777777" w:rsidR="004958CB" w:rsidRDefault="004958CB" w:rsidP="005660A7">
      <w:pPr>
        <w:keepNext/>
        <w:keepLines/>
        <w:ind w:right="424"/>
        <w:rPr>
          <w:rFonts w:ascii="Tahoma" w:hAnsi="Tahoma" w:cs="Tahoma"/>
        </w:rPr>
      </w:pPr>
    </w:p>
    <w:p w14:paraId="21BC16A6" w14:textId="77777777" w:rsidR="005F7F03" w:rsidRPr="00CE1BAD" w:rsidRDefault="005F7F03" w:rsidP="005660A7">
      <w:pPr>
        <w:keepNext/>
        <w:keepLines/>
        <w:ind w:right="424"/>
        <w:rPr>
          <w:rFonts w:ascii="Tahoma" w:hAnsi="Tahoma" w:cs="Tahoma"/>
        </w:rPr>
      </w:pPr>
    </w:p>
    <w:p w14:paraId="47BD953A" w14:textId="171F97D5" w:rsidR="00AE5964" w:rsidRPr="005F7F03" w:rsidRDefault="00A06FC3" w:rsidP="005660A7">
      <w:pPr>
        <w:keepNext/>
        <w:keepLines/>
        <w:jc w:val="center"/>
        <w:rPr>
          <w:rFonts w:ascii="Tahoma" w:hAnsi="Tahoma" w:cs="Tahoma"/>
          <w:b/>
          <w:color w:val="000000"/>
          <w:sz w:val="28"/>
          <w:szCs w:val="28"/>
        </w:rPr>
      </w:pPr>
      <w:r>
        <w:rPr>
          <w:rFonts w:ascii="Tahoma" w:hAnsi="Tahoma" w:cs="Tahoma"/>
          <w:b/>
          <w:color w:val="000000"/>
          <w:sz w:val="28"/>
          <w:szCs w:val="28"/>
        </w:rPr>
        <w:t xml:space="preserve">Razširitev obstoječega </w:t>
      </w:r>
      <w:r w:rsidR="00C365BD">
        <w:rPr>
          <w:rFonts w:ascii="Tahoma" w:hAnsi="Tahoma" w:cs="Tahoma"/>
          <w:b/>
          <w:color w:val="000000"/>
          <w:sz w:val="28"/>
          <w:szCs w:val="28"/>
        </w:rPr>
        <w:t>IBM</w:t>
      </w:r>
      <w:r>
        <w:rPr>
          <w:rFonts w:ascii="Tahoma" w:hAnsi="Tahoma" w:cs="Tahoma"/>
          <w:b/>
          <w:color w:val="000000"/>
          <w:sz w:val="28"/>
          <w:szCs w:val="28"/>
        </w:rPr>
        <w:t xml:space="preserve"> produkcijskega podatkovnega okolja</w:t>
      </w:r>
    </w:p>
    <w:p w14:paraId="4F12B161" w14:textId="77777777" w:rsidR="00583BCE" w:rsidRDefault="00583BCE" w:rsidP="005660A7">
      <w:pPr>
        <w:keepNext/>
        <w:keepLines/>
        <w:ind w:right="424"/>
        <w:jc w:val="center"/>
        <w:rPr>
          <w:rFonts w:ascii="Tahoma" w:hAnsi="Tahoma" w:cs="Tahoma"/>
          <w:noProof/>
        </w:rPr>
      </w:pPr>
    </w:p>
    <w:p w14:paraId="1B2BB1E1" w14:textId="77777777" w:rsidR="009F62A3" w:rsidRDefault="009F62A3" w:rsidP="005660A7">
      <w:pPr>
        <w:keepNext/>
        <w:keepLines/>
        <w:tabs>
          <w:tab w:val="left" w:pos="567"/>
        </w:tabs>
        <w:jc w:val="center"/>
        <w:rPr>
          <w:rFonts w:ascii="Tahoma" w:hAnsi="Tahoma" w:cs="Tahoma"/>
          <w:noProof/>
        </w:rPr>
      </w:pPr>
    </w:p>
    <w:p w14:paraId="7653BDD5" w14:textId="77777777" w:rsidR="005F7F03" w:rsidRDefault="005F7F03" w:rsidP="005660A7">
      <w:pPr>
        <w:keepNext/>
        <w:keepLines/>
        <w:tabs>
          <w:tab w:val="left" w:pos="567"/>
        </w:tabs>
        <w:jc w:val="center"/>
        <w:rPr>
          <w:rFonts w:ascii="Tahoma" w:hAnsi="Tahoma" w:cs="Tahoma"/>
          <w:noProof/>
        </w:rPr>
      </w:pPr>
    </w:p>
    <w:p w14:paraId="05A67DF5" w14:textId="3EA0C6E7" w:rsidR="00604B82" w:rsidRDefault="00542048" w:rsidP="005660A7">
      <w:pPr>
        <w:keepNext/>
        <w:keepLines/>
        <w:tabs>
          <w:tab w:val="left" w:pos="567"/>
        </w:tabs>
        <w:jc w:val="center"/>
        <w:rPr>
          <w:rFonts w:ascii="Tahoma" w:hAnsi="Tahoma" w:cs="Tahoma"/>
          <w:noProof/>
        </w:rPr>
      </w:pPr>
      <w:r>
        <w:rPr>
          <w:rFonts w:ascii="Tahoma" w:hAnsi="Tahoma" w:cs="Tahoma"/>
          <w:noProof/>
        </w:rPr>
        <w:t xml:space="preserve">Ljubljana, </w:t>
      </w:r>
      <w:r w:rsidR="00A06FC3">
        <w:rPr>
          <w:rFonts w:ascii="Tahoma" w:hAnsi="Tahoma" w:cs="Tahoma"/>
          <w:noProof/>
        </w:rPr>
        <w:t>maj 202</w:t>
      </w:r>
      <w:r w:rsidR="00C365BD">
        <w:rPr>
          <w:rFonts w:ascii="Tahoma" w:hAnsi="Tahoma" w:cs="Tahoma"/>
          <w:noProof/>
        </w:rPr>
        <w:t>6</w:t>
      </w:r>
    </w:p>
    <w:p w14:paraId="3C599DB5" w14:textId="77777777" w:rsidR="00604B82" w:rsidRPr="00604B82" w:rsidRDefault="00604B82" w:rsidP="00604B82">
      <w:pPr>
        <w:rPr>
          <w:rFonts w:ascii="Tahoma" w:hAnsi="Tahoma" w:cs="Tahoma"/>
        </w:rPr>
      </w:pPr>
    </w:p>
    <w:p w14:paraId="1590F6A5" w14:textId="77777777" w:rsidR="00604B82" w:rsidRPr="00604B82" w:rsidRDefault="00604B82" w:rsidP="00604B82">
      <w:pPr>
        <w:rPr>
          <w:rFonts w:ascii="Tahoma" w:hAnsi="Tahoma" w:cs="Tahoma"/>
        </w:rPr>
      </w:pPr>
    </w:p>
    <w:p w14:paraId="04EAF2B1" w14:textId="77777777" w:rsidR="00604B82" w:rsidRPr="00604B82" w:rsidRDefault="00604B82" w:rsidP="00604B82">
      <w:pPr>
        <w:rPr>
          <w:rFonts w:ascii="Tahoma" w:hAnsi="Tahoma" w:cs="Tahoma"/>
        </w:rPr>
      </w:pPr>
    </w:p>
    <w:p w14:paraId="2BB7474F" w14:textId="77777777" w:rsidR="00604B82" w:rsidRPr="00604B82" w:rsidRDefault="00604B82" w:rsidP="00604B82">
      <w:pPr>
        <w:rPr>
          <w:rFonts w:ascii="Tahoma" w:hAnsi="Tahoma" w:cs="Tahoma"/>
        </w:rPr>
      </w:pPr>
    </w:p>
    <w:p w14:paraId="3697054F" w14:textId="77777777" w:rsidR="00604B82" w:rsidRPr="00604B82" w:rsidRDefault="00604B82" w:rsidP="00604B82">
      <w:pPr>
        <w:rPr>
          <w:rFonts w:ascii="Tahoma" w:hAnsi="Tahoma" w:cs="Tahoma"/>
        </w:rPr>
      </w:pPr>
    </w:p>
    <w:p w14:paraId="31A5F204" w14:textId="77777777" w:rsidR="00604B82" w:rsidRPr="00604B82" w:rsidRDefault="00604B82" w:rsidP="00604B82">
      <w:pPr>
        <w:rPr>
          <w:rFonts w:ascii="Tahoma" w:hAnsi="Tahoma" w:cs="Tahoma"/>
        </w:rPr>
      </w:pPr>
    </w:p>
    <w:p w14:paraId="2068A83D" w14:textId="46424E28" w:rsidR="00604B82" w:rsidRDefault="00604B82" w:rsidP="00604B82">
      <w:pPr>
        <w:rPr>
          <w:rFonts w:ascii="Tahoma" w:hAnsi="Tahoma" w:cs="Tahoma"/>
        </w:rPr>
      </w:pPr>
    </w:p>
    <w:p w14:paraId="14FEC593" w14:textId="77777777" w:rsidR="00604B82" w:rsidRPr="00604B82" w:rsidRDefault="00604B82" w:rsidP="00604B82">
      <w:pPr>
        <w:rPr>
          <w:rFonts w:ascii="Tahoma" w:hAnsi="Tahoma" w:cs="Tahoma"/>
        </w:rPr>
      </w:pPr>
    </w:p>
    <w:p w14:paraId="2FAAA857" w14:textId="75F9B87F" w:rsidR="00413199" w:rsidRPr="00604B82" w:rsidRDefault="00413199" w:rsidP="00604B82">
      <w:pPr>
        <w:tabs>
          <w:tab w:val="left" w:pos="5975"/>
        </w:tabs>
        <w:rPr>
          <w:rFonts w:ascii="Tahoma" w:hAnsi="Tahoma" w:cs="Tahoma"/>
        </w:rPr>
        <w:sectPr w:rsidR="00413199" w:rsidRPr="00604B82"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49C9CE2F" w14:textId="77777777" w:rsidR="009F62A3" w:rsidRPr="004150A6" w:rsidRDefault="009F62A3" w:rsidP="005660A7">
      <w:pPr>
        <w:pStyle w:val="Naslov1"/>
        <w:keepLines/>
        <w:jc w:val="center"/>
        <w:rPr>
          <w:rFonts w:ascii="Tahoma" w:hAnsi="Tahoma" w:cs="Tahoma"/>
          <w:color w:val="000000"/>
          <w:sz w:val="28"/>
          <w:szCs w:val="28"/>
          <w:lang w:val="sl-SI"/>
        </w:rPr>
      </w:pPr>
      <w:bookmarkStart w:id="0" w:name="_Toc178483388"/>
    </w:p>
    <w:p w14:paraId="5DF7B870" w14:textId="77777777" w:rsidR="007C70A1" w:rsidRPr="004150A6" w:rsidRDefault="007C70A1" w:rsidP="005660A7">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036B98F4" w14:textId="77777777" w:rsidR="007C70A1" w:rsidRPr="004150A6" w:rsidRDefault="007C70A1" w:rsidP="005660A7">
      <w:pPr>
        <w:keepNext/>
        <w:keepLines/>
        <w:tabs>
          <w:tab w:val="left" w:pos="2895"/>
        </w:tabs>
        <w:rPr>
          <w:rFonts w:ascii="Tahoma" w:hAnsi="Tahoma" w:cs="Tahoma"/>
          <w:color w:val="000000"/>
        </w:rPr>
      </w:pPr>
      <w:r w:rsidRPr="004150A6">
        <w:rPr>
          <w:rFonts w:ascii="Tahoma" w:hAnsi="Tahoma" w:cs="Tahoma"/>
          <w:color w:val="000000"/>
        </w:rPr>
        <w:tab/>
      </w:r>
    </w:p>
    <w:p w14:paraId="51D76A35" w14:textId="77777777" w:rsidR="007C70A1" w:rsidRPr="004150A6" w:rsidRDefault="007C70A1" w:rsidP="005660A7">
      <w:pPr>
        <w:keepNext/>
        <w:keepLines/>
        <w:rPr>
          <w:rFonts w:ascii="Tahoma" w:hAnsi="Tahoma" w:cs="Tahoma"/>
          <w:color w:val="000000"/>
        </w:rPr>
      </w:pPr>
    </w:p>
    <w:p w14:paraId="50125B7A" w14:textId="77777777" w:rsidR="007C70A1" w:rsidRPr="004150A6" w:rsidRDefault="007C70A1" w:rsidP="005660A7">
      <w:pPr>
        <w:keepNext/>
        <w:keepLines/>
        <w:rPr>
          <w:rFonts w:ascii="Tahoma" w:hAnsi="Tahoma" w:cs="Tahoma"/>
          <w:color w:val="000000"/>
        </w:rPr>
      </w:pPr>
    </w:p>
    <w:p w14:paraId="6B4C4A8F" w14:textId="51DB9710" w:rsidR="004D0165" w:rsidRPr="004150A6" w:rsidRDefault="004D0165" w:rsidP="005660A7">
      <w:pPr>
        <w:keepNext/>
        <w:keepLines/>
        <w:jc w:val="center"/>
        <w:rPr>
          <w:rFonts w:ascii="Tahoma" w:hAnsi="Tahoma" w:cs="Tahoma"/>
          <w:color w:val="000000"/>
        </w:rPr>
      </w:pPr>
      <w:r w:rsidRPr="004150A6">
        <w:rPr>
          <w:rFonts w:ascii="Tahoma" w:hAnsi="Tahoma" w:cs="Tahoma"/>
          <w:color w:val="000000"/>
        </w:rPr>
        <w:t>JAVNI HOLDING Ljubljana, d.o.o., Verovškova ulica 70, 1000 Ljubljana</w:t>
      </w:r>
    </w:p>
    <w:p w14:paraId="68D537B9" w14:textId="77777777" w:rsidR="007C70A1" w:rsidRPr="004150A6" w:rsidRDefault="007C70A1" w:rsidP="005660A7">
      <w:pPr>
        <w:keepNext/>
        <w:keepLines/>
        <w:rPr>
          <w:rFonts w:ascii="Tahoma" w:hAnsi="Tahoma" w:cs="Tahoma"/>
          <w:color w:val="000000"/>
        </w:rPr>
      </w:pPr>
    </w:p>
    <w:p w14:paraId="56C7A413" w14:textId="77777777" w:rsidR="007C70A1" w:rsidRPr="004150A6" w:rsidRDefault="007C70A1" w:rsidP="005660A7">
      <w:pPr>
        <w:keepNext/>
        <w:keepLines/>
        <w:rPr>
          <w:rFonts w:ascii="Tahoma" w:hAnsi="Tahoma" w:cs="Tahoma"/>
          <w:color w:val="000000"/>
        </w:rPr>
      </w:pPr>
    </w:p>
    <w:p w14:paraId="43EE4E02" w14:textId="77777777" w:rsidR="007C70A1" w:rsidRPr="004150A6" w:rsidRDefault="007C70A1" w:rsidP="005660A7">
      <w:pPr>
        <w:keepNext/>
        <w:keepLines/>
        <w:jc w:val="center"/>
        <w:rPr>
          <w:rFonts w:ascii="Tahoma" w:hAnsi="Tahoma" w:cs="Tahoma"/>
          <w:color w:val="000000"/>
        </w:rPr>
      </w:pPr>
    </w:p>
    <w:p w14:paraId="28338C27" w14:textId="09DD431B" w:rsidR="007C70A1" w:rsidRPr="004150A6" w:rsidRDefault="007C70A1" w:rsidP="005660A7">
      <w:pPr>
        <w:keepNext/>
        <w:keepLines/>
        <w:jc w:val="center"/>
        <w:rPr>
          <w:rFonts w:ascii="Tahoma" w:hAnsi="Tahoma" w:cs="Tahoma"/>
          <w:b/>
          <w:color w:val="000000"/>
        </w:rPr>
      </w:pPr>
      <w:r w:rsidRPr="004150A6">
        <w:rPr>
          <w:rFonts w:ascii="Tahoma" w:hAnsi="Tahoma" w:cs="Tahoma"/>
          <w:b/>
          <w:color w:val="000000"/>
        </w:rPr>
        <w:t>vabi</w:t>
      </w:r>
    </w:p>
    <w:p w14:paraId="5C947D72" w14:textId="77777777" w:rsidR="007C70A1" w:rsidRPr="004150A6" w:rsidRDefault="007C70A1" w:rsidP="005660A7">
      <w:pPr>
        <w:keepNext/>
        <w:keepLines/>
        <w:jc w:val="center"/>
        <w:rPr>
          <w:rFonts w:ascii="Tahoma" w:hAnsi="Tahoma" w:cs="Tahoma"/>
          <w:color w:val="000000"/>
        </w:rPr>
      </w:pPr>
    </w:p>
    <w:p w14:paraId="479D70FB" w14:textId="77777777" w:rsidR="007C70A1" w:rsidRPr="004150A6" w:rsidRDefault="007C70A1" w:rsidP="005660A7">
      <w:pPr>
        <w:keepNext/>
        <w:keepLines/>
        <w:jc w:val="center"/>
        <w:rPr>
          <w:rFonts w:ascii="Tahoma" w:hAnsi="Tahoma" w:cs="Tahoma"/>
          <w:color w:val="000000"/>
        </w:rPr>
      </w:pPr>
    </w:p>
    <w:p w14:paraId="7E041C9B" w14:textId="77777777" w:rsidR="00D9227D" w:rsidRPr="004150A6" w:rsidRDefault="00D9227D" w:rsidP="005660A7">
      <w:pPr>
        <w:keepNext/>
        <w:keepLines/>
        <w:jc w:val="center"/>
        <w:rPr>
          <w:rFonts w:ascii="Tahoma" w:hAnsi="Tahoma" w:cs="Tahoma"/>
          <w:color w:val="000000"/>
        </w:rPr>
      </w:pPr>
    </w:p>
    <w:p w14:paraId="7ECA54D3" w14:textId="77777777" w:rsidR="000155C7" w:rsidRPr="004150A6" w:rsidRDefault="000155C7" w:rsidP="005660A7">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33251FDC" w14:textId="77777777" w:rsidR="007C70A1" w:rsidRPr="004150A6" w:rsidRDefault="007C70A1" w:rsidP="005660A7">
      <w:pPr>
        <w:keepNext/>
        <w:keepLines/>
        <w:rPr>
          <w:rFonts w:ascii="Tahoma" w:hAnsi="Tahoma" w:cs="Tahoma"/>
          <w:color w:val="000000"/>
        </w:rPr>
      </w:pPr>
    </w:p>
    <w:p w14:paraId="3244027B" w14:textId="77777777" w:rsidR="001B10C8" w:rsidRPr="004150A6" w:rsidRDefault="001B10C8" w:rsidP="005660A7">
      <w:pPr>
        <w:keepNext/>
        <w:keepLines/>
        <w:rPr>
          <w:rFonts w:ascii="Tahoma" w:hAnsi="Tahoma" w:cs="Tahoma"/>
          <w:color w:val="000000"/>
        </w:rPr>
      </w:pPr>
    </w:p>
    <w:p w14:paraId="761FEE10" w14:textId="77777777" w:rsidR="00D9227D" w:rsidRPr="004150A6" w:rsidRDefault="00D9227D" w:rsidP="005660A7">
      <w:pPr>
        <w:keepNext/>
        <w:keepLines/>
        <w:rPr>
          <w:rFonts w:ascii="Tahoma" w:hAnsi="Tahoma" w:cs="Tahoma"/>
          <w:color w:val="000000"/>
        </w:rPr>
      </w:pPr>
    </w:p>
    <w:p w14:paraId="41FCE3A8" w14:textId="77777777" w:rsidR="00D9227D" w:rsidRPr="004150A6" w:rsidRDefault="00D9227D" w:rsidP="005660A7">
      <w:pPr>
        <w:keepNext/>
        <w:keepLines/>
        <w:rPr>
          <w:rFonts w:ascii="Tahoma" w:hAnsi="Tahoma" w:cs="Tahoma"/>
          <w:color w:val="000000"/>
        </w:rPr>
      </w:pPr>
    </w:p>
    <w:p w14:paraId="7FE9FC43" w14:textId="5AB0FA92" w:rsidR="00A06FC3" w:rsidRPr="005F7F03" w:rsidRDefault="00A06FC3" w:rsidP="00A06FC3">
      <w:pPr>
        <w:keepNext/>
        <w:keepLines/>
        <w:jc w:val="center"/>
        <w:rPr>
          <w:rFonts w:ascii="Tahoma" w:hAnsi="Tahoma" w:cs="Tahoma"/>
          <w:b/>
          <w:color w:val="000000"/>
          <w:sz w:val="28"/>
          <w:szCs w:val="28"/>
        </w:rPr>
      </w:pPr>
      <w:r>
        <w:rPr>
          <w:rFonts w:ascii="Tahoma" w:hAnsi="Tahoma" w:cs="Tahoma"/>
          <w:b/>
          <w:color w:val="000000"/>
          <w:sz w:val="28"/>
          <w:szCs w:val="28"/>
        </w:rPr>
        <w:t xml:space="preserve">Razširitev obstoječega </w:t>
      </w:r>
      <w:r w:rsidR="00C1115B">
        <w:rPr>
          <w:rFonts w:ascii="Tahoma" w:hAnsi="Tahoma" w:cs="Tahoma"/>
          <w:b/>
          <w:color w:val="000000"/>
          <w:sz w:val="28"/>
          <w:szCs w:val="28"/>
        </w:rPr>
        <w:t>IBM</w:t>
      </w:r>
      <w:r>
        <w:rPr>
          <w:rFonts w:ascii="Tahoma" w:hAnsi="Tahoma" w:cs="Tahoma"/>
          <w:b/>
          <w:color w:val="000000"/>
          <w:sz w:val="28"/>
          <w:szCs w:val="28"/>
        </w:rPr>
        <w:t xml:space="preserve"> produkcijskega podatkovnega okolja</w:t>
      </w:r>
    </w:p>
    <w:p w14:paraId="14D8B754" w14:textId="77777777" w:rsidR="007A2EC3" w:rsidRDefault="007A2EC3" w:rsidP="005660A7">
      <w:pPr>
        <w:keepNext/>
        <w:keepLines/>
        <w:ind w:right="424"/>
        <w:jc w:val="center"/>
        <w:rPr>
          <w:rFonts w:ascii="Tahoma" w:hAnsi="Tahoma" w:cs="Tahoma"/>
          <w:noProof/>
        </w:rPr>
      </w:pPr>
    </w:p>
    <w:p w14:paraId="7ED950BB" w14:textId="581CDD78" w:rsidR="007D7739" w:rsidRPr="004150A6" w:rsidRDefault="007D7739" w:rsidP="005660A7">
      <w:pPr>
        <w:keepNext/>
        <w:keepLines/>
        <w:rPr>
          <w:rFonts w:ascii="Tahoma" w:hAnsi="Tahoma" w:cs="Tahoma"/>
          <w:color w:val="000000"/>
        </w:rPr>
      </w:pPr>
    </w:p>
    <w:p w14:paraId="71FB0640" w14:textId="77777777" w:rsidR="007F3A0A" w:rsidRPr="004150A6" w:rsidRDefault="007F3A0A" w:rsidP="005660A7">
      <w:pPr>
        <w:keepNext/>
        <w:keepLines/>
        <w:jc w:val="both"/>
        <w:rPr>
          <w:rFonts w:ascii="Tahoma" w:hAnsi="Tahoma" w:cs="Tahoma"/>
          <w:color w:val="000000"/>
        </w:rPr>
      </w:pPr>
    </w:p>
    <w:p w14:paraId="462BA9E1" w14:textId="77777777" w:rsidR="007C70A1" w:rsidRPr="004150A6" w:rsidRDefault="007C70A1" w:rsidP="005660A7">
      <w:pPr>
        <w:keepNext/>
        <w:keepLines/>
        <w:ind w:right="565"/>
        <w:rPr>
          <w:rFonts w:ascii="Tahoma" w:hAnsi="Tahoma" w:cs="Tahoma"/>
          <w:b/>
          <w:noProof/>
          <w:color w:val="000000"/>
        </w:rPr>
      </w:pPr>
    </w:p>
    <w:p w14:paraId="1420F47B" w14:textId="77777777" w:rsidR="00D9227D" w:rsidRPr="004150A6" w:rsidRDefault="00D9227D" w:rsidP="005660A7">
      <w:pPr>
        <w:keepNext/>
        <w:keepLines/>
        <w:rPr>
          <w:rFonts w:ascii="Tahoma" w:hAnsi="Tahoma" w:cs="Tahoma"/>
          <w:color w:val="000000"/>
        </w:rPr>
      </w:pPr>
    </w:p>
    <w:p w14:paraId="4F4FE10F" w14:textId="77777777" w:rsidR="00D9227D" w:rsidRPr="004150A6" w:rsidRDefault="00D9227D" w:rsidP="005660A7">
      <w:pPr>
        <w:keepNext/>
        <w:keepLines/>
        <w:rPr>
          <w:rFonts w:ascii="Tahoma" w:hAnsi="Tahoma" w:cs="Tahoma"/>
          <w:color w:val="000000"/>
        </w:rPr>
      </w:pPr>
    </w:p>
    <w:p w14:paraId="4679D623" w14:textId="1F7E0C16" w:rsidR="004D0165" w:rsidRPr="004150A6" w:rsidRDefault="00DD41B8" w:rsidP="005660A7">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r w:rsidR="002F250C">
        <w:rPr>
          <w:rFonts w:ascii="Tahoma" w:hAnsi="Tahoma" w:cs="Tahoma"/>
          <w:color w:val="000000"/>
        </w:rPr>
        <w:t>.</w:t>
      </w:r>
    </w:p>
    <w:p w14:paraId="4B18E6D0" w14:textId="77777777" w:rsidR="007C70A1" w:rsidRPr="004150A6" w:rsidRDefault="00D01473" w:rsidP="005660A7">
      <w:pPr>
        <w:keepNext/>
        <w:keepLines/>
        <w:jc w:val="both"/>
        <w:rPr>
          <w:rFonts w:ascii="Tahoma" w:hAnsi="Tahoma" w:cs="Tahoma"/>
          <w:color w:val="000000"/>
        </w:rPr>
      </w:pPr>
      <w:r w:rsidRPr="004150A6">
        <w:rPr>
          <w:rFonts w:ascii="Tahoma" w:hAnsi="Tahoma" w:cs="Tahoma"/>
          <w:color w:val="000000"/>
        </w:rPr>
        <w:t xml:space="preserve"> </w:t>
      </w:r>
    </w:p>
    <w:p w14:paraId="155B9B32" w14:textId="77777777" w:rsidR="007C70A1" w:rsidRPr="004150A6" w:rsidRDefault="007C70A1" w:rsidP="005660A7">
      <w:pPr>
        <w:keepNext/>
        <w:keepLines/>
        <w:rPr>
          <w:rFonts w:ascii="Tahoma" w:hAnsi="Tahoma" w:cs="Tahoma"/>
          <w:color w:val="000000"/>
        </w:rPr>
      </w:pPr>
    </w:p>
    <w:p w14:paraId="765D9AA3" w14:textId="77777777" w:rsidR="007C70A1" w:rsidRPr="004150A6" w:rsidRDefault="007C70A1" w:rsidP="005660A7">
      <w:pPr>
        <w:keepNext/>
        <w:keepLines/>
        <w:rPr>
          <w:rFonts w:ascii="Tahoma" w:hAnsi="Tahoma" w:cs="Tahoma"/>
          <w:color w:val="000000"/>
        </w:rPr>
      </w:pPr>
    </w:p>
    <w:p w14:paraId="00025861" w14:textId="77777777" w:rsidR="007C70A1" w:rsidRPr="004150A6" w:rsidRDefault="007C70A1" w:rsidP="005660A7">
      <w:pPr>
        <w:keepNext/>
        <w:keepLines/>
        <w:rPr>
          <w:rFonts w:ascii="Tahoma" w:hAnsi="Tahoma" w:cs="Tahoma"/>
          <w:color w:val="000000"/>
        </w:rPr>
      </w:pPr>
    </w:p>
    <w:p w14:paraId="750529C6" w14:textId="77777777" w:rsidR="007C70A1" w:rsidRPr="004150A6" w:rsidRDefault="007C70A1" w:rsidP="005660A7">
      <w:pPr>
        <w:keepNext/>
        <w:keepLines/>
        <w:rPr>
          <w:rFonts w:ascii="Tahoma" w:hAnsi="Tahoma" w:cs="Tahoma"/>
          <w:color w:val="000000"/>
        </w:rPr>
      </w:pPr>
      <w:r w:rsidRPr="004150A6">
        <w:rPr>
          <w:rFonts w:ascii="Tahoma" w:hAnsi="Tahoma" w:cs="Tahoma"/>
          <w:color w:val="000000"/>
        </w:rPr>
        <w:t>S spoštovanjem!</w:t>
      </w:r>
    </w:p>
    <w:p w14:paraId="62207509" w14:textId="77777777" w:rsidR="00325548" w:rsidRPr="004150A6" w:rsidRDefault="00325548" w:rsidP="005660A7">
      <w:pPr>
        <w:keepNext/>
        <w:keepLines/>
        <w:autoSpaceDE w:val="0"/>
        <w:autoSpaceDN w:val="0"/>
        <w:adjustRightInd w:val="0"/>
        <w:rPr>
          <w:rFonts w:ascii="Tahoma" w:hAnsi="Tahoma" w:cs="Tahoma"/>
          <w:color w:val="000000"/>
        </w:rPr>
      </w:pPr>
    </w:p>
    <w:p w14:paraId="1236B576" w14:textId="77777777" w:rsidR="00D9227D" w:rsidRPr="004150A6" w:rsidRDefault="00D9227D" w:rsidP="005660A7">
      <w:pPr>
        <w:keepNext/>
        <w:keepLines/>
        <w:autoSpaceDE w:val="0"/>
        <w:autoSpaceDN w:val="0"/>
        <w:adjustRightInd w:val="0"/>
        <w:jc w:val="right"/>
        <w:rPr>
          <w:rFonts w:ascii="Tahoma" w:hAnsi="Tahoma" w:cs="Tahoma"/>
          <w:bCs/>
          <w:color w:val="000000"/>
        </w:rPr>
      </w:pPr>
    </w:p>
    <w:p w14:paraId="57DC258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339814E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6643CB"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A47E55" w14:textId="77777777" w:rsidR="00447ED2" w:rsidRPr="001F743A" w:rsidRDefault="00447ED2" w:rsidP="00447ED2">
      <w:pPr>
        <w:keepLines/>
        <w:widowControl w:val="0"/>
        <w:autoSpaceDE w:val="0"/>
        <w:autoSpaceDN w:val="0"/>
        <w:adjustRightInd w:val="0"/>
        <w:ind w:left="4956" w:firstLine="708"/>
        <w:rPr>
          <w:rFonts w:ascii="Tahoma" w:hAnsi="Tahoma" w:cs="Tahoma"/>
          <w:bCs/>
        </w:rPr>
      </w:pPr>
      <w:r w:rsidRPr="001F743A">
        <w:rPr>
          <w:rFonts w:ascii="Tahoma" w:hAnsi="Tahoma" w:cs="Tahoma"/>
          <w:bCs/>
        </w:rPr>
        <w:t>JAVNI HOLDING Ljubljana, d.o.o.</w:t>
      </w:r>
    </w:p>
    <w:p w14:paraId="7D8F7F08" w14:textId="77777777" w:rsidR="00447ED2" w:rsidRPr="001F743A" w:rsidRDefault="00447ED2" w:rsidP="00447ED2">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0509555D" w14:textId="77777777" w:rsidR="00447ED2" w:rsidRPr="001F743A" w:rsidRDefault="00447ED2" w:rsidP="00447ED2">
      <w:pPr>
        <w:keepLines/>
        <w:widowControl w:val="0"/>
        <w:ind w:left="5664" w:firstLine="708"/>
        <w:rPr>
          <w:rFonts w:ascii="Tahoma" w:hAnsi="Tahoma" w:cs="Tahoma"/>
        </w:rPr>
      </w:pPr>
      <w:r w:rsidRPr="001F743A">
        <w:rPr>
          <w:rFonts w:ascii="Tahoma" w:hAnsi="Tahoma" w:cs="Tahoma"/>
          <w:bCs/>
        </w:rPr>
        <w:t xml:space="preserve">  Krištof Mlakar</w:t>
      </w:r>
    </w:p>
    <w:p w14:paraId="6F85C1A1" w14:textId="77777777" w:rsidR="007C70A1" w:rsidRPr="004150A6" w:rsidRDefault="007C70A1" w:rsidP="005660A7">
      <w:pPr>
        <w:keepNext/>
        <w:keepLines/>
        <w:rPr>
          <w:rFonts w:ascii="Tahoma" w:hAnsi="Tahoma" w:cs="Tahoma"/>
          <w:color w:val="000000"/>
        </w:rPr>
      </w:pPr>
    </w:p>
    <w:p w14:paraId="79622A35" w14:textId="77777777" w:rsidR="00325548" w:rsidRPr="004150A6" w:rsidRDefault="00325548" w:rsidP="005660A7">
      <w:pPr>
        <w:keepNext/>
        <w:keepLines/>
        <w:rPr>
          <w:rFonts w:ascii="Tahoma" w:hAnsi="Tahoma" w:cs="Tahoma"/>
          <w:color w:val="000000"/>
        </w:rPr>
      </w:pPr>
    </w:p>
    <w:p w14:paraId="45FA22AC" w14:textId="77777777" w:rsidR="00325548" w:rsidRPr="004150A6" w:rsidRDefault="00325548" w:rsidP="005660A7">
      <w:pPr>
        <w:keepNext/>
        <w:keepLines/>
        <w:rPr>
          <w:rFonts w:ascii="Tahoma" w:hAnsi="Tahoma" w:cs="Tahoma"/>
          <w:color w:val="000000"/>
        </w:rPr>
      </w:pPr>
    </w:p>
    <w:p w14:paraId="2810FE39" w14:textId="77777777" w:rsidR="00325548" w:rsidRPr="004150A6" w:rsidRDefault="00325548" w:rsidP="005660A7">
      <w:pPr>
        <w:keepNext/>
        <w:keepLines/>
        <w:rPr>
          <w:rFonts w:ascii="Tahoma" w:hAnsi="Tahoma" w:cs="Tahoma"/>
          <w:color w:val="000000"/>
        </w:rPr>
      </w:pPr>
    </w:p>
    <w:p w14:paraId="2EF58D1A" w14:textId="77777777" w:rsidR="00325548" w:rsidRPr="004150A6" w:rsidRDefault="00325548" w:rsidP="005660A7">
      <w:pPr>
        <w:keepNext/>
        <w:keepLines/>
        <w:rPr>
          <w:rFonts w:ascii="Tahoma" w:hAnsi="Tahoma" w:cs="Tahoma"/>
          <w:color w:val="000000"/>
        </w:rPr>
      </w:pPr>
    </w:p>
    <w:p w14:paraId="1D32E15C" w14:textId="77777777" w:rsidR="00325548" w:rsidRPr="004150A6" w:rsidRDefault="00325548" w:rsidP="005660A7">
      <w:pPr>
        <w:keepNext/>
        <w:keepLines/>
        <w:rPr>
          <w:rFonts w:ascii="Tahoma" w:hAnsi="Tahoma" w:cs="Tahoma"/>
          <w:color w:val="000000"/>
        </w:rPr>
      </w:pPr>
    </w:p>
    <w:p w14:paraId="43FC41C4" w14:textId="77777777" w:rsidR="00542462" w:rsidRDefault="005F2F0B" w:rsidP="005660A7">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3F73D0A6" w14:textId="77777777" w:rsidR="00974BB6" w:rsidRPr="004150A6" w:rsidRDefault="00974BB6" w:rsidP="005660A7">
      <w:pPr>
        <w:keepNext/>
        <w:keepLines/>
        <w:ind w:left="357"/>
        <w:jc w:val="both"/>
        <w:rPr>
          <w:rFonts w:ascii="Tahoma" w:hAnsi="Tahoma" w:cs="Tahoma"/>
          <w:b/>
          <w:color w:val="000000"/>
          <w:sz w:val="24"/>
        </w:rPr>
      </w:pPr>
    </w:p>
    <w:p w14:paraId="59183EFA"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1234F263" w14:textId="77777777" w:rsidR="007C70A1" w:rsidRPr="004150A6" w:rsidRDefault="007C70A1" w:rsidP="005660A7">
      <w:pPr>
        <w:keepNext/>
        <w:keepLines/>
        <w:jc w:val="both"/>
        <w:rPr>
          <w:rFonts w:ascii="Tahoma" w:hAnsi="Tahoma" w:cs="Tahoma"/>
          <w:b/>
          <w:color w:val="000000"/>
        </w:rPr>
      </w:pPr>
    </w:p>
    <w:p w14:paraId="71D507AB" w14:textId="26907DA7" w:rsidR="007A2EC3" w:rsidRDefault="007A2EC3" w:rsidP="005660A7">
      <w:pPr>
        <w:keepNext/>
        <w:keepLines/>
        <w:jc w:val="both"/>
        <w:rPr>
          <w:rFonts w:ascii="Tahoma" w:hAnsi="Tahoma" w:cs="Tahoma"/>
        </w:rPr>
      </w:pPr>
      <w:r w:rsidRPr="00737163">
        <w:rPr>
          <w:rFonts w:ascii="Tahoma" w:hAnsi="Tahoma" w:cs="Tahoma"/>
        </w:rPr>
        <w:t xml:space="preserve">Predmet javnega naročila je </w:t>
      </w:r>
      <w:r>
        <w:rPr>
          <w:rFonts w:ascii="Tahoma" w:hAnsi="Tahoma" w:cs="Tahoma"/>
        </w:rPr>
        <w:t xml:space="preserve">razširitev </w:t>
      </w:r>
      <w:r w:rsidR="00DD2A79">
        <w:rPr>
          <w:rFonts w:ascii="Tahoma" w:hAnsi="Tahoma" w:cs="Tahoma"/>
        </w:rPr>
        <w:t xml:space="preserve">obstoječega </w:t>
      </w:r>
      <w:r w:rsidR="00C1115B">
        <w:rPr>
          <w:rFonts w:ascii="Tahoma" w:hAnsi="Tahoma" w:cs="Tahoma"/>
        </w:rPr>
        <w:t>IBM</w:t>
      </w:r>
      <w:r w:rsidR="00DD2A79">
        <w:rPr>
          <w:rFonts w:ascii="Tahoma" w:hAnsi="Tahoma" w:cs="Tahoma"/>
        </w:rPr>
        <w:t xml:space="preserve"> produkcijskega podatkovnega okolja</w:t>
      </w:r>
      <w:r>
        <w:rPr>
          <w:rFonts w:ascii="Tahoma" w:hAnsi="Tahoma" w:cs="Tahoma"/>
        </w:rPr>
        <w:t>.</w:t>
      </w:r>
    </w:p>
    <w:p w14:paraId="0D98D919" w14:textId="77777777" w:rsidR="008E2B50" w:rsidRPr="00737163" w:rsidRDefault="008E2B50" w:rsidP="005660A7">
      <w:pPr>
        <w:keepNext/>
        <w:keepLines/>
        <w:jc w:val="both"/>
        <w:rPr>
          <w:rFonts w:ascii="Tahoma" w:hAnsi="Tahoma" w:cs="Tahoma"/>
        </w:rPr>
      </w:pPr>
    </w:p>
    <w:p w14:paraId="14941752" w14:textId="77777777" w:rsidR="007A2EC3" w:rsidRPr="00737163" w:rsidRDefault="007A2EC3" w:rsidP="005660A7">
      <w:pPr>
        <w:keepNext/>
        <w:keepLines/>
        <w:jc w:val="both"/>
        <w:rPr>
          <w:rFonts w:ascii="Tahoma" w:hAnsi="Tahoma" w:cs="Tahoma"/>
          <w:i/>
          <w:u w:val="single"/>
        </w:rPr>
      </w:pPr>
      <w:r w:rsidRPr="00737163">
        <w:rPr>
          <w:rFonts w:ascii="Tahoma" w:hAnsi="Tahoma" w:cs="Tahoma"/>
          <w:i/>
          <w:u w:val="single"/>
        </w:rPr>
        <w:t>Razpisna dokumentacija v nadaljevanju določa predmet (vsebino) javnega naročila ter zahteve in pogoje naročnika za izbiro ponudnika.</w:t>
      </w:r>
    </w:p>
    <w:p w14:paraId="52D5EFBF" w14:textId="447F00C9" w:rsidR="00BD7368" w:rsidRDefault="00BD7368" w:rsidP="005660A7">
      <w:pPr>
        <w:keepNext/>
        <w:keepLines/>
        <w:jc w:val="both"/>
        <w:rPr>
          <w:rFonts w:ascii="Tahoma" w:hAnsi="Tahoma" w:cs="Tahoma"/>
        </w:rPr>
      </w:pPr>
    </w:p>
    <w:p w14:paraId="745B5B5C" w14:textId="77777777" w:rsidR="007C70A1" w:rsidRPr="00780D5D" w:rsidRDefault="007C70A1" w:rsidP="005660A7">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6FCCC49E" w14:textId="77777777" w:rsidR="007C70A1" w:rsidRPr="004150A6" w:rsidRDefault="007C70A1" w:rsidP="005660A7">
      <w:pPr>
        <w:keepNext/>
        <w:keepLines/>
        <w:jc w:val="both"/>
        <w:rPr>
          <w:color w:val="000000"/>
        </w:rPr>
      </w:pPr>
    </w:p>
    <w:p w14:paraId="1D9FC654" w14:textId="77777777" w:rsidR="00B97BCE" w:rsidRPr="004150A6" w:rsidRDefault="00B97BCE" w:rsidP="005660A7">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158851C5" w14:textId="0AB4277D" w:rsidR="00B87D38" w:rsidRPr="00C4354D" w:rsidRDefault="005109DF" w:rsidP="00CE0B89">
      <w:pPr>
        <w:keepNext/>
        <w:keepLines/>
        <w:numPr>
          <w:ilvl w:val="0"/>
          <w:numId w:val="9"/>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29B5B075"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3A3F53B1"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A7A8950" w14:textId="77777777" w:rsidR="00B87D38"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se nanašajo na predmet naročila. </w:t>
      </w:r>
    </w:p>
    <w:p w14:paraId="39F29E00" w14:textId="77777777" w:rsidR="0069734D" w:rsidRDefault="0069734D" w:rsidP="005660A7">
      <w:pPr>
        <w:keepNext/>
        <w:keepLines/>
        <w:jc w:val="both"/>
        <w:rPr>
          <w:rFonts w:ascii="Tahoma" w:hAnsi="Tahoma" w:cs="Tahoma"/>
        </w:rPr>
      </w:pPr>
    </w:p>
    <w:p w14:paraId="64A82D3B" w14:textId="77777777" w:rsidR="002E3C88" w:rsidRPr="00052493" w:rsidRDefault="002E3C88" w:rsidP="002E3C88">
      <w:pPr>
        <w:pStyle w:val="Telobesedila"/>
        <w:keepNext/>
        <w:keepLines/>
        <w:widowControl/>
        <w:rPr>
          <w:rFonts w:ascii="Tahoma" w:hAnsi="Tahoma" w:cs="Tahoma"/>
          <w:b w:val="0"/>
        </w:rPr>
      </w:pPr>
      <w:r>
        <w:rPr>
          <w:rFonts w:ascii="Tahoma" w:hAnsi="Tahoma" w:cs="Tahoma"/>
          <w:b w:val="0"/>
        </w:rPr>
        <w:t xml:space="preserve">Naročnik izvaja javno naročilo po </w:t>
      </w:r>
      <w:r>
        <w:rPr>
          <w:rFonts w:ascii="Tahoma" w:hAnsi="Tahoma" w:cs="Tahoma"/>
          <w:b w:val="0"/>
          <w:lang w:val="sl-SI"/>
        </w:rPr>
        <w:t xml:space="preserve">odprtem </w:t>
      </w:r>
      <w:r>
        <w:rPr>
          <w:rFonts w:ascii="Tahoma" w:hAnsi="Tahoma" w:cs="Tahoma"/>
          <w:b w:val="0"/>
        </w:rPr>
        <w:t>postopku</w:t>
      </w:r>
      <w:r>
        <w:rPr>
          <w:rFonts w:ascii="Tahoma" w:hAnsi="Tahoma" w:cs="Tahoma"/>
          <w:b w:val="0"/>
          <w:lang w:val="sl-SI"/>
        </w:rPr>
        <w:t xml:space="preserve"> </w:t>
      </w:r>
      <w:r>
        <w:rPr>
          <w:rFonts w:ascii="Tahoma" w:hAnsi="Tahoma" w:cs="Tahoma"/>
          <w:b w:val="0"/>
        </w:rPr>
        <w:t xml:space="preserve">v skladu </w:t>
      </w:r>
      <w:r w:rsidRPr="00A6658E">
        <w:rPr>
          <w:rFonts w:ascii="Tahoma" w:hAnsi="Tahoma" w:cs="Tahoma"/>
          <w:b w:val="0"/>
        </w:rPr>
        <w:t xml:space="preserve">s </w:t>
      </w:r>
      <w:r>
        <w:rPr>
          <w:rFonts w:ascii="Tahoma" w:hAnsi="Tahoma" w:cs="Tahoma"/>
          <w:b w:val="0"/>
          <w:lang w:val="sl-SI"/>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w:t>
      </w:r>
      <w:r>
        <w:rPr>
          <w:rFonts w:ascii="Tahoma" w:hAnsi="Tahoma" w:cs="Tahoma"/>
          <w:b w:val="0"/>
          <w:lang w:val="sl-SI"/>
        </w:rPr>
        <w:t xml:space="preserve">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w:t>
      </w:r>
      <w:r>
        <w:rPr>
          <w:rFonts w:ascii="Tahoma" w:hAnsi="Tahoma" w:cs="Tahoma"/>
          <w:b w:val="0"/>
          <w:lang w:val="sl-SI"/>
        </w:rPr>
        <w:t>o (ne)oddaji javnega naročila</w:t>
      </w:r>
      <w:r w:rsidRPr="00052493">
        <w:rPr>
          <w:rFonts w:ascii="Tahoma" w:hAnsi="Tahoma" w:cs="Tahoma"/>
          <w:b w:val="0"/>
        </w:rPr>
        <w:t xml:space="preserve"> objavil na portalu javnih naročil</w:t>
      </w:r>
      <w:r>
        <w:rPr>
          <w:rFonts w:ascii="Tahoma" w:hAnsi="Tahoma" w:cs="Tahoma"/>
          <w:b w:val="0"/>
          <w:lang w:val="sl-SI"/>
        </w:rPr>
        <w:t xml:space="preserve"> Republike Slovenije</w:t>
      </w:r>
      <w:r w:rsidRPr="00052493">
        <w:rPr>
          <w:rFonts w:ascii="Tahoma" w:hAnsi="Tahoma" w:cs="Tahoma"/>
          <w:b w:val="0"/>
        </w:rPr>
        <w:t xml:space="preserve">. </w:t>
      </w:r>
    </w:p>
    <w:p w14:paraId="22DC18D0" w14:textId="77777777" w:rsidR="002E3C88" w:rsidRPr="004150A6" w:rsidRDefault="002E3C88" w:rsidP="002E3C88">
      <w:pPr>
        <w:keepNext/>
        <w:keepLines/>
        <w:jc w:val="both"/>
        <w:rPr>
          <w:rFonts w:ascii="Tahoma" w:hAnsi="Tahoma" w:cs="Tahoma"/>
          <w:color w:val="000000"/>
        </w:rPr>
      </w:pPr>
    </w:p>
    <w:p w14:paraId="70B09802" w14:textId="77777777" w:rsidR="002E3C88" w:rsidRPr="00780D5D" w:rsidRDefault="002E3C88" w:rsidP="002E3C88">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1C48AA0" w14:textId="77777777" w:rsidR="002E3C88" w:rsidRPr="004150A6" w:rsidRDefault="002E3C88" w:rsidP="002E3C88">
      <w:pPr>
        <w:keepNext/>
        <w:keepLines/>
        <w:jc w:val="both"/>
        <w:rPr>
          <w:rFonts w:ascii="Tahoma" w:hAnsi="Tahoma" w:cs="Tahoma"/>
          <w:b/>
          <w:color w:val="000000"/>
        </w:rPr>
      </w:pPr>
    </w:p>
    <w:p w14:paraId="2C06E661" w14:textId="77777777" w:rsidR="002E3C88" w:rsidRDefault="002E3C88" w:rsidP="002E3C88">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1FC0F14E" w14:textId="77777777" w:rsidR="002E3C88" w:rsidRPr="00C8579C" w:rsidRDefault="002E3C88" w:rsidP="002E3C88">
      <w:pPr>
        <w:keepNext/>
        <w:keepLines/>
        <w:jc w:val="both"/>
        <w:rPr>
          <w:rFonts w:ascii="Tahoma" w:hAnsi="Tahoma" w:cs="Tahoma"/>
          <w:color w:val="000000"/>
        </w:rPr>
      </w:pPr>
    </w:p>
    <w:p w14:paraId="47F5FD8D" w14:textId="77777777" w:rsidR="002E3C88" w:rsidRDefault="002E3C88" w:rsidP="002E3C88">
      <w:pPr>
        <w:keepNext/>
        <w:keepLines/>
        <w:jc w:val="both"/>
        <w:rPr>
          <w:rFonts w:ascii="Tahoma" w:hAnsi="Tahoma" w:cs="Tahoma"/>
        </w:rPr>
      </w:pPr>
      <w:r w:rsidRPr="00112425">
        <w:rPr>
          <w:rFonts w:ascii="Tahoma" w:hAnsi="Tahoma" w:cs="Tahoma"/>
        </w:rPr>
        <w:t>Finančni podatki morajo biti podani v evrih, na dve (2) decimalni mesti natančno.</w:t>
      </w:r>
    </w:p>
    <w:p w14:paraId="36F95546" w14:textId="77777777" w:rsidR="00C1115B" w:rsidRDefault="00C1115B" w:rsidP="002E3C88">
      <w:pPr>
        <w:keepNext/>
        <w:keepLines/>
        <w:jc w:val="both"/>
        <w:rPr>
          <w:rFonts w:ascii="Tahoma" w:hAnsi="Tahoma" w:cs="Tahoma"/>
        </w:rPr>
      </w:pPr>
    </w:p>
    <w:p w14:paraId="49F2250D" w14:textId="77777777" w:rsidR="00C1115B" w:rsidRDefault="00C1115B" w:rsidP="00C1115B">
      <w:pPr>
        <w:numPr>
          <w:ilvl w:val="1"/>
          <w:numId w:val="2"/>
        </w:numPr>
        <w:jc w:val="both"/>
        <w:rPr>
          <w:rFonts w:ascii="Tahoma" w:hAnsi="Tahoma" w:cs="Tahoma"/>
          <w:b/>
        </w:rPr>
      </w:pPr>
      <w:r>
        <w:rPr>
          <w:rFonts w:ascii="Tahoma" w:hAnsi="Tahoma" w:cs="Tahoma"/>
          <w:b/>
        </w:rPr>
        <w:t>Dostop do razpisne dokumentacije</w:t>
      </w:r>
    </w:p>
    <w:p w14:paraId="698449EC" w14:textId="77777777" w:rsidR="00C1115B" w:rsidRDefault="00C1115B" w:rsidP="00C1115B">
      <w:pPr>
        <w:jc w:val="both"/>
        <w:rPr>
          <w:rFonts w:ascii="Tahoma" w:hAnsi="Tahoma" w:cs="Tahoma"/>
          <w:b/>
        </w:rPr>
      </w:pPr>
    </w:p>
    <w:p w14:paraId="1314D9A6" w14:textId="77777777" w:rsidR="00C1115B" w:rsidRPr="007D29AA" w:rsidRDefault="00C1115B" w:rsidP="00C1115B">
      <w:pPr>
        <w:jc w:val="both"/>
        <w:rPr>
          <w:rFonts w:ascii="Tahoma" w:hAnsi="Tahoma" w:cs="Tahoma"/>
          <w:bCs/>
        </w:rPr>
      </w:pPr>
      <w:r w:rsidRPr="007D29AA">
        <w:rPr>
          <w:rFonts w:ascii="Tahoma" w:hAnsi="Tahoma" w:cs="Tahoma"/>
          <w:bCs/>
        </w:rPr>
        <w:t>Razpisno dokumentacijo s prilogami in brez zaupne tehnične dokumentacije, lahko ponudniki brezplačno dobijo preko Portala javnih naročil na spletni strani http://www.enarocanje.si.</w:t>
      </w:r>
    </w:p>
    <w:p w14:paraId="21EE72E6" w14:textId="77777777" w:rsidR="00C1115B" w:rsidRDefault="00C1115B" w:rsidP="00C1115B">
      <w:pPr>
        <w:jc w:val="both"/>
        <w:rPr>
          <w:rFonts w:ascii="Tahoma" w:hAnsi="Tahoma" w:cs="Tahoma"/>
          <w:b/>
        </w:rPr>
      </w:pPr>
    </w:p>
    <w:p w14:paraId="53BAA0DE" w14:textId="77777777" w:rsidR="00C1115B" w:rsidRPr="007D29AA" w:rsidRDefault="00C1115B" w:rsidP="00C1115B">
      <w:pPr>
        <w:jc w:val="both"/>
        <w:rPr>
          <w:rFonts w:ascii="Tahoma" w:hAnsi="Tahoma" w:cs="Tahoma"/>
          <w:b/>
          <w:bCs/>
        </w:rPr>
      </w:pPr>
      <w:r w:rsidRPr="007D29AA">
        <w:rPr>
          <w:rFonts w:ascii="Tahoma" w:hAnsi="Tahoma" w:cs="Tahoma"/>
          <w:b/>
          <w:bCs/>
        </w:rPr>
        <w:t>Prevzem zaupnega dela dokumentacije naročnika:</w:t>
      </w:r>
    </w:p>
    <w:p w14:paraId="39BA5125" w14:textId="0FB9C65D" w:rsidR="00C1115B" w:rsidRDefault="00C1115B" w:rsidP="00C1115B">
      <w:pPr>
        <w:jc w:val="both"/>
        <w:rPr>
          <w:rFonts w:ascii="Tahoma" w:hAnsi="Tahoma" w:cs="Tahoma"/>
          <w:bCs/>
        </w:rPr>
      </w:pPr>
      <w:r w:rsidRPr="007D29AA">
        <w:rPr>
          <w:rFonts w:ascii="Tahoma" w:hAnsi="Tahoma" w:cs="Tahoma"/>
          <w:bCs/>
        </w:rPr>
        <w:t>Zaradi varovanja posebno občutljivih podatkov, ki jih morajo varovati ponudniki med postopkom in po</w:t>
      </w:r>
      <w:r>
        <w:rPr>
          <w:rFonts w:ascii="Tahoma" w:hAnsi="Tahoma" w:cs="Tahoma"/>
          <w:bCs/>
        </w:rPr>
        <w:t xml:space="preserve"> </w:t>
      </w:r>
      <w:r w:rsidRPr="007D29AA">
        <w:rPr>
          <w:rFonts w:ascii="Tahoma" w:hAnsi="Tahoma" w:cs="Tahoma"/>
          <w:bCs/>
        </w:rPr>
        <w:t>postopku javnega naročila, naročnik celotne razpisne dokumentacije ne bo objavil javno</w:t>
      </w:r>
      <w:r>
        <w:rPr>
          <w:rFonts w:ascii="Tahoma" w:hAnsi="Tahoma" w:cs="Tahoma"/>
          <w:bCs/>
        </w:rPr>
        <w:t xml:space="preserve">; </w:t>
      </w:r>
      <w:r w:rsidRPr="007D29AA">
        <w:rPr>
          <w:rFonts w:ascii="Tahoma" w:hAnsi="Tahoma" w:cs="Tahoma"/>
          <w:bCs/>
        </w:rPr>
        <w:t>za del</w:t>
      </w:r>
      <w:r>
        <w:rPr>
          <w:rFonts w:ascii="Tahoma" w:hAnsi="Tahoma" w:cs="Tahoma"/>
          <w:bCs/>
        </w:rPr>
        <w:t xml:space="preserve"> </w:t>
      </w:r>
      <w:r w:rsidRPr="007D29AA">
        <w:rPr>
          <w:rFonts w:ascii="Tahoma" w:hAnsi="Tahoma" w:cs="Tahoma"/>
          <w:bCs/>
        </w:rPr>
        <w:t>dokumentacije, ki jo je potrebno proučiti za sodelovanje v postopku oddaje javnega naročila ter pri</w:t>
      </w:r>
      <w:r>
        <w:rPr>
          <w:rFonts w:ascii="Tahoma" w:hAnsi="Tahoma" w:cs="Tahoma"/>
          <w:bCs/>
        </w:rPr>
        <w:t xml:space="preserve"> </w:t>
      </w:r>
      <w:r w:rsidRPr="007D29AA">
        <w:rPr>
          <w:rFonts w:ascii="Tahoma" w:hAnsi="Tahoma" w:cs="Tahoma"/>
          <w:bCs/>
        </w:rPr>
        <w:t>pripravi ponudbe za izvedbo javnega naročila velja, da predstavlja poslovno skrivnost naročnika, saj</w:t>
      </w:r>
      <w:r>
        <w:rPr>
          <w:rFonts w:ascii="Tahoma" w:hAnsi="Tahoma" w:cs="Tahoma"/>
          <w:bCs/>
        </w:rPr>
        <w:t xml:space="preserve"> </w:t>
      </w:r>
      <w:r w:rsidRPr="007D29AA">
        <w:rPr>
          <w:rFonts w:ascii="Tahoma" w:hAnsi="Tahoma" w:cs="Tahoma"/>
          <w:bCs/>
        </w:rPr>
        <w:t>vsebuje pomembnejše podatke o delovanju oz. poslovanju naročnika in bi njeno razkritje utegnilo škoditi</w:t>
      </w:r>
      <w:r>
        <w:rPr>
          <w:rFonts w:ascii="Tahoma" w:hAnsi="Tahoma" w:cs="Tahoma"/>
          <w:bCs/>
        </w:rPr>
        <w:t xml:space="preserve"> </w:t>
      </w:r>
      <w:r w:rsidRPr="007D29AA">
        <w:rPr>
          <w:rFonts w:ascii="Tahoma" w:hAnsi="Tahoma" w:cs="Tahoma"/>
          <w:bCs/>
        </w:rPr>
        <w:t xml:space="preserve">naročniku. Zaradi navedenega </w:t>
      </w:r>
      <w:r>
        <w:rPr>
          <w:rFonts w:ascii="Tahoma" w:hAnsi="Tahoma" w:cs="Tahoma"/>
          <w:bCs/>
        </w:rPr>
        <w:t xml:space="preserve">del razpisne dokumentacije </w:t>
      </w:r>
      <w:r w:rsidRPr="007D29AA">
        <w:rPr>
          <w:rFonts w:ascii="Tahoma" w:hAnsi="Tahoma" w:cs="Tahoma"/>
          <w:bCs/>
        </w:rPr>
        <w:t>ni javno dostop</w:t>
      </w:r>
      <w:r>
        <w:rPr>
          <w:rFonts w:ascii="Tahoma" w:hAnsi="Tahoma" w:cs="Tahoma"/>
          <w:bCs/>
        </w:rPr>
        <w:t>e</w:t>
      </w:r>
      <w:r w:rsidRPr="007D29AA">
        <w:rPr>
          <w:rFonts w:ascii="Tahoma" w:hAnsi="Tahoma" w:cs="Tahoma"/>
          <w:bCs/>
        </w:rPr>
        <w:t>n (</w:t>
      </w:r>
      <w:r w:rsidRPr="00EB01C4">
        <w:rPr>
          <w:rFonts w:ascii="Tahoma" w:hAnsi="Tahoma" w:cs="Tahoma"/>
          <w:bCs/>
        </w:rPr>
        <w:t>mapa »</w:t>
      </w:r>
      <w:r>
        <w:rPr>
          <w:rFonts w:ascii="Tahoma" w:hAnsi="Tahoma" w:cs="Tahoma"/>
          <w:bCs/>
        </w:rPr>
        <w:t>JHL-</w:t>
      </w:r>
      <w:r w:rsidR="00B07DD1">
        <w:rPr>
          <w:rFonts w:ascii="Tahoma" w:hAnsi="Tahoma" w:cs="Tahoma"/>
          <w:bCs/>
        </w:rPr>
        <w:t>20/26</w:t>
      </w:r>
      <w:r>
        <w:rPr>
          <w:rFonts w:ascii="Tahoma" w:hAnsi="Tahoma" w:cs="Tahoma"/>
          <w:bCs/>
        </w:rPr>
        <w:t xml:space="preserve"> Zaupni del tehnične specifikacije</w:t>
      </w:r>
      <w:r w:rsidRPr="00EB01C4">
        <w:rPr>
          <w:rFonts w:ascii="Tahoma" w:hAnsi="Tahoma" w:cs="Tahoma"/>
          <w:bCs/>
        </w:rPr>
        <w:t>«,</w:t>
      </w:r>
      <w:r w:rsidRPr="007D29AA">
        <w:rPr>
          <w:rFonts w:ascii="Tahoma" w:hAnsi="Tahoma" w:cs="Tahoma"/>
          <w:bCs/>
        </w:rPr>
        <w:t xml:space="preserve"> v nadaljevanju zaupni del dokumentacije).</w:t>
      </w:r>
      <w:r>
        <w:rPr>
          <w:rFonts w:ascii="Tahoma" w:hAnsi="Tahoma" w:cs="Tahoma"/>
          <w:bCs/>
        </w:rPr>
        <w:t xml:space="preserve"> </w:t>
      </w:r>
    </w:p>
    <w:p w14:paraId="3BC7D2E1" w14:textId="77777777" w:rsidR="00C1115B" w:rsidRDefault="00C1115B" w:rsidP="00C1115B">
      <w:pPr>
        <w:jc w:val="both"/>
        <w:rPr>
          <w:rFonts w:ascii="Tahoma" w:hAnsi="Tahoma" w:cs="Tahoma"/>
          <w:bCs/>
        </w:rPr>
      </w:pPr>
    </w:p>
    <w:p w14:paraId="7BF1E4CA" w14:textId="77777777" w:rsidR="00C1115B" w:rsidRDefault="00C1115B" w:rsidP="00C1115B">
      <w:pPr>
        <w:jc w:val="both"/>
        <w:rPr>
          <w:rFonts w:ascii="Tahoma" w:hAnsi="Tahoma" w:cs="Tahoma"/>
          <w:bCs/>
        </w:rPr>
      </w:pPr>
      <w:r w:rsidRPr="006D606F">
        <w:rPr>
          <w:rFonts w:ascii="Tahoma" w:hAnsi="Tahoma" w:cs="Tahoma"/>
          <w:b/>
        </w:rPr>
        <w:t>Prevzem zaupnega dela dokumentacije je pogoj za oddajo ponudbe</w:t>
      </w:r>
      <w:r>
        <w:rPr>
          <w:rFonts w:ascii="Tahoma" w:hAnsi="Tahoma" w:cs="Tahoma"/>
          <w:bCs/>
        </w:rPr>
        <w:t>; v kolikor ponudnik ne bo prevzel zaupnega dela dokumentacije in kljub temu oddal ponudbo, bo naročnik tako ponudbo izključil iz postopka oddaje javnega naročila.</w:t>
      </w:r>
    </w:p>
    <w:p w14:paraId="09E31E89" w14:textId="77777777" w:rsidR="00C1115B" w:rsidRPr="007D29AA" w:rsidRDefault="00C1115B" w:rsidP="00C1115B">
      <w:pPr>
        <w:jc w:val="both"/>
        <w:rPr>
          <w:rFonts w:ascii="Tahoma" w:hAnsi="Tahoma" w:cs="Tahoma"/>
          <w:bCs/>
        </w:rPr>
      </w:pPr>
    </w:p>
    <w:p w14:paraId="691718B4" w14:textId="77777777" w:rsidR="00C1115B" w:rsidRDefault="00C1115B" w:rsidP="00C1115B">
      <w:pPr>
        <w:jc w:val="both"/>
        <w:rPr>
          <w:rFonts w:ascii="Tahoma" w:hAnsi="Tahoma" w:cs="Tahoma"/>
          <w:bCs/>
        </w:rPr>
      </w:pPr>
      <w:r w:rsidRPr="007D29AA">
        <w:rPr>
          <w:rFonts w:ascii="Tahoma" w:hAnsi="Tahoma" w:cs="Tahoma"/>
          <w:bCs/>
        </w:rPr>
        <w:t>Zaupnega dela ni dovoljeno kopirati, tiskati ali kako drugače distribuirati in uporabljati za druge namene</w:t>
      </w:r>
      <w:r>
        <w:rPr>
          <w:rFonts w:ascii="Tahoma" w:hAnsi="Tahoma" w:cs="Tahoma"/>
          <w:bCs/>
        </w:rPr>
        <w:t xml:space="preserve"> </w:t>
      </w:r>
      <w:r w:rsidRPr="007D29AA">
        <w:rPr>
          <w:rFonts w:ascii="Tahoma" w:hAnsi="Tahoma" w:cs="Tahoma"/>
          <w:bCs/>
        </w:rPr>
        <w:t>kot za pripravo in oddajo ponudbe.</w:t>
      </w:r>
      <w:r>
        <w:rPr>
          <w:rFonts w:ascii="Tahoma" w:hAnsi="Tahoma" w:cs="Tahoma"/>
          <w:bCs/>
        </w:rPr>
        <w:t xml:space="preserve"> </w:t>
      </w:r>
    </w:p>
    <w:p w14:paraId="361B8E4D" w14:textId="77777777" w:rsidR="00C1115B" w:rsidRPr="007D29AA" w:rsidRDefault="00C1115B" w:rsidP="00C1115B">
      <w:pPr>
        <w:jc w:val="both"/>
        <w:rPr>
          <w:rFonts w:ascii="Tahoma" w:hAnsi="Tahoma" w:cs="Tahoma"/>
          <w:bCs/>
        </w:rPr>
      </w:pPr>
    </w:p>
    <w:p w14:paraId="5A2F02CD" w14:textId="447EF5A2" w:rsidR="00C1115B" w:rsidRDefault="00C1115B" w:rsidP="00C1115B">
      <w:pPr>
        <w:jc w:val="both"/>
        <w:rPr>
          <w:rFonts w:ascii="Tahoma" w:hAnsi="Tahoma" w:cs="Tahoma"/>
          <w:bCs/>
        </w:rPr>
      </w:pPr>
      <w:r w:rsidRPr="007D29AA">
        <w:rPr>
          <w:rFonts w:ascii="Tahoma" w:hAnsi="Tahoma" w:cs="Tahoma"/>
          <w:bCs/>
        </w:rPr>
        <w:lastRenderedPageBreak/>
        <w:t xml:space="preserve">Naročnik bo zaupni del dokumentacije posredoval </w:t>
      </w:r>
      <w:r>
        <w:rPr>
          <w:rFonts w:ascii="Tahoma" w:hAnsi="Tahoma" w:cs="Tahoma"/>
          <w:bCs/>
        </w:rPr>
        <w:t>zainteresiranim</w:t>
      </w:r>
      <w:r w:rsidRPr="007D29AA">
        <w:rPr>
          <w:rFonts w:ascii="Tahoma" w:hAnsi="Tahoma" w:cs="Tahoma"/>
          <w:bCs/>
        </w:rPr>
        <w:t xml:space="preserve"> ponudnik</w:t>
      </w:r>
      <w:r>
        <w:rPr>
          <w:rFonts w:ascii="Tahoma" w:hAnsi="Tahoma" w:cs="Tahoma"/>
          <w:bCs/>
        </w:rPr>
        <w:t>om</w:t>
      </w:r>
      <w:r w:rsidRPr="007D29AA">
        <w:rPr>
          <w:rFonts w:ascii="Tahoma" w:hAnsi="Tahoma" w:cs="Tahoma"/>
          <w:bCs/>
        </w:rPr>
        <w:t xml:space="preserve"> </w:t>
      </w:r>
      <w:r>
        <w:rPr>
          <w:rFonts w:ascii="Tahoma" w:hAnsi="Tahoma" w:cs="Tahoma"/>
          <w:bCs/>
        </w:rPr>
        <w:t xml:space="preserve">na način, </w:t>
      </w:r>
      <w:r w:rsidRPr="00D20409">
        <w:rPr>
          <w:rFonts w:ascii="Tahoma" w:hAnsi="Tahoma" w:cs="Tahoma"/>
          <w:bCs/>
        </w:rPr>
        <w:t xml:space="preserve">da jim bo posredovano </w:t>
      </w:r>
      <w:r w:rsidRPr="00D20409">
        <w:rPr>
          <w:rFonts w:ascii="Tahoma" w:hAnsi="Tahoma" w:cs="Tahoma"/>
        </w:rPr>
        <w:t>geslo za dostop na internem oblaku,</w:t>
      </w:r>
      <w:r w:rsidRPr="00D20409">
        <w:rPr>
          <w:rFonts w:ascii="Tahoma" w:hAnsi="Tahoma" w:cs="Tahoma"/>
          <w:bCs/>
        </w:rPr>
        <w:t xml:space="preserve"> po prejemu izpolnjene in podpisane Priloge</w:t>
      </w:r>
      <w:r w:rsidRPr="00692DE3">
        <w:rPr>
          <w:rFonts w:ascii="Tahoma" w:hAnsi="Tahoma" w:cs="Tahoma"/>
          <w:bCs/>
        </w:rPr>
        <w:t xml:space="preserve"> </w:t>
      </w:r>
      <w:r w:rsidR="00AA2805">
        <w:rPr>
          <w:rFonts w:ascii="Tahoma" w:hAnsi="Tahoma" w:cs="Tahoma"/>
          <w:bCs/>
        </w:rPr>
        <w:t xml:space="preserve">9 </w:t>
      </w:r>
      <w:r>
        <w:rPr>
          <w:rFonts w:ascii="Tahoma" w:hAnsi="Tahoma" w:cs="Tahoma"/>
          <w:bCs/>
          <w:noProof/>
        </w:rPr>
        <w:t>IZJAVA O NERAZKRIVANJU ZAUPNIH PODATKOV ter izpolnjene in podpisane</w:t>
      </w:r>
      <w:r w:rsidRPr="007D29AA">
        <w:rPr>
          <w:rFonts w:ascii="Tahoma" w:hAnsi="Tahoma" w:cs="Tahoma"/>
          <w:bCs/>
        </w:rPr>
        <w:t xml:space="preserve"> </w:t>
      </w:r>
      <w:r>
        <w:rPr>
          <w:rFonts w:ascii="Tahoma" w:hAnsi="Tahoma" w:cs="Tahoma"/>
          <w:bCs/>
        </w:rPr>
        <w:t xml:space="preserve">Priloge </w:t>
      </w:r>
      <w:r w:rsidR="00AA2805">
        <w:rPr>
          <w:rFonts w:ascii="Tahoma" w:hAnsi="Tahoma" w:cs="Tahoma"/>
          <w:bCs/>
        </w:rPr>
        <w:t>10</w:t>
      </w:r>
      <w:r>
        <w:rPr>
          <w:rFonts w:ascii="Tahoma" w:hAnsi="Tahoma" w:cs="Tahoma"/>
          <w:bCs/>
        </w:rPr>
        <w:t xml:space="preserve"> POOBLASTILO ZA PREVZEM TEHNIČNE SPECIFIKACIJE.</w:t>
      </w:r>
    </w:p>
    <w:p w14:paraId="588B62B7" w14:textId="77777777" w:rsidR="00C1115B" w:rsidRDefault="00C1115B" w:rsidP="00C1115B">
      <w:pPr>
        <w:jc w:val="both"/>
        <w:rPr>
          <w:rFonts w:ascii="Tahoma" w:hAnsi="Tahoma" w:cs="Tahoma"/>
          <w:bCs/>
        </w:rPr>
      </w:pPr>
    </w:p>
    <w:p w14:paraId="7656E410" w14:textId="29348879" w:rsidR="00C1115B" w:rsidRDefault="00C1115B" w:rsidP="00C1115B">
      <w:pPr>
        <w:jc w:val="both"/>
        <w:rPr>
          <w:rFonts w:ascii="Tahoma" w:hAnsi="Tahoma" w:cs="Tahoma"/>
          <w:bCs/>
        </w:rPr>
      </w:pPr>
      <w:r w:rsidRPr="007D29AA">
        <w:rPr>
          <w:rFonts w:ascii="Tahoma" w:hAnsi="Tahoma" w:cs="Tahoma"/>
          <w:bCs/>
        </w:rPr>
        <w:t>Pridobitev zaupnega dela dokumentacije</w:t>
      </w:r>
      <w:r>
        <w:rPr>
          <w:rFonts w:ascii="Tahoma" w:hAnsi="Tahoma" w:cs="Tahoma"/>
          <w:bCs/>
        </w:rPr>
        <w:t xml:space="preserve"> </w:t>
      </w:r>
      <w:r w:rsidRPr="007D29AA">
        <w:rPr>
          <w:rFonts w:ascii="Tahoma" w:hAnsi="Tahoma" w:cs="Tahoma"/>
          <w:bCs/>
        </w:rPr>
        <w:t xml:space="preserve">je mogoča najkasneje </w:t>
      </w:r>
      <w:r w:rsidRPr="00F327FF">
        <w:rPr>
          <w:rFonts w:ascii="Tahoma" w:hAnsi="Tahoma" w:cs="Tahoma"/>
          <w:bCs/>
        </w:rPr>
        <w:t xml:space="preserve">do </w:t>
      </w:r>
      <w:r w:rsidR="00F327FF" w:rsidRPr="00F327FF">
        <w:rPr>
          <w:rFonts w:ascii="Tahoma" w:hAnsi="Tahoma" w:cs="Tahoma"/>
          <w:b/>
        </w:rPr>
        <w:t>15. 5</w:t>
      </w:r>
      <w:r w:rsidRPr="00F327FF">
        <w:rPr>
          <w:rFonts w:ascii="Tahoma" w:hAnsi="Tahoma" w:cs="Tahoma"/>
          <w:b/>
        </w:rPr>
        <w:t>. 2026 do 12:00 ure.</w:t>
      </w:r>
      <w:r>
        <w:rPr>
          <w:rFonts w:ascii="Tahoma" w:hAnsi="Tahoma" w:cs="Tahoma"/>
          <w:bCs/>
        </w:rPr>
        <w:t xml:space="preserve"> </w:t>
      </w:r>
    </w:p>
    <w:p w14:paraId="7E7834FE" w14:textId="77777777" w:rsidR="00C1115B" w:rsidRDefault="00C1115B" w:rsidP="00C1115B">
      <w:pPr>
        <w:jc w:val="both"/>
        <w:rPr>
          <w:rFonts w:ascii="Tahoma" w:hAnsi="Tahoma" w:cs="Tahoma"/>
          <w:bCs/>
        </w:rPr>
      </w:pPr>
    </w:p>
    <w:p w14:paraId="6495E5CA" w14:textId="6ACA5986" w:rsidR="00C1115B" w:rsidRPr="007D29AA" w:rsidRDefault="00C1115B" w:rsidP="00C1115B">
      <w:pPr>
        <w:jc w:val="both"/>
        <w:rPr>
          <w:rFonts w:ascii="Tahoma" w:hAnsi="Tahoma" w:cs="Tahoma"/>
          <w:bCs/>
        </w:rPr>
      </w:pPr>
      <w:r w:rsidRPr="00B07DD1">
        <w:rPr>
          <w:rFonts w:ascii="Tahoma" w:hAnsi="Tahoma" w:cs="Tahoma"/>
          <w:bCs/>
        </w:rPr>
        <w:t xml:space="preserve">Izpolnjeno Prilogi </w:t>
      </w:r>
      <w:r w:rsidR="00B07DD1" w:rsidRPr="00B07DD1">
        <w:rPr>
          <w:rFonts w:ascii="Tahoma" w:hAnsi="Tahoma" w:cs="Tahoma"/>
          <w:bCs/>
        </w:rPr>
        <w:t>9</w:t>
      </w:r>
      <w:r w:rsidRPr="00B07DD1">
        <w:rPr>
          <w:rFonts w:ascii="Tahoma" w:hAnsi="Tahoma" w:cs="Tahoma"/>
          <w:bCs/>
        </w:rPr>
        <w:t xml:space="preserve"> in Prilogo 1</w:t>
      </w:r>
      <w:r w:rsidR="00B07DD1" w:rsidRPr="00B07DD1">
        <w:rPr>
          <w:rFonts w:ascii="Tahoma" w:hAnsi="Tahoma" w:cs="Tahoma"/>
          <w:bCs/>
        </w:rPr>
        <w:t>0</w:t>
      </w:r>
      <w:r w:rsidRPr="00B07DD1">
        <w:rPr>
          <w:rFonts w:ascii="Tahoma" w:hAnsi="Tahoma" w:cs="Tahoma"/>
          <w:bCs/>
        </w:rPr>
        <w:t xml:space="preserve"> posredujte na elektronski naslov: </w:t>
      </w:r>
      <w:hyperlink r:id="rId12" w:history="1">
        <w:r w:rsidRPr="00B07DD1">
          <w:rPr>
            <w:rStyle w:val="Hiperpovezava"/>
            <w:rFonts w:ascii="Tahoma" w:hAnsi="Tahoma" w:cs="Tahoma"/>
            <w:bCs/>
          </w:rPr>
          <w:t>sjn@jhl.si</w:t>
        </w:r>
      </w:hyperlink>
      <w:r w:rsidRPr="00B07DD1">
        <w:rPr>
          <w:rFonts w:ascii="Tahoma" w:hAnsi="Tahoma" w:cs="Tahoma"/>
          <w:bCs/>
        </w:rPr>
        <w:t>.</w:t>
      </w:r>
    </w:p>
    <w:p w14:paraId="7C77F620" w14:textId="77777777" w:rsidR="005A3728" w:rsidRPr="004150A6" w:rsidRDefault="005A3728" w:rsidP="005660A7">
      <w:pPr>
        <w:keepNext/>
        <w:keepLines/>
        <w:jc w:val="both"/>
        <w:rPr>
          <w:rFonts w:ascii="Tahoma" w:hAnsi="Tahoma" w:cs="Tahoma"/>
          <w:color w:val="000000"/>
        </w:rPr>
      </w:pPr>
    </w:p>
    <w:p w14:paraId="212A2A34"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69A1DB0A" w14:textId="77777777" w:rsidR="00B97BCE" w:rsidRDefault="00B97BCE" w:rsidP="005660A7">
      <w:pPr>
        <w:keepNext/>
        <w:keepLines/>
        <w:jc w:val="both"/>
        <w:rPr>
          <w:rFonts w:ascii="Tahoma" w:hAnsi="Tahoma" w:cs="Tahoma"/>
          <w:color w:val="000000"/>
        </w:rPr>
      </w:pPr>
    </w:p>
    <w:p w14:paraId="64DA47A8" w14:textId="2D01B6F1" w:rsidR="00C1115B" w:rsidRDefault="00C1115B" w:rsidP="00C1115B">
      <w:pPr>
        <w:jc w:val="both"/>
        <w:rPr>
          <w:rFonts w:ascii="Tahoma" w:hAnsi="Tahoma" w:cs="Tahoma"/>
          <w:b/>
          <w:u w:val="single"/>
        </w:rPr>
      </w:pPr>
      <w:r w:rsidRPr="000228AF">
        <w:rPr>
          <w:rFonts w:ascii="Tahoma" w:hAnsi="Tahoma" w:cs="Tahoma"/>
        </w:rPr>
        <w:t xml:space="preserve">Vprašanja oziroma dodatna pojasnila o </w:t>
      </w:r>
      <w:r w:rsidRPr="00B70D7A">
        <w:rPr>
          <w:rFonts w:ascii="Tahoma" w:hAnsi="Tahoma" w:cs="Tahoma"/>
        </w:rPr>
        <w:t>javnem naročilu</w:t>
      </w:r>
      <w:r>
        <w:rPr>
          <w:rFonts w:ascii="Tahoma" w:hAnsi="Tahoma" w:cs="Tahoma"/>
        </w:rPr>
        <w:t xml:space="preserve">, ki se nanašajo na </w:t>
      </w:r>
      <w:r w:rsidRPr="00C6159F">
        <w:rPr>
          <w:rFonts w:ascii="Tahoma" w:hAnsi="Tahoma" w:cs="Tahoma"/>
          <w:b/>
          <w:bCs/>
        </w:rPr>
        <w:t>ZAUPNI DEL TEHNIČNE DOKUMENTACIJE</w:t>
      </w:r>
      <w:r>
        <w:rPr>
          <w:rFonts w:ascii="Tahoma" w:hAnsi="Tahoma" w:cs="Tahoma"/>
          <w:b/>
          <w:bCs/>
        </w:rPr>
        <w:t xml:space="preserve">, se izključno pošljejo na elektronski naslov </w:t>
      </w:r>
      <w:hyperlink r:id="rId13" w:history="1">
        <w:r w:rsidRPr="000E21BB">
          <w:rPr>
            <w:rStyle w:val="Hiperpovezava"/>
            <w:rFonts w:ascii="Tahoma" w:hAnsi="Tahoma" w:cs="Tahoma"/>
          </w:rPr>
          <w:t>sjn@jhl.si</w:t>
        </w:r>
      </w:hyperlink>
      <w:r>
        <w:rPr>
          <w:rFonts w:ascii="Tahoma" w:hAnsi="Tahoma" w:cs="Tahoma"/>
        </w:rPr>
        <w:t xml:space="preserve">. </w:t>
      </w:r>
      <w:r w:rsidRPr="00443F6B">
        <w:rPr>
          <w:rFonts w:ascii="Tahoma" w:hAnsi="Tahoma" w:cs="Tahoma"/>
          <w:b/>
          <w:bCs/>
        </w:rPr>
        <w:t>Vsa ostala vprašanja oziroma dodatna pojasnila o javnem naročilu</w:t>
      </w:r>
      <w:r>
        <w:rPr>
          <w:rFonts w:ascii="Tahoma" w:hAnsi="Tahoma" w:cs="Tahoma"/>
        </w:rPr>
        <w:t xml:space="preserve">, ki se </w:t>
      </w:r>
      <w:r w:rsidRPr="00C6159F">
        <w:rPr>
          <w:rFonts w:ascii="Tahoma" w:hAnsi="Tahoma" w:cs="Tahoma"/>
          <w:b/>
          <w:bCs/>
        </w:rPr>
        <w:t>ne nanašajo</w:t>
      </w:r>
      <w:r>
        <w:rPr>
          <w:rFonts w:ascii="Tahoma" w:hAnsi="Tahoma" w:cs="Tahoma"/>
        </w:rPr>
        <w:t xml:space="preserve"> na zaupni del tehnične dokumentacije</w:t>
      </w:r>
      <w:r w:rsidRPr="00B70D7A">
        <w:rPr>
          <w:rFonts w:ascii="Tahoma" w:hAnsi="Tahoma" w:cs="Tahoma"/>
        </w:rPr>
        <w:t>, lahko ponudniki zahtevajo preko Portala javnih naročil</w:t>
      </w:r>
      <w:r>
        <w:rPr>
          <w:rFonts w:ascii="Tahoma" w:hAnsi="Tahoma" w:cs="Tahoma"/>
        </w:rPr>
        <w:t>. Rok za vsa vprašanja oziroma dodatna pojasnila je</w:t>
      </w:r>
      <w:r w:rsidRPr="00B70D7A">
        <w:rPr>
          <w:rFonts w:ascii="Tahoma" w:hAnsi="Tahoma" w:cs="Tahoma"/>
          <w:color w:val="FF0000"/>
        </w:rPr>
        <w:t xml:space="preserve"> </w:t>
      </w:r>
      <w:r w:rsidRPr="00B70D7A">
        <w:rPr>
          <w:rFonts w:ascii="Tahoma" w:hAnsi="Tahoma" w:cs="Tahoma"/>
          <w:b/>
          <w:u w:val="single"/>
        </w:rPr>
        <w:t xml:space="preserve">najkasneje </w:t>
      </w:r>
      <w:r w:rsidRPr="00F327FF">
        <w:rPr>
          <w:rFonts w:ascii="Tahoma" w:hAnsi="Tahoma" w:cs="Tahoma"/>
          <w:b/>
          <w:u w:val="single"/>
        </w:rPr>
        <w:t xml:space="preserve">do </w:t>
      </w:r>
      <w:r w:rsidR="00F327FF" w:rsidRPr="00F327FF">
        <w:rPr>
          <w:rFonts w:ascii="Tahoma" w:hAnsi="Tahoma" w:cs="Tahoma"/>
          <w:b/>
          <w:u w:val="single"/>
        </w:rPr>
        <w:t>26. 5</w:t>
      </w:r>
      <w:r w:rsidRPr="00F327FF">
        <w:rPr>
          <w:rFonts w:ascii="Tahoma" w:hAnsi="Tahoma" w:cs="Tahoma"/>
          <w:b/>
          <w:u w:val="single"/>
        </w:rPr>
        <w:t>. 2026 do 10:00 ure.</w:t>
      </w:r>
    </w:p>
    <w:p w14:paraId="24FBE953" w14:textId="77777777" w:rsidR="00C1115B" w:rsidRPr="00B70D7A" w:rsidRDefault="00C1115B" w:rsidP="00C1115B">
      <w:pPr>
        <w:jc w:val="both"/>
        <w:rPr>
          <w:rFonts w:ascii="Tahoma" w:hAnsi="Tahoma" w:cs="Tahoma"/>
          <w:sz w:val="18"/>
        </w:rPr>
      </w:pPr>
    </w:p>
    <w:p w14:paraId="6F32E134" w14:textId="77777777" w:rsidR="00C1115B" w:rsidRDefault="00C1115B" w:rsidP="00C1115B">
      <w:pPr>
        <w:jc w:val="both"/>
        <w:rPr>
          <w:rFonts w:ascii="Tahoma" w:hAnsi="Tahoma" w:cs="Tahoma"/>
        </w:rPr>
      </w:pPr>
      <w:r w:rsidRPr="00B70D7A">
        <w:rPr>
          <w:rFonts w:ascii="Tahoma" w:hAnsi="Tahoma" w:cs="Tahoma"/>
        </w:rPr>
        <w:t xml:space="preserve">Odgovori oziroma </w:t>
      </w:r>
      <w:r>
        <w:rPr>
          <w:rFonts w:ascii="Tahoma" w:hAnsi="Tahoma" w:cs="Tahoma"/>
        </w:rPr>
        <w:t xml:space="preserve">dodatna </w:t>
      </w:r>
      <w:r w:rsidRPr="00B70D7A">
        <w:rPr>
          <w:rFonts w:ascii="Tahoma" w:hAnsi="Tahoma" w:cs="Tahoma"/>
        </w:rPr>
        <w:t>pojasnila</w:t>
      </w:r>
      <w:r>
        <w:rPr>
          <w:rFonts w:ascii="Tahoma" w:hAnsi="Tahoma" w:cs="Tahoma"/>
        </w:rPr>
        <w:t xml:space="preserve"> za </w:t>
      </w:r>
      <w:r w:rsidRPr="00502CD2">
        <w:rPr>
          <w:rFonts w:ascii="Tahoma" w:hAnsi="Tahoma" w:cs="Tahoma"/>
          <w:b/>
          <w:bCs/>
        </w:rPr>
        <w:t>ZAUPNI DEL TEHNIČNE DOKUMENTACIJE</w:t>
      </w:r>
      <w:r w:rsidRPr="00B70D7A">
        <w:rPr>
          <w:rFonts w:ascii="Tahoma" w:hAnsi="Tahoma" w:cs="Tahoma"/>
        </w:rPr>
        <w:t xml:space="preserve"> bodo</w:t>
      </w:r>
      <w:r>
        <w:rPr>
          <w:rFonts w:ascii="Tahoma" w:hAnsi="Tahoma" w:cs="Tahoma"/>
        </w:rPr>
        <w:t xml:space="preserve"> dostopni na enak način, kot velja za prevzem dokumentacije, torej s prejetim geslom za dostop na internem oblaku. </w:t>
      </w:r>
    </w:p>
    <w:p w14:paraId="0DF66FBF" w14:textId="77777777" w:rsidR="00C1115B" w:rsidRDefault="00C1115B" w:rsidP="00C1115B">
      <w:pPr>
        <w:jc w:val="both"/>
        <w:rPr>
          <w:rFonts w:ascii="Tahoma" w:hAnsi="Tahoma" w:cs="Tahoma"/>
        </w:rPr>
      </w:pPr>
    </w:p>
    <w:p w14:paraId="42299C92" w14:textId="079C0D74" w:rsidR="00C1115B" w:rsidRPr="00B70D7A" w:rsidRDefault="00C1115B" w:rsidP="00C1115B">
      <w:pPr>
        <w:jc w:val="both"/>
        <w:rPr>
          <w:rFonts w:ascii="Tahoma" w:hAnsi="Tahoma" w:cs="Tahoma"/>
        </w:rPr>
      </w:pPr>
      <w:r>
        <w:rPr>
          <w:rFonts w:ascii="Tahoma" w:hAnsi="Tahoma" w:cs="Tahoma"/>
        </w:rPr>
        <w:t xml:space="preserve">Ostali odgovori oziroma dodatna pojasnila, ki se ne nanašajo na zaupni del tehnične dokumentacije, bodo objavljeni </w:t>
      </w:r>
      <w:r w:rsidRPr="00B70D7A">
        <w:rPr>
          <w:rFonts w:ascii="Tahoma" w:hAnsi="Tahoma" w:cs="Tahoma"/>
        </w:rPr>
        <w:t>na Portalu javnih naročil</w:t>
      </w:r>
      <w:r>
        <w:rPr>
          <w:rFonts w:ascii="Tahoma" w:hAnsi="Tahoma" w:cs="Tahoma"/>
        </w:rPr>
        <w:t xml:space="preserve">. Rok za vse odgovore in dodatna </w:t>
      </w:r>
      <w:r w:rsidRPr="00F327FF">
        <w:rPr>
          <w:rFonts w:ascii="Tahoma" w:hAnsi="Tahoma" w:cs="Tahoma"/>
        </w:rPr>
        <w:t xml:space="preserve">pojasnila je </w:t>
      </w:r>
      <w:r w:rsidRPr="00F327FF">
        <w:rPr>
          <w:rFonts w:ascii="Tahoma" w:hAnsi="Tahoma" w:cs="Tahoma"/>
          <w:b/>
          <w:u w:val="single"/>
        </w:rPr>
        <w:t xml:space="preserve">najkasneje do </w:t>
      </w:r>
      <w:r w:rsidR="00F327FF" w:rsidRPr="00F327FF">
        <w:rPr>
          <w:rFonts w:ascii="Tahoma" w:hAnsi="Tahoma" w:cs="Tahoma"/>
          <w:b/>
          <w:u w:val="single"/>
        </w:rPr>
        <w:t>29. 5</w:t>
      </w:r>
      <w:r w:rsidRPr="00F327FF">
        <w:rPr>
          <w:rFonts w:ascii="Tahoma" w:hAnsi="Tahoma" w:cs="Tahoma"/>
          <w:b/>
          <w:u w:val="single"/>
        </w:rPr>
        <w:t>. 2026 do 10:00 ure</w:t>
      </w:r>
      <w:r w:rsidRPr="00F327FF">
        <w:rPr>
          <w:rFonts w:ascii="Tahoma" w:hAnsi="Tahoma" w:cs="Tahoma"/>
        </w:rPr>
        <w:t>, pod pogojem, da bo zahteva posredovana pravočasno</w:t>
      </w:r>
      <w:r w:rsidRPr="00B70D7A">
        <w:rPr>
          <w:rFonts w:ascii="Tahoma" w:hAnsi="Tahoma" w:cs="Tahoma"/>
        </w:rPr>
        <w:t>.</w:t>
      </w:r>
      <w:r w:rsidRPr="00B70D7A">
        <w:t xml:space="preserve"> </w:t>
      </w:r>
      <w:r w:rsidRPr="00B70D7A">
        <w:rPr>
          <w:rFonts w:ascii="Tahoma" w:hAnsi="Tahoma" w:cs="Tahoma"/>
        </w:rPr>
        <w:t xml:space="preserve">Na drugače posredovane zahteve za dodatna pojasnila ali vprašanja naročnik ni dolžan odgovoriti. </w:t>
      </w:r>
    </w:p>
    <w:p w14:paraId="66E73DC1" w14:textId="77777777" w:rsidR="00BD7368" w:rsidRPr="00B70D7A" w:rsidRDefault="00BD7368" w:rsidP="008F4B44">
      <w:pPr>
        <w:jc w:val="both"/>
        <w:rPr>
          <w:rFonts w:ascii="Tahoma" w:hAnsi="Tahoma" w:cs="Tahoma"/>
          <w:color w:val="000000"/>
        </w:rPr>
      </w:pPr>
    </w:p>
    <w:p w14:paraId="3C433CAD" w14:textId="77777777" w:rsidR="00C1115B" w:rsidRPr="00112425" w:rsidRDefault="00C1115B" w:rsidP="00C1115B">
      <w:pPr>
        <w:numPr>
          <w:ilvl w:val="1"/>
          <w:numId w:val="40"/>
        </w:numPr>
        <w:jc w:val="both"/>
        <w:rPr>
          <w:rFonts w:ascii="Tahoma" w:hAnsi="Tahoma" w:cs="Tahoma"/>
          <w:b/>
        </w:rPr>
      </w:pPr>
      <w:r w:rsidRPr="00112425">
        <w:rPr>
          <w:rFonts w:ascii="Tahoma" w:hAnsi="Tahoma" w:cs="Tahoma"/>
          <w:b/>
        </w:rPr>
        <w:t>Variantna ponudba</w:t>
      </w:r>
      <w:r>
        <w:rPr>
          <w:rFonts w:ascii="Tahoma" w:hAnsi="Tahoma" w:cs="Tahoma"/>
          <w:b/>
        </w:rPr>
        <w:t xml:space="preserve"> in ponudba z opcijo</w:t>
      </w:r>
    </w:p>
    <w:p w14:paraId="7A7B8113" w14:textId="77777777" w:rsidR="00C1115B" w:rsidRPr="00112425" w:rsidRDefault="00C1115B" w:rsidP="00C1115B">
      <w:pPr>
        <w:pStyle w:val="BESEDILO"/>
        <w:keepLines w:val="0"/>
        <w:widowControl/>
        <w:tabs>
          <w:tab w:val="clear" w:pos="2155"/>
        </w:tabs>
        <w:rPr>
          <w:rFonts w:ascii="Tahoma" w:hAnsi="Tahoma" w:cs="Tahoma"/>
          <w:kern w:val="0"/>
        </w:rPr>
      </w:pPr>
    </w:p>
    <w:p w14:paraId="3F30EAEF" w14:textId="6C23B8DE" w:rsidR="00B87D38" w:rsidRDefault="00C1115B" w:rsidP="00C1115B">
      <w:pPr>
        <w:pStyle w:val="BESEDILO"/>
        <w:keepLines w:val="0"/>
        <w:widowControl/>
        <w:rPr>
          <w:rFonts w:ascii="Tahoma" w:hAnsi="Tahoma" w:cs="Tahoma"/>
        </w:rPr>
      </w:pPr>
      <w:r w:rsidRPr="00112425">
        <w:rPr>
          <w:rFonts w:ascii="Tahoma" w:hAnsi="Tahoma" w:cs="Tahoma"/>
        </w:rPr>
        <w:t>Naročnik ne dopušča predložitve variantne ponudbe</w:t>
      </w:r>
      <w:r>
        <w:rPr>
          <w:rFonts w:ascii="Tahoma" w:hAnsi="Tahoma" w:cs="Tahoma"/>
        </w:rPr>
        <w:t xml:space="preserve"> ali ponudbe z opcijo</w:t>
      </w:r>
      <w:r w:rsidRPr="00112425">
        <w:rPr>
          <w:rFonts w:ascii="Tahoma" w:hAnsi="Tahoma" w:cs="Tahoma"/>
        </w:rPr>
        <w:t>. Naročnik bo</w:t>
      </w:r>
      <w:r>
        <w:rPr>
          <w:rFonts w:ascii="Tahoma" w:hAnsi="Tahoma" w:cs="Tahoma"/>
        </w:rPr>
        <w:t xml:space="preserve"> takšno</w:t>
      </w:r>
      <w:r w:rsidRPr="00112425">
        <w:rPr>
          <w:rFonts w:ascii="Tahoma" w:hAnsi="Tahoma" w:cs="Tahoma"/>
        </w:rPr>
        <w:t xml:space="preserve"> ponudbo zavrnil kot nedopustno.</w:t>
      </w:r>
    </w:p>
    <w:p w14:paraId="52B1B1AF" w14:textId="77777777" w:rsidR="003B7674" w:rsidRPr="004150A6" w:rsidRDefault="003B7674" w:rsidP="008F4B44">
      <w:pPr>
        <w:jc w:val="both"/>
        <w:rPr>
          <w:rFonts w:ascii="Tahoma" w:hAnsi="Tahoma" w:cs="Tahoma"/>
          <w:color w:val="000000"/>
        </w:rPr>
      </w:pPr>
    </w:p>
    <w:p w14:paraId="05FA5EC5"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Predložitev ponudbe</w:t>
      </w:r>
    </w:p>
    <w:p w14:paraId="71125706" w14:textId="77777777" w:rsidR="007C70A1" w:rsidRPr="004150A6" w:rsidRDefault="007C70A1" w:rsidP="008F4B44">
      <w:pPr>
        <w:jc w:val="both"/>
        <w:rPr>
          <w:rFonts w:ascii="Tahoma" w:hAnsi="Tahoma" w:cs="Tahoma"/>
          <w:b/>
          <w:color w:val="000000"/>
        </w:rPr>
      </w:pPr>
    </w:p>
    <w:p w14:paraId="67A16881" w14:textId="77777777" w:rsidR="0069734D" w:rsidRPr="0069734D" w:rsidRDefault="0069734D" w:rsidP="008F4B44">
      <w:pPr>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4"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2C1DF3BF" w14:textId="6EFD4454" w:rsidR="002D06AB" w:rsidRPr="0069734D" w:rsidRDefault="002D06AB" w:rsidP="008F4B44">
      <w:pPr>
        <w:jc w:val="both"/>
        <w:rPr>
          <w:rFonts w:ascii="Tahoma" w:hAnsi="Tahoma" w:cs="Tahoma"/>
        </w:rPr>
      </w:pPr>
    </w:p>
    <w:p w14:paraId="5D82C729" w14:textId="527CF5FB" w:rsidR="00E32E7D" w:rsidRDefault="00E32E7D" w:rsidP="008F4B44">
      <w:pPr>
        <w:numPr>
          <w:ilvl w:val="1"/>
          <w:numId w:val="2"/>
        </w:numPr>
        <w:jc w:val="both"/>
        <w:rPr>
          <w:rFonts w:ascii="Tahoma" w:hAnsi="Tahoma" w:cs="Tahoma"/>
          <w:b/>
          <w:color w:val="000000"/>
        </w:rPr>
      </w:pPr>
      <w:r w:rsidRPr="00780D5D">
        <w:rPr>
          <w:rFonts w:ascii="Tahoma" w:hAnsi="Tahoma" w:cs="Tahoma"/>
          <w:b/>
          <w:color w:val="000000"/>
        </w:rPr>
        <w:t>Odgovornost za izvedbo</w:t>
      </w:r>
    </w:p>
    <w:p w14:paraId="1EF590D4" w14:textId="77777777" w:rsidR="008F4B44" w:rsidRPr="008F4B44" w:rsidRDefault="008F4B44" w:rsidP="008F4B44">
      <w:pPr>
        <w:ind w:left="720"/>
        <w:jc w:val="both"/>
        <w:rPr>
          <w:rFonts w:ascii="Tahoma" w:hAnsi="Tahoma" w:cs="Tahoma"/>
          <w:b/>
          <w:color w:val="000000"/>
        </w:rPr>
      </w:pPr>
    </w:p>
    <w:p w14:paraId="7D1F5A70" w14:textId="77777777" w:rsidR="00E32E7D" w:rsidRDefault="00E32E7D" w:rsidP="008F4B44">
      <w:pPr>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36DD8621" w14:textId="77777777" w:rsidR="002276C3" w:rsidRPr="004150A6" w:rsidRDefault="002276C3" w:rsidP="008F4B44">
      <w:pPr>
        <w:ind w:right="56"/>
        <w:jc w:val="both"/>
        <w:rPr>
          <w:rFonts w:ascii="Tahoma" w:hAnsi="Tahoma" w:cs="Tahoma"/>
          <w:color w:val="000000"/>
        </w:rPr>
      </w:pPr>
    </w:p>
    <w:p w14:paraId="6B6F7B2C" w14:textId="641624C8" w:rsidR="00391627" w:rsidRPr="00780D5D" w:rsidRDefault="00FA4C56" w:rsidP="008F4B44">
      <w:pPr>
        <w:numPr>
          <w:ilvl w:val="1"/>
          <w:numId w:val="2"/>
        </w:numPr>
        <w:jc w:val="both"/>
        <w:rPr>
          <w:rFonts w:ascii="Tahoma" w:hAnsi="Tahoma" w:cs="Tahoma"/>
          <w:b/>
          <w:color w:val="000000"/>
        </w:rPr>
      </w:pPr>
      <w:r>
        <w:rPr>
          <w:rFonts w:ascii="Tahoma" w:hAnsi="Tahoma" w:cs="Tahoma"/>
          <w:b/>
          <w:color w:val="000000"/>
        </w:rPr>
        <w:t>Pogodba</w:t>
      </w:r>
    </w:p>
    <w:p w14:paraId="2ED5495C" w14:textId="77777777" w:rsidR="007464D7" w:rsidRPr="004150A6" w:rsidRDefault="007464D7" w:rsidP="008F4B44">
      <w:pPr>
        <w:jc w:val="both"/>
        <w:rPr>
          <w:rFonts w:ascii="Tahoma" w:hAnsi="Tahoma" w:cs="Tahoma"/>
          <w:b/>
          <w:color w:val="000000"/>
          <w:highlight w:val="yellow"/>
        </w:rPr>
      </w:pPr>
    </w:p>
    <w:p w14:paraId="476C2A5C" w14:textId="60E0DD9F" w:rsidR="000F00DF" w:rsidRDefault="00FA4C56" w:rsidP="008F4B44">
      <w:pPr>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1BA1E065" w14:textId="77777777" w:rsidR="000F00DF" w:rsidRPr="000F00DF" w:rsidRDefault="000F00DF" w:rsidP="008F4B44">
      <w:pPr>
        <w:pStyle w:val="BESEDILO"/>
        <w:keepLines w:val="0"/>
        <w:widowControl/>
        <w:rPr>
          <w:rFonts w:ascii="Tahoma" w:hAnsi="Tahoma" w:cs="Tahoma"/>
          <w:color w:val="000000"/>
        </w:rPr>
      </w:pPr>
    </w:p>
    <w:p w14:paraId="2C2A356B" w14:textId="7D372DA1" w:rsidR="000F00DF" w:rsidRPr="000F00DF" w:rsidRDefault="001C203E" w:rsidP="008F4B44">
      <w:pPr>
        <w:pStyle w:val="BESEDILO"/>
        <w:keepLines w:val="0"/>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35C7C06A" w14:textId="77777777" w:rsidR="000F00DF" w:rsidRPr="000F00DF" w:rsidRDefault="000F00DF" w:rsidP="008F4B44">
      <w:pPr>
        <w:pStyle w:val="BESEDILO"/>
        <w:keepLines w:val="0"/>
        <w:widowControl/>
        <w:rPr>
          <w:rFonts w:ascii="Tahoma" w:hAnsi="Tahoma" w:cs="Tahoma"/>
          <w:color w:val="000000"/>
        </w:rPr>
      </w:pPr>
    </w:p>
    <w:p w14:paraId="17038682" w14:textId="77777777" w:rsidR="00447ED2" w:rsidRDefault="00FC60E5" w:rsidP="008F4B44">
      <w:pPr>
        <w:pStyle w:val="BESEDILO"/>
        <w:keepLines w:val="0"/>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B1325C">
        <w:rPr>
          <w:rFonts w:ascii="Tahoma" w:hAnsi="Tahoma" w:cs="Tahoma"/>
          <w:color w:val="000000"/>
        </w:rPr>
        <w:t xml:space="preserve">Priloga 6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w:t>
      </w:r>
      <w:r w:rsidR="00447ED2" w:rsidRPr="00447ED2">
        <w:rPr>
          <w:rFonts w:ascii="Tahoma" w:hAnsi="Tahoma" w:cs="Tahoma"/>
          <w:color w:val="000000"/>
        </w:rPr>
        <w:t xml:space="preserve">Ponudnik potrdi, da se strinja z vsebino pogodbe s podpisom ESPD obrazca. </w:t>
      </w:r>
    </w:p>
    <w:p w14:paraId="6490B00D" w14:textId="77777777" w:rsidR="00C1115B" w:rsidRDefault="00C1115B" w:rsidP="008F4B44">
      <w:pPr>
        <w:pStyle w:val="BESEDILO"/>
        <w:keepLines w:val="0"/>
        <w:widowControl/>
        <w:rPr>
          <w:rFonts w:ascii="Tahoma" w:hAnsi="Tahoma" w:cs="Tahoma"/>
          <w:color w:val="000000"/>
        </w:rPr>
      </w:pPr>
    </w:p>
    <w:p w14:paraId="3C6B2E6C" w14:textId="77777777" w:rsidR="00C1115B" w:rsidRDefault="00C1115B" w:rsidP="008F4B44">
      <w:pPr>
        <w:pStyle w:val="BESEDILO"/>
        <w:keepLines w:val="0"/>
        <w:widowControl/>
        <w:rPr>
          <w:rFonts w:ascii="Tahoma" w:hAnsi="Tahoma" w:cs="Tahoma"/>
          <w:color w:val="000000"/>
        </w:rPr>
      </w:pPr>
    </w:p>
    <w:p w14:paraId="287311C0" w14:textId="0BDF77CC" w:rsidR="004526F8" w:rsidRDefault="00B97BCE" w:rsidP="008F4B44">
      <w:pPr>
        <w:pStyle w:val="BESEDILO"/>
        <w:keepLines w:val="0"/>
        <w:widowControl/>
        <w:rPr>
          <w:rFonts w:ascii="Tahoma" w:hAnsi="Tahoma" w:cs="Tahoma"/>
          <w:color w:val="000000"/>
          <w:kern w:val="0"/>
        </w:rPr>
      </w:pPr>
      <w:r w:rsidRPr="004150A6">
        <w:rPr>
          <w:rFonts w:ascii="Tahoma" w:hAnsi="Tahoma" w:cs="Tahoma"/>
          <w:color w:val="000000"/>
          <w:kern w:val="0"/>
        </w:rPr>
        <w:t xml:space="preserve">  </w:t>
      </w:r>
    </w:p>
    <w:p w14:paraId="617CC0E6" w14:textId="77777777" w:rsidR="007C70A1" w:rsidRPr="00780D5D" w:rsidRDefault="007C70A1" w:rsidP="008F4B44">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lastRenderedPageBreak/>
        <w:t>Prav</w:t>
      </w:r>
      <w:bookmarkEnd w:id="6"/>
      <w:bookmarkEnd w:id="7"/>
      <w:bookmarkEnd w:id="8"/>
      <w:bookmarkEnd w:id="9"/>
      <w:bookmarkEnd w:id="10"/>
      <w:r w:rsidR="00712EF3" w:rsidRPr="00780D5D">
        <w:rPr>
          <w:rFonts w:ascii="Tahoma" w:hAnsi="Tahoma" w:cs="Tahoma"/>
          <w:b/>
          <w:color w:val="000000"/>
        </w:rPr>
        <w:t>no varstvo</w:t>
      </w:r>
    </w:p>
    <w:p w14:paraId="0A0122B5" w14:textId="77777777" w:rsidR="00376DEF" w:rsidRDefault="00376DEF" w:rsidP="008F4B44">
      <w:pPr>
        <w:autoSpaceDE w:val="0"/>
        <w:autoSpaceDN w:val="0"/>
        <w:adjustRightInd w:val="0"/>
        <w:jc w:val="both"/>
        <w:rPr>
          <w:rFonts w:ascii="Tahoma" w:hAnsi="Tahoma" w:cs="Tahoma"/>
          <w:b/>
          <w:color w:val="000000"/>
        </w:rPr>
      </w:pPr>
    </w:p>
    <w:p w14:paraId="02D2F989" w14:textId="3110A01D" w:rsidR="00470451" w:rsidRDefault="000F00DF" w:rsidP="008F4B44">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72BBA9CC" w14:textId="77777777" w:rsidR="00470451" w:rsidRDefault="00470451" w:rsidP="008F4B44">
      <w:pPr>
        <w:autoSpaceDE w:val="0"/>
        <w:autoSpaceDN w:val="0"/>
        <w:adjustRightInd w:val="0"/>
        <w:jc w:val="both"/>
        <w:rPr>
          <w:rFonts w:ascii="Tahoma" w:hAnsi="Tahoma" w:cs="Tahoma"/>
        </w:rPr>
      </w:pPr>
    </w:p>
    <w:p w14:paraId="69E4D969" w14:textId="77777777" w:rsidR="007C70A1" w:rsidRPr="00780D5D" w:rsidRDefault="007C70A1" w:rsidP="008F4B44">
      <w:pPr>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0B757B79" w14:textId="77777777" w:rsidR="007C70A1" w:rsidRPr="004150A6" w:rsidRDefault="007C70A1" w:rsidP="008F4B44">
      <w:pPr>
        <w:pStyle w:val="tekst1"/>
        <w:spacing w:before="0" w:line="240" w:lineRule="auto"/>
        <w:rPr>
          <w:rFonts w:ascii="Tahoma" w:hAnsi="Tahoma" w:cs="Tahoma"/>
          <w:color w:val="000000"/>
          <w:sz w:val="20"/>
        </w:rPr>
      </w:pPr>
    </w:p>
    <w:p w14:paraId="350E7AC5" w14:textId="77777777" w:rsidR="000F00DF" w:rsidRDefault="000F00DF" w:rsidP="008F4B44">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078898AF" w14:textId="77777777" w:rsidR="000F00DF" w:rsidRDefault="000F00DF" w:rsidP="008F4B44">
      <w:pPr>
        <w:jc w:val="both"/>
        <w:rPr>
          <w:rFonts w:ascii="Tahoma" w:hAnsi="Tahoma" w:cs="Tahoma"/>
        </w:rPr>
      </w:pPr>
    </w:p>
    <w:p w14:paraId="1E561F22" w14:textId="77777777" w:rsidR="000F00DF" w:rsidRDefault="000F00DF" w:rsidP="008F4B44">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8F51F9C" w14:textId="77777777" w:rsidR="00376DEF" w:rsidRDefault="00376DEF" w:rsidP="008F4B44">
      <w:pPr>
        <w:overflowPunct w:val="0"/>
        <w:autoSpaceDE w:val="0"/>
        <w:autoSpaceDN w:val="0"/>
        <w:adjustRightInd w:val="0"/>
        <w:spacing w:line="225" w:lineRule="auto"/>
        <w:jc w:val="both"/>
        <w:rPr>
          <w:rFonts w:ascii="Tahoma" w:hAnsi="Tahoma" w:cs="Tahoma"/>
          <w:color w:val="000000"/>
        </w:rPr>
      </w:pPr>
    </w:p>
    <w:p w14:paraId="1ECA8FB9"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BF85CD6" w14:textId="77777777" w:rsidR="007C70A1" w:rsidRPr="004150A6" w:rsidRDefault="007C70A1" w:rsidP="008F4B44">
      <w:pPr>
        <w:jc w:val="both"/>
        <w:rPr>
          <w:rFonts w:ascii="Tahoma" w:hAnsi="Tahoma" w:cs="Tahoma"/>
          <w:color w:val="000000"/>
        </w:rPr>
      </w:pPr>
    </w:p>
    <w:p w14:paraId="620E5329" w14:textId="74A16574" w:rsidR="00824620" w:rsidRDefault="00787A19" w:rsidP="008F4B44">
      <w:pPr>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7B19761A" w14:textId="40637799" w:rsidR="00285FCC" w:rsidRDefault="00285FCC" w:rsidP="008F4B44">
      <w:pPr>
        <w:pStyle w:val="Telobesedila2"/>
        <w:rPr>
          <w:rFonts w:ascii="Tahoma" w:hAnsi="Tahoma" w:cs="Tahoma"/>
          <w:b w:val="0"/>
          <w:i/>
          <w:lang w:val="sl-SI"/>
        </w:rPr>
      </w:pPr>
    </w:p>
    <w:p w14:paraId="1AD4D050"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Veljavnost ponudbe</w:t>
      </w:r>
    </w:p>
    <w:p w14:paraId="7148531E" w14:textId="77777777" w:rsidR="00285FCC" w:rsidRDefault="00285FCC" w:rsidP="008F4B44">
      <w:pPr>
        <w:jc w:val="both"/>
        <w:rPr>
          <w:rFonts w:ascii="Tahoma" w:hAnsi="Tahoma" w:cs="Tahoma"/>
        </w:rPr>
      </w:pPr>
    </w:p>
    <w:p w14:paraId="7EA99FBA" w14:textId="77777777" w:rsidR="00285FCC" w:rsidRDefault="00285FCC" w:rsidP="008F4B44">
      <w:pPr>
        <w:jc w:val="both"/>
        <w:rPr>
          <w:rFonts w:ascii="Tahoma" w:hAnsi="Tahoma" w:cs="Tahoma"/>
        </w:rPr>
      </w:pPr>
      <w:r>
        <w:rPr>
          <w:rFonts w:ascii="Tahoma" w:hAnsi="Tahoma" w:cs="Tahoma"/>
        </w:rPr>
        <w:t>Ponudba mora biti veljavna še na</w:t>
      </w:r>
      <w:r w:rsidR="003703F9">
        <w:rPr>
          <w:rFonts w:ascii="Tahoma" w:hAnsi="Tahoma" w:cs="Tahoma"/>
        </w:rPr>
        <w:t xml:space="preserve">jmanj </w:t>
      </w:r>
      <w:proofErr w:type="spellStart"/>
      <w:r w:rsidR="003703F9">
        <w:rPr>
          <w:rFonts w:ascii="Tahoma" w:hAnsi="Tahoma" w:cs="Tahoma"/>
        </w:rPr>
        <w:t>stodvajset</w:t>
      </w:r>
      <w:proofErr w:type="spellEnd"/>
      <w:r w:rsidR="003703F9">
        <w:rPr>
          <w:rFonts w:ascii="Tahoma" w:hAnsi="Tahoma" w:cs="Tahoma"/>
        </w:rPr>
        <w:t xml:space="preserve"> (120) koledarskih dni</w:t>
      </w:r>
      <w:r>
        <w:rPr>
          <w:rFonts w:ascii="Tahoma" w:hAnsi="Tahoma" w:cs="Tahoma"/>
        </w:rPr>
        <w:t xml:space="preserve"> od datuma, določenega za oddajo ponudb.</w:t>
      </w:r>
      <w:r w:rsidDel="00C53A34">
        <w:rPr>
          <w:rFonts w:ascii="Tahoma" w:hAnsi="Tahoma" w:cs="Tahoma"/>
        </w:rPr>
        <w:t xml:space="preserve"> </w:t>
      </w:r>
    </w:p>
    <w:p w14:paraId="2F5D9F45" w14:textId="6AE2DC1C" w:rsidR="004E3930" w:rsidRDefault="004E3930" w:rsidP="008F4B44">
      <w:pPr>
        <w:jc w:val="both"/>
        <w:rPr>
          <w:rFonts w:ascii="Tahoma" w:hAnsi="Tahoma" w:cs="Tahoma"/>
        </w:rPr>
      </w:pPr>
    </w:p>
    <w:p w14:paraId="5AB3C066"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Način obračunavanja in plačilni pogoji</w:t>
      </w:r>
    </w:p>
    <w:p w14:paraId="3CE8DC86" w14:textId="77777777" w:rsidR="00285FCC" w:rsidRDefault="00285FCC" w:rsidP="008F4B44">
      <w:pPr>
        <w:pStyle w:val="BESEDILO"/>
        <w:keepLines w:val="0"/>
        <w:widowControl/>
        <w:tabs>
          <w:tab w:val="clear" w:pos="2155"/>
        </w:tabs>
        <w:rPr>
          <w:rFonts w:ascii="Tahoma" w:hAnsi="Tahoma" w:cs="Tahoma"/>
        </w:rPr>
      </w:pPr>
    </w:p>
    <w:p w14:paraId="4C60E7DB" w14:textId="66FC5EB7" w:rsidR="00285FCC" w:rsidRDefault="00285FCC" w:rsidP="008F4B44">
      <w:pPr>
        <w:pStyle w:val="BESEDILO"/>
        <w:keepLines w:val="0"/>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3CAB9AF8" w14:textId="611757C6" w:rsidR="00BD7368" w:rsidRDefault="00BD7368" w:rsidP="008F4B44">
      <w:pPr>
        <w:jc w:val="both"/>
        <w:rPr>
          <w:rFonts w:ascii="Tahoma" w:hAnsi="Tahoma" w:cs="Tahoma"/>
        </w:rPr>
      </w:pPr>
    </w:p>
    <w:p w14:paraId="578F4149" w14:textId="77777777" w:rsidR="00EB3565" w:rsidRDefault="00EB3565" w:rsidP="008F4B44">
      <w:pPr>
        <w:jc w:val="both"/>
        <w:rPr>
          <w:rFonts w:ascii="Tahoma" w:hAnsi="Tahoma" w:cs="Tahoma"/>
        </w:rPr>
      </w:pPr>
    </w:p>
    <w:p w14:paraId="1E64F0D7" w14:textId="77777777" w:rsidR="007C70A1" w:rsidRPr="00FE3962" w:rsidRDefault="0088353E" w:rsidP="008F4B44">
      <w:pPr>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21782C4B" w14:textId="77777777" w:rsidR="007C70A1" w:rsidRPr="00FE3962" w:rsidRDefault="007C70A1" w:rsidP="008F4B44">
      <w:pPr>
        <w:jc w:val="both"/>
        <w:rPr>
          <w:rFonts w:ascii="Tahoma" w:hAnsi="Tahoma" w:cs="Tahoma"/>
          <w:b/>
        </w:rPr>
      </w:pPr>
    </w:p>
    <w:p w14:paraId="1A47F7F7" w14:textId="77777777" w:rsidR="00DE6868" w:rsidRPr="00780D5D" w:rsidRDefault="007C70A1" w:rsidP="00CE0B89">
      <w:pPr>
        <w:numPr>
          <w:ilvl w:val="1"/>
          <w:numId w:val="3"/>
        </w:numPr>
        <w:jc w:val="both"/>
        <w:rPr>
          <w:rFonts w:ascii="Tahoma" w:hAnsi="Tahoma" w:cs="Tahoma"/>
          <w:b/>
        </w:rPr>
      </w:pPr>
      <w:r w:rsidRPr="00780D5D">
        <w:rPr>
          <w:rFonts w:ascii="Tahoma" w:hAnsi="Tahoma" w:cs="Tahoma"/>
          <w:b/>
        </w:rPr>
        <w:t>Splošne zahteve</w:t>
      </w:r>
    </w:p>
    <w:p w14:paraId="5600737B" w14:textId="77777777" w:rsidR="007C70A1" w:rsidRPr="00FE3962" w:rsidRDefault="007C70A1" w:rsidP="008F4B44">
      <w:pPr>
        <w:ind w:left="720"/>
        <w:jc w:val="both"/>
        <w:rPr>
          <w:rFonts w:ascii="Tahoma" w:hAnsi="Tahoma" w:cs="Tahoma"/>
          <w:b/>
        </w:rPr>
      </w:pPr>
      <w:r w:rsidRPr="00FE3962">
        <w:rPr>
          <w:rFonts w:ascii="Tahoma" w:hAnsi="Tahoma" w:cs="Tahoma"/>
          <w:b/>
        </w:rPr>
        <w:t xml:space="preserve"> </w:t>
      </w:r>
    </w:p>
    <w:p w14:paraId="6A5B0ABA" w14:textId="77777777" w:rsidR="005D1D6C" w:rsidRPr="00FE3962" w:rsidRDefault="00837427" w:rsidP="00CE0B89">
      <w:pPr>
        <w:numPr>
          <w:ilvl w:val="2"/>
          <w:numId w:val="3"/>
        </w:numPr>
        <w:jc w:val="both"/>
        <w:rPr>
          <w:rFonts w:ascii="Tahoma" w:hAnsi="Tahoma" w:cs="Tahoma"/>
        </w:rPr>
      </w:pPr>
      <w:r w:rsidRPr="00FE3962">
        <w:rPr>
          <w:rFonts w:ascii="Tahoma" w:hAnsi="Tahoma" w:cs="Tahoma"/>
        </w:rPr>
        <w:t>Celovitost ponudbe</w:t>
      </w:r>
    </w:p>
    <w:p w14:paraId="41B761A1" w14:textId="77777777" w:rsidR="00837427" w:rsidRPr="00FE3962" w:rsidRDefault="00837427" w:rsidP="008F4B44">
      <w:pPr>
        <w:jc w:val="both"/>
        <w:rPr>
          <w:rFonts w:ascii="Tahoma" w:hAnsi="Tahoma" w:cs="Tahoma"/>
        </w:rPr>
      </w:pPr>
    </w:p>
    <w:p w14:paraId="33293215" w14:textId="0E590BCB" w:rsidR="00285FCC" w:rsidRPr="00FF627D" w:rsidRDefault="00285FCC" w:rsidP="008F4B44">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4E732C3D" w14:textId="77777777" w:rsidR="00285FCC" w:rsidRPr="00FF627D" w:rsidRDefault="00285FCC" w:rsidP="008F4B44">
      <w:pPr>
        <w:jc w:val="both"/>
        <w:rPr>
          <w:rFonts w:ascii="Tahoma" w:hAnsi="Tahoma" w:cs="Tahoma"/>
        </w:rPr>
      </w:pPr>
    </w:p>
    <w:p w14:paraId="33750D7B" w14:textId="4899FBE1" w:rsidR="00285FCC" w:rsidRDefault="00285FCC" w:rsidP="008F4B44">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2C93020C" w14:textId="77777777" w:rsidR="00571C33" w:rsidRPr="00FE3962" w:rsidRDefault="00571C33" w:rsidP="005660A7">
      <w:pPr>
        <w:keepNext/>
        <w:keepLines/>
        <w:jc w:val="both"/>
        <w:rPr>
          <w:rFonts w:ascii="Tahoma" w:hAnsi="Tahoma" w:cs="Tahoma"/>
        </w:rPr>
      </w:pPr>
    </w:p>
    <w:p w14:paraId="3E2FDC08" w14:textId="109BD7FC" w:rsidR="008E2B50" w:rsidRDefault="008E2B50" w:rsidP="00CE0B89">
      <w:pPr>
        <w:keepNext/>
        <w:keepLines/>
        <w:numPr>
          <w:ilvl w:val="2"/>
          <w:numId w:val="3"/>
        </w:numPr>
        <w:jc w:val="both"/>
        <w:rPr>
          <w:rFonts w:ascii="Tahoma" w:hAnsi="Tahoma" w:cs="Tahoma"/>
        </w:rPr>
      </w:pPr>
      <w:r>
        <w:rPr>
          <w:rFonts w:ascii="Tahoma" w:hAnsi="Tahoma" w:cs="Tahoma"/>
        </w:rPr>
        <w:t>Samostojna ponudba</w:t>
      </w:r>
    </w:p>
    <w:p w14:paraId="45B9AB33" w14:textId="4ADDB5D3" w:rsidR="008E2B50" w:rsidRDefault="008E2B50" w:rsidP="008E2B50">
      <w:pPr>
        <w:keepNext/>
        <w:keepLines/>
        <w:jc w:val="both"/>
        <w:rPr>
          <w:rFonts w:ascii="Tahoma" w:hAnsi="Tahoma" w:cs="Tahoma"/>
        </w:rPr>
      </w:pPr>
    </w:p>
    <w:p w14:paraId="36952CE8" w14:textId="6360E59C" w:rsidR="008E2B50" w:rsidRDefault="008E2B50" w:rsidP="008E2B50">
      <w:pPr>
        <w:keepNext/>
        <w:keepLines/>
        <w:jc w:val="both"/>
        <w:rPr>
          <w:rFonts w:ascii="Tahoma" w:hAnsi="Tahoma" w:cs="Tahoma"/>
        </w:rPr>
      </w:pPr>
      <w:r>
        <w:rPr>
          <w:rFonts w:ascii="Tahoma" w:hAnsi="Tahoma" w:cs="Tahoma"/>
        </w:rPr>
        <w:t>Ponudnik lahko odda ponudbo samostojno. Ponudnik mora ob oddaji ponudbe priložiti dokumente v skladu s to razpisno dokumentacijo.</w:t>
      </w:r>
    </w:p>
    <w:p w14:paraId="17558A62" w14:textId="77777777" w:rsidR="008E2B50" w:rsidRDefault="008E2B50" w:rsidP="008E2B50">
      <w:pPr>
        <w:keepNext/>
        <w:keepLines/>
        <w:jc w:val="both"/>
        <w:rPr>
          <w:rFonts w:ascii="Tahoma" w:hAnsi="Tahoma" w:cs="Tahoma"/>
        </w:rPr>
      </w:pPr>
    </w:p>
    <w:p w14:paraId="1EC26273" w14:textId="57309DAD" w:rsidR="00581FA8" w:rsidRPr="009B07EA" w:rsidRDefault="00581FA8" w:rsidP="00CE0B89">
      <w:pPr>
        <w:keepNext/>
        <w:keepLines/>
        <w:numPr>
          <w:ilvl w:val="2"/>
          <w:numId w:val="3"/>
        </w:numPr>
        <w:jc w:val="both"/>
        <w:rPr>
          <w:rFonts w:ascii="Tahoma" w:hAnsi="Tahoma" w:cs="Tahoma"/>
        </w:rPr>
      </w:pPr>
      <w:r w:rsidRPr="009B07EA">
        <w:rPr>
          <w:rFonts w:ascii="Tahoma" w:hAnsi="Tahoma" w:cs="Tahoma"/>
        </w:rPr>
        <w:t>Skupna ponudba</w:t>
      </w:r>
    </w:p>
    <w:p w14:paraId="76AA64D4" w14:textId="791170EE" w:rsidR="00F2755D" w:rsidRPr="009B07EA" w:rsidRDefault="00F2755D" w:rsidP="00F2755D">
      <w:pPr>
        <w:rPr>
          <w:rFonts w:ascii="Tahoma" w:hAnsi="Tahoma" w:cs="Tahoma"/>
        </w:rPr>
      </w:pPr>
    </w:p>
    <w:p w14:paraId="01EB1104" w14:textId="77777777" w:rsidR="00F2755D" w:rsidRPr="00285FCC" w:rsidRDefault="00F2755D" w:rsidP="00F2755D">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1F88937"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lastRenderedPageBreak/>
        <w:t>medsebojno odgovornost posameznih članov skupine za izvedbo naročila znotraj skupine;</w:t>
      </w:r>
    </w:p>
    <w:p w14:paraId="26B4D6C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029F777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3AB5EEE9"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709B37B6"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0DB5348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7BAC2E9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opredelitev deležev in področje dela partnerjev;</w:t>
      </w:r>
    </w:p>
    <w:p w14:paraId="1783A4F5"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305BFFAE"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46C8449" w14:textId="77777777" w:rsidR="00F2755D" w:rsidRPr="008836E4" w:rsidRDefault="00F2755D" w:rsidP="00F2755D">
      <w:pPr>
        <w:ind w:left="357"/>
        <w:contextualSpacing/>
        <w:jc w:val="both"/>
        <w:rPr>
          <w:rFonts w:ascii="Tahoma" w:hAnsi="Tahoma" w:cs="Tahoma"/>
          <w:u w:val="single"/>
        </w:rPr>
      </w:pPr>
    </w:p>
    <w:p w14:paraId="621BC8B2" w14:textId="77777777" w:rsidR="00F2755D" w:rsidRPr="008836E4" w:rsidRDefault="00F2755D" w:rsidP="00F2755D">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5EEF4F3F" w14:textId="77777777" w:rsidR="00F2755D" w:rsidRPr="001F743A" w:rsidRDefault="00F2755D" w:rsidP="00F2755D">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1DC00406" w14:textId="77777777" w:rsidR="00F2755D" w:rsidRPr="001F743A" w:rsidRDefault="00F2755D" w:rsidP="00F2755D">
      <w:pPr>
        <w:keepLines/>
        <w:widowControl w:val="0"/>
        <w:jc w:val="both"/>
        <w:rPr>
          <w:rFonts w:ascii="Tahoma" w:hAnsi="Tahoma" w:cs="Tahoma"/>
          <w:sz w:val="16"/>
          <w:u w:val="single"/>
        </w:rPr>
      </w:pPr>
    </w:p>
    <w:p w14:paraId="6A670F60" w14:textId="77777777" w:rsidR="00F2755D" w:rsidRPr="001F743A" w:rsidRDefault="00F2755D" w:rsidP="00F2755D">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7707D05A" w14:textId="77777777" w:rsidR="004E3930" w:rsidRPr="008836E4" w:rsidRDefault="004E3930" w:rsidP="008F4B44">
      <w:pPr>
        <w:jc w:val="both"/>
        <w:rPr>
          <w:rFonts w:ascii="Tahoma" w:hAnsi="Tahoma" w:cs="Tahoma"/>
        </w:rPr>
      </w:pPr>
    </w:p>
    <w:p w14:paraId="6ED0A949" w14:textId="77777777" w:rsidR="008E2B50" w:rsidRPr="004607A5" w:rsidRDefault="008E2B50" w:rsidP="008F4B44">
      <w:pPr>
        <w:numPr>
          <w:ilvl w:val="1"/>
          <w:numId w:val="2"/>
        </w:numPr>
        <w:jc w:val="both"/>
        <w:rPr>
          <w:rFonts w:ascii="Tahoma" w:hAnsi="Tahoma" w:cs="Tahoma"/>
          <w:b/>
        </w:rPr>
      </w:pPr>
      <w:r w:rsidRPr="004607A5">
        <w:rPr>
          <w:rFonts w:ascii="Tahoma" w:hAnsi="Tahoma" w:cs="Tahoma"/>
          <w:b/>
        </w:rPr>
        <w:t>Ponudba s podizvajalci</w:t>
      </w:r>
    </w:p>
    <w:p w14:paraId="55FB3C65" w14:textId="77777777" w:rsidR="008E2B50" w:rsidRPr="00BF77AC" w:rsidRDefault="008E2B50" w:rsidP="008F4B44">
      <w:pPr>
        <w:jc w:val="both"/>
        <w:rPr>
          <w:rFonts w:ascii="Tahoma" w:hAnsi="Tahoma" w:cs="Tahoma"/>
        </w:rPr>
      </w:pPr>
    </w:p>
    <w:p w14:paraId="28683E27" w14:textId="77777777" w:rsidR="00F2755D" w:rsidRPr="000F00DF" w:rsidRDefault="00F2755D" w:rsidP="00F2755D">
      <w:pPr>
        <w:jc w:val="both"/>
        <w:rPr>
          <w:rFonts w:ascii="Tahoma" w:hAnsi="Tahoma" w:cs="Tahoma"/>
        </w:rPr>
      </w:pPr>
      <w:r w:rsidRPr="000F00DF">
        <w:rPr>
          <w:rFonts w:ascii="Tahoma" w:hAnsi="Tahoma" w:cs="Tahoma"/>
        </w:rPr>
        <w:t xml:space="preserve">Ponudnik lahko del javnega naročila odda v </w:t>
      </w:r>
      <w:proofErr w:type="spellStart"/>
      <w:r w:rsidRPr="000F00DF">
        <w:rPr>
          <w:rFonts w:ascii="Tahoma" w:hAnsi="Tahoma" w:cs="Tahoma"/>
        </w:rPr>
        <w:t>podizvajanje</w:t>
      </w:r>
      <w:proofErr w:type="spellEnd"/>
      <w:r w:rsidRPr="000F00DF">
        <w:rPr>
          <w:rFonts w:ascii="Tahoma" w:hAnsi="Tahoma" w:cs="Tahoma"/>
        </w:rPr>
        <w:t xml:space="preserve">. Če bo ponudnik izvajal javno naročilo s podizvajalci, mora v ponudbi priložiti </w:t>
      </w:r>
    </w:p>
    <w:p w14:paraId="42252414"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obrazec ESPD s strani podizvajal</w:t>
      </w:r>
      <w:r>
        <w:rPr>
          <w:rFonts w:ascii="Tahoma" w:hAnsi="Tahoma" w:cs="Tahoma"/>
        </w:rPr>
        <w:t>ca/</w:t>
      </w:r>
      <w:proofErr w:type="spellStart"/>
      <w:r>
        <w:rPr>
          <w:rFonts w:ascii="Tahoma" w:hAnsi="Tahoma" w:cs="Tahoma"/>
        </w:rPr>
        <w:t>ev</w:t>
      </w:r>
      <w:proofErr w:type="spellEnd"/>
      <w:r w:rsidRPr="000F00DF">
        <w:rPr>
          <w:rFonts w:ascii="Tahoma" w:hAnsi="Tahoma" w:cs="Tahoma"/>
        </w:rPr>
        <w:t>,</w:t>
      </w:r>
    </w:p>
    <w:p w14:paraId="25E5D8CD"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in podpisano Prilogo 4/1 UDELEŽBA PODIZVAJALCA,</w:t>
      </w:r>
    </w:p>
    <w:p w14:paraId="7DBAF986" w14:textId="05F3C6C4" w:rsidR="00F2755D" w:rsidRDefault="00F2755D" w:rsidP="00CE0B89">
      <w:pPr>
        <w:numPr>
          <w:ilvl w:val="0"/>
          <w:numId w:val="10"/>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00B3D421" w14:textId="77777777" w:rsidR="00E50A6E" w:rsidRDefault="00E50A6E" w:rsidP="00CE0B89">
      <w:pPr>
        <w:numPr>
          <w:ilvl w:val="0"/>
          <w:numId w:val="10"/>
        </w:numPr>
        <w:jc w:val="both"/>
        <w:rPr>
          <w:rFonts w:ascii="Tahoma" w:hAnsi="Tahoma" w:cs="Tahoma"/>
        </w:rPr>
      </w:pPr>
      <w:r>
        <w:rPr>
          <w:rFonts w:ascii="Tahoma" w:hAnsi="Tahoma" w:cs="Tahoma"/>
        </w:rPr>
        <w:t>izpolnjeno in podpisano Prilogo 4/3 POOBLASTILO PONUDNIKA,</w:t>
      </w:r>
    </w:p>
    <w:p w14:paraId="09038DB5" w14:textId="0B5FC18D" w:rsidR="00F2755D" w:rsidRPr="000F00DF" w:rsidRDefault="00F2755D" w:rsidP="00CE0B89">
      <w:pPr>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p>
    <w:p w14:paraId="68600E53"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ter ostala dokazila, v kolikor/kot to izhaja iz posameznih točk v nadaljevanju razpisne dokumentacije.</w:t>
      </w:r>
    </w:p>
    <w:p w14:paraId="4812817C" w14:textId="77777777" w:rsidR="00F2755D" w:rsidRPr="000F00DF" w:rsidRDefault="00F2755D" w:rsidP="00F2755D">
      <w:pPr>
        <w:jc w:val="both"/>
        <w:rPr>
          <w:rFonts w:ascii="Tahoma" w:hAnsi="Tahoma" w:cs="Tahoma"/>
        </w:rPr>
      </w:pPr>
    </w:p>
    <w:p w14:paraId="08FE4B24" w14:textId="77777777" w:rsidR="00F2755D" w:rsidRPr="000F00DF" w:rsidRDefault="00F2755D" w:rsidP="00F2755D">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1E95566F" w14:textId="77777777" w:rsidR="00F2755D" w:rsidRPr="000F00DF" w:rsidRDefault="00F2755D" w:rsidP="00F2755D">
      <w:pPr>
        <w:jc w:val="both"/>
        <w:rPr>
          <w:rFonts w:ascii="Tahoma" w:hAnsi="Tahoma" w:cs="Tahoma"/>
        </w:rPr>
      </w:pPr>
    </w:p>
    <w:p w14:paraId="62219632" w14:textId="77777777" w:rsidR="00F2755D" w:rsidRPr="000F00DF" w:rsidRDefault="00F2755D" w:rsidP="00F2755D">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3D8BED02" w14:textId="77777777" w:rsidR="00F2755D" w:rsidRPr="000F00DF" w:rsidRDefault="00F2755D" w:rsidP="00F2755D">
      <w:pPr>
        <w:jc w:val="both"/>
        <w:rPr>
          <w:rFonts w:ascii="Tahoma" w:hAnsi="Tahoma" w:cs="Tahoma"/>
        </w:rPr>
      </w:pPr>
    </w:p>
    <w:p w14:paraId="3C102E55" w14:textId="77777777" w:rsidR="00F2755D" w:rsidRPr="000F00DF" w:rsidRDefault="00F2755D" w:rsidP="00F2755D">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53CE4D17" w14:textId="77777777" w:rsidR="00F2755D" w:rsidRPr="000F00DF" w:rsidRDefault="00F2755D" w:rsidP="00F2755D">
      <w:pPr>
        <w:jc w:val="both"/>
        <w:rPr>
          <w:rFonts w:ascii="Tahoma" w:hAnsi="Tahoma" w:cs="Tahoma"/>
        </w:rPr>
      </w:pPr>
    </w:p>
    <w:p w14:paraId="2C705FDF" w14:textId="77777777" w:rsidR="00F2755D" w:rsidRPr="000F00DF" w:rsidRDefault="00F2755D" w:rsidP="00F2755D">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6E1AB2CB" w14:textId="77777777" w:rsidR="00F2755D" w:rsidRPr="000F00DF" w:rsidRDefault="00F2755D" w:rsidP="00F2755D">
      <w:pPr>
        <w:jc w:val="both"/>
        <w:rPr>
          <w:rFonts w:ascii="Tahoma" w:hAnsi="Tahoma" w:cs="Tahoma"/>
        </w:rPr>
      </w:pPr>
      <w:r w:rsidRPr="000F00DF">
        <w:rPr>
          <w:rFonts w:ascii="Tahoma" w:hAnsi="Tahoma" w:cs="Tahoma"/>
        </w:rPr>
        <w:t xml:space="preserve"> </w:t>
      </w:r>
    </w:p>
    <w:p w14:paraId="114A0C36" w14:textId="77777777" w:rsidR="00F2755D" w:rsidRPr="000F00DF" w:rsidRDefault="00F2755D" w:rsidP="00F2755D">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w:t>
      </w:r>
      <w:proofErr w:type="spellStart"/>
      <w:r w:rsidRPr="000F00DF">
        <w:rPr>
          <w:rFonts w:ascii="Tahoma" w:hAnsi="Tahoma" w:cs="Tahoma"/>
        </w:rPr>
        <w:t>podizvajalske</w:t>
      </w:r>
      <w:proofErr w:type="spellEnd"/>
      <w:r w:rsidRPr="000F00DF">
        <w:rPr>
          <w:rFonts w:ascii="Tahoma" w:hAnsi="Tahoma" w:cs="Tahoma"/>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0F00DF">
        <w:rPr>
          <w:rFonts w:ascii="Tahoma" w:hAnsi="Tahoma" w:cs="Tahoma"/>
        </w:rPr>
        <w:t>podizvajanje</w:t>
      </w:r>
      <w:proofErr w:type="spellEnd"/>
      <w:r w:rsidRPr="000F00DF">
        <w:rPr>
          <w:rFonts w:ascii="Tahoma" w:hAnsi="Tahoma" w:cs="Tahoma"/>
        </w:rPr>
        <w:t>.</w:t>
      </w:r>
    </w:p>
    <w:p w14:paraId="60C32DD6" w14:textId="77777777" w:rsidR="00F2755D" w:rsidRPr="000F00DF" w:rsidRDefault="00F2755D" w:rsidP="00F2755D">
      <w:pPr>
        <w:jc w:val="both"/>
        <w:rPr>
          <w:rFonts w:ascii="Tahoma" w:hAnsi="Tahoma" w:cs="Tahoma"/>
        </w:rPr>
      </w:pPr>
    </w:p>
    <w:p w14:paraId="3AC249C0" w14:textId="77777777" w:rsidR="00F2755D" w:rsidRPr="000F00DF" w:rsidRDefault="00F2755D" w:rsidP="00F2755D">
      <w:pPr>
        <w:jc w:val="both"/>
        <w:rPr>
          <w:rFonts w:ascii="Tahoma" w:hAnsi="Tahoma" w:cs="Tahoma"/>
        </w:rPr>
      </w:pPr>
      <w:r w:rsidRPr="000F00DF">
        <w:rPr>
          <w:rFonts w:ascii="Tahoma" w:hAnsi="Tahoma" w:cs="Tahoma"/>
        </w:rPr>
        <w:lastRenderedPageBreak/>
        <w:t xml:space="preserve">Obveznosti veljajo tudi za podizvajalce podizvajalcev glavnega izvajalca ali nadaljnje podizvajalce v </w:t>
      </w:r>
      <w:proofErr w:type="spellStart"/>
      <w:r w:rsidRPr="000F00DF">
        <w:rPr>
          <w:rFonts w:ascii="Tahoma" w:hAnsi="Tahoma" w:cs="Tahoma"/>
        </w:rPr>
        <w:t>podizvajalski</w:t>
      </w:r>
      <w:proofErr w:type="spellEnd"/>
      <w:r w:rsidRPr="000F00DF">
        <w:rPr>
          <w:rFonts w:ascii="Tahoma" w:hAnsi="Tahoma" w:cs="Tahoma"/>
        </w:rPr>
        <w:t xml:space="preserve"> verigi. </w:t>
      </w:r>
    </w:p>
    <w:p w14:paraId="3DFE79F6" w14:textId="77777777" w:rsidR="008E2B50" w:rsidRDefault="008E2B50" w:rsidP="008F4B44">
      <w:pPr>
        <w:jc w:val="both"/>
        <w:rPr>
          <w:rFonts w:ascii="Tahoma" w:hAnsi="Tahoma" w:cs="Tahoma"/>
        </w:rPr>
      </w:pPr>
    </w:p>
    <w:p w14:paraId="6699BA24" w14:textId="77777777" w:rsidR="008E2B50" w:rsidRPr="008A7FE3" w:rsidRDefault="008E2B50" w:rsidP="008F4B44">
      <w:pPr>
        <w:numPr>
          <w:ilvl w:val="1"/>
          <w:numId w:val="2"/>
        </w:numPr>
        <w:jc w:val="both"/>
        <w:rPr>
          <w:rFonts w:ascii="Tahoma" w:hAnsi="Tahoma" w:cs="Tahoma"/>
          <w:b/>
        </w:rPr>
      </w:pPr>
      <w:r w:rsidRPr="008A7FE3">
        <w:rPr>
          <w:rFonts w:ascii="Tahoma" w:hAnsi="Tahoma" w:cs="Tahoma"/>
          <w:b/>
        </w:rPr>
        <w:t>Uporaba zmogljivosti drugih subjektov</w:t>
      </w:r>
    </w:p>
    <w:p w14:paraId="3286E6DF" w14:textId="77777777" w:rsidR="008E2B50" w:rsidRDefault="008E2B50" w:rsidP="008F4B44">
      <w:pPr>
        <w:jc w:val="both"/>
        <w:rPr>
          <w:rFonts w:ascii="Tahoma" w:hAnsi="Tahoma" w:cs="Tahoma"/>
        </w:rPr>
      </w:pPr>
    </w:p>
    <w:p w14:paraId="5418B94F" w14:textId="77777777" w:rsidR="00F2755D" w:rsidRPr="00DC3A67" w:rsidRDefault="00F2755D" w:rsidP="00F2755D">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389E58A" w14:textId="77777777" w:rsidR="00F2755D" w:rsidRDefault="00F2755D" w:rsidP="00F2755D">
      <w:pPr>
        <w:jc w:val="both"/>
        <w:rPr>
          <w:rFonts w:ascii="Tahoma" w:hAnsi="Tahoma" w:cs="Tahoma"/>
        </w:rPr>
      </w:pPr>
    </w:p>
    <w:p w14:paraId="6C37B0CD" w14:textId="77777777" w:rsidR="00F2755D" w:rsidRDefault="00F2755D" w:rsidP="00F2755D">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2F86A83A" w14:textId="77777777" w:rsidR="00F2755D" w:rsidRDefault="00F2755D" w:rsidP="00F2755D">
      <w:pPr>
        <w:jc w:val="both"/>
        <w:rPr>
          <w:rFonts w:ascii="Tahoma" w:hAnsi="Tahoma" w:cs="Tahoma"/>
        </w:rPr>
      </w:pPr>
    </w:p>
    <w:p w14:paraId="5BF0875E" w14:textId="77777777" w:rsidR="00F2755D" w:rsidRPr="00223353" w:rsidRDefault="00F2755D" w:rsidP="00F2755D">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5861A3C" w14:textId="77777777" w:rsidR="00F2755D" w:rsidRDefault="00F2755D" w:rsidP="00CE0B89">
      <w:pPr>
        <w:pStyle w:val="Odstavekseznama"/>
        <w:numPr>
          <w:ilvl w:val="0"/>
          <w:numId w:val="10"/>
        </w:numPr>
        <w:jc w:val="both"/>
        <w:rPr>
          <w:rFonts w:ascii="Tahoma" w:hAnsi="Tahoma" w:cs="Tahoma"/>
        </w:rPr>
      </w:pPr>
      <w:r>
        <w:rPr>
          <w:rFonts w:ascii="Tahoma" w:hAnsi="Tahoma" w:cs="Tahoma"/>
        </w:rPr>
        <w:t>izpolnjen in podpisan ESPD s strani subjekta, katerega zmogljivost uporablja ponudnik,</w:t>
      </w:r>
    </w:p>
    <w:p w14:paraId="74A937A6" w14:textId="09E03F1D" w:rsidR="00F2755D" w:rsidRDefault="00F2755D" w:rsidP="00CE0B89">
      <w:pPr>
        <w:pStyle w:val="Odstavekseznama"/>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r>
        <w:rPr>
          <w:rFonts w:ascii="Tahoma" w:hAnsi="Tahoma" w:cs="Tahoma"/>
        </w:rPr>
        <w:t>,</w:t>
      </w:r>
    </w:p>
    <w:p w14:paraId="1AC8E2ED" w14:textId="29C2B0A3" w:rsidR="00F2755D" w:rsidRDefault="00F2755D" w:rsidP="00CE0B89">
      <w:pPr>
        <w:pStyle w:val="Odstavekseznama"/>
        <w:numPr>
          <w:ilvl w:val="0"/>
          <w:numId w:val="10"/>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w:t>
      </w:r>
      <w:r w:rsidR="00E50A6E">
        <w:rPr>
          <w:rFonts w:ascii="Tahoma" w:hAnsi="Tahoma" w:cs="Tahoma"/>
        </w:rPr>
        <w:t>4</w:t>
      </w:r>
      <w:r w:rsidR="00E50A6E" w:rsidRPr="006E4ADF">
        <w:rPr>
          <w:rFonts w:ascii="Tahoma" w:hAnsi="Tahoma" w:cs="Tahoma"/>
        </w:rPr>
        <w:t xml:space="preserve"> </w:t>
      </w:r>
      <w:r w:rsidRPr="006E4ADF">
        <w:rPr>
          <w:rFonts w:ascii="Tahoma" w:hAnsi="Tahoma" w:cs="Tahoma"/>
        </w:rPr>
        <w:t>UDELEŽBA SUBJEKTA, KATEREGA ZMOGLJIVOST SE UPORABLJA</w:t>
      </w:r>
      <w:r>
        <w:rPr>
          <w:rFonts w:ascii="Tahoma" w:hAnsi="Tahoma" w:cs="Tahoma"/>
        </w:rPr>
        <w:t>.</w:t>
      </w:r>
    </w:p>
    <w:p w14:paraId="27B66F3F" w14:textId="77777777" w:rsidR="00F2755D" w:rsidRDefault="00F2755D" w:rsidP="00F2755D">
      <w:pPr>
        <w:jc w:val="both"/>
        <w:rPr>
          <w:rFonts w:ascii="Tahoma" w:hAnsi="Tahoma" w:cs="Tahoma"/>
        </w:rPr>
      </w:pPr>
    </w:p>
    <w:p w14:paraId="1CD692DD" w14:textId="77777777" w:rsidR="00F2755D" w:rsidRPr="00054F9F" w:rsidRDefault="00F2755D" w:rsidP="00F2755D">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6ECCECFE" w14:textId="77777777" w:rsidR="00F2755D" w:rsidRDefault="00F2755D" w:rsidP="00F2755D">
      <w:pPr>
        <w:ind w:left="720"/>
        <w:jc w:val="both"/>
        <w:rPr>
          <w:rFonts w:ascii="Tahoma" w:hAnsi="Tahoma" w:cs="Tahoma"/>
        </w:rPr>
      </w:pPr>
    </w:p>
    <w:p w14:paraId="46ACBBC4" w14:textId="77777777" w:rsidR="00F2755D" w:rsidRPr="007F00B6" w:rsidRDefault="00F2755D" w:rsidP="00F2755D">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6BAC32D4" w14:textId="77777777" w:rsidR="00F2755D" w:rsidRPr="007F00B6" w:rsidRDefault="00F2755D" w:rsidP="00F2755D">
      <w:pPr>
        <w:pStyle w:val="Telobesedila2"/>
        <w:rPr>
          <w:rFonts w:ascii="Tahoma" w:hAnsi="Tahoma" w:cs="Tahoma"/>
          <w:b w:val="0"/>
        </w:rPr>
      </w:pPr>
    </w:p>
    <w:p w14:paraId="0C1BE62A" w14:textId="3B3B78D1" w:rsidR="00447ED2" w:rsidRPr="00F2755D" w:rsidRDefault="00F2755D" w:rsidP="00F2755D">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6DDF8381" w14:textId="77777777" w:rsidR="008E2B50" w:rsidRDefault="008E2B50" w:rsidP="008F4B44">
      <w:pPr>
        <w:ind w:left="720"/>
        <w:jc w:val="both"/>
        <w:rPr>
          <w:rFonts w:ascii="Tahoma" w:hAnsi="Tahoma" w:cs="Tahoma"/>
        </w:rPr>
      </w:pPr>
    </w:p>
    <w:p w14:paraId="703A07EA" w14:textId="2D92A563" w:rsidR="007C70A1" w:rsidRPr="00071162" w:rsidRDefault="008D68D0" w:rsidP="00CE0B89">
      <w:pPr>
        <w:numPr>
          <w:ilvl w:val="2"/>
          <w:numId w:val="3"/>
        </w:numPr>
        <w:jc w:val="both"/>
        <w:rPr>
          <w:rFonts w:ascii="Tahoma" w:hAnsi="Tahoma" w:cs="Tahoma"/>
          <w:b/>
          <w:bCs/>
        </w:rPr>
      </w:pPr>
      <w:r w:rsidRPr="00071162">
        <w:rPr>
          <w:rFonts w:ascii="Tahoma" w:hAnsi="Tahoma" w:cs="Tahoma"/>
          <w:b/>
          <w:bCs/>
        </w:rPr>
        <w:t>Ponudbena cena</w:t>
      </w:r>
    </w:p>
    <w:p w14:paraId="7D4E92B1" w14:textId="77777777" w:rsidR="00571C33" w:rsidRDefault="00571C33" w:rsidP="008F4B44">
      <w:pPr>
        <w:pStyle w:val="tekst1"/>
        <w:spacing w:before="0" w:line="240" w:lineRule="auto"/>
        <w:rPr>
          <w:rFonts w:ascii="Tahoma" w:hAnsi="Tahoma" w:cs="Tahoma"/>
          <w:sz w:val="20"/>
        </w:rPr>
      </w:pPr>
    </w:p>
    <w:p w14:paraId="4A5E85B7" w14:textId="7EA29B57" w:rsidR="00851CCC" w:rsidRPr="00CF0ED0" w:rsidRDefault="00851CCC" w:rsidP="008F4B44">
      <w:pPr>
        <w:jc w:val="both"/>
        <w:rPr>
          <w:rFonts w:ascii="Tahoma" w:hAnsi="Tahoma" w:cs="Tahoma"/>
        </w:rPr>
      </w:pPr>
      <w:r w:rsidRPr="00CF0ED0">
        <w:rPr>
          <w:rFonts w:ascii="Tahoma" w:hAnsi="Tahoma" w:cs="Tahoma"/>
          <w:lang w:val="x-none"/>
        </w:rPr>
        <w:t xml:space="preserve">Ponudnik izdela vrednostni del ponudbe na </w:t>
      </w:r>
      <w:r w:rsidRPr="00CF0ED0">
        <w:rPr>
          <w:rFonts w:ascii="Tahoma" w:hAnsi="Tahoma" w:cs="Tahoma"/>
        </w:rPr>
        <w:t xml:space="preserve">podlagi </w:t>
      </w:r>
      <w:r w:rsidRPr="00CF0ED0">
        <w:rPr>
          <w:rFonts w:ascii="Tahoma" w:hAnsi="Tahoma" w:cs="Tahoma"/>
          <w:lang w:val="x-none"/>
        </w:rPr>
        <w:t xml:space="preserve">predračuna, ki je </w:t>
      </w:r>
      <w:r w:rsidRPr="00CF0ED0">
        <w:rPr>
          <w:rFonts w:ascii="Tahoma" w:hAnsi="Tahoma" w:cs="Tahoma"/>
        </w:rPr>
        <w:t xml:space="preserve">kot </w:t>
      </w:r>
      <w:r w:rsidRPr="00CF0ED0">
        <w:rPr>
          <w:rFonts w:ascii="Tahoma" w:hAnsi="Tahoma" w:cs="Tahoma"/>
          <w:lang w:val="x-none"/>
        </w:rPr>
        <w:t>priloga</w:t>
      </w:r>
      <w:r w:rsidRPr="00CF0ED0">
        <w:rPr>
          <w:rFonts w:ascii="Tahoma" w:hAnsi="Tahoma" w:cs="Tahoma"/>
        </w:rPr>
        <w:t xml:space="preserve"> </w:t>
      </w:r>
      <w:r w:rsidR="00C954FE">
        <w:rPr>
          <w:rFonts w:ascii="Tahoma" w:hAnsi="Tahoma" w:cs="Tahoma"/>
        </w:rPr>
        <w:t xml:space="preserve">2/1 </w:t>
      </w:r>
      <w:r w:rsidRPr="00CF0ED0">
        <w:rPr>
          <w:rFonts w:ascii="Tahoma" w:hAnsi="Tahoma" w:cs="Tahoma"/>
        </w:rPr>
        <w:t>sestavni del razpisne dokumentacije.</w:t>
      </w:r>
    </w:p>
    <w:p w14:paraId="273C893C" w14:textId="77777777" w:rsidR="00851CCC" w:rsidRDefault="00851CCC" w:rsidP="008F4B44">
      <w:pPr>
        <w:pStyle w:val="tekst1"/>
        <w:spacing w:before="0" w:line="240" w:lineRule="auto"/>
        <w:rPr>
          <w:rFonts w:ascii="Tahoma" w:hAnsi="Tahoma" w:cs="Tahoma"/>
          <w:sz w:val="20"/>
        </w:rPr>
      </w:pPr>
    </w:p>
    <w:p w14:paraId="58698EC6" w14:textId="1073C80D" w:rsidR="00851CCC" w:rsidRPr="00CF0ED0" w:rsidRDefault="00851CCC" w:rsidP="00C1115B">
      <w:pPr>
        <w:tabs>
          <w:tab w:val="left" w:pos="1702"/>
        </w:tabs>
        <w:jc w:val="both"/>
        <w:rPr>
          <w:rFonts w:ascii="Tahoma" w:hAnsi="Tahoma" w:cs="Tahoma"/>
          <w:snapToGrid w:val="0"/>
        </w:rPr>
      </w:pPr>
      <w:r w:rsidRPr="00CF0ED0">
        <w:rPr>
          <w:rFonts w:ascii="Tahoma" w:hAnsi="Tahoma" w:cs="Tahoma"/>
          <w:snapToGrid w:val="0"/>
        </w:rPr>
        <w:t>V cenah na enoto (</w:t>
      </w:r>
      <w:r w:rsidRPr="00CF0ED0">
        <w:rPr>
          <w:rFonts w:ascii="Tahoma" w:hAnsi="Tahoma" w:cs="Tahoma"/>
          <w:snapToGrid w:val="0"/>
          <w:u w:val="single"/>
        </w:rPr>
        <w:t xml:space="preserve">izražene/zaokrožene v evrih </w:t>
      </w:r>
      <w:r w:rsidRPr="00CF0ED0">
        <w:rPr>
          <w:rFonts w:ascii="Tahoma" w:hAnsi="Tahoma" w:cs="Tahoma"/>
          <w:b/>
          <w:snapToGrid w:val="0"/>
          <w:u w:val="single"/>
        </w:rPr>
        <w:t xml:space="preserve">na </w:t>
      </w:r>
      <w:r>
        <w:rPr>
          <w:rFonts w:ascii="Tahoma" w:hAnsi="Tahoma" w:cs="Tahoma"/>
          <w:b/>
          <w:snapToGrid w:val="0"/>
          <w:u w:val="single"/>
        </w:rPr>
        <w:t>2</w:t>
      </w:r>
      <w:r w:rsidRPr="00CF0ED0">
        <w:rPr>
          <w:rFonts w:ascii="Tahoma" w:hAnsi="Tahoma" w:cs="Tahoma"/>
          <w:b/>
          <w:snapToGrid w:val="0"/>
          <w:u w:val="single"/>
        </w:rPr>
        <w:t xml:space="preserve"> decimalk</w:t>
      </w:r>
      <w:r w:rsidR="003A32D6">
        <w:rPr>
          <w:rFonts w:ascii="Tahoma" w:hAnsi="Tahoma" w:cs="Tahoma"/>
          <w:b/>
          <w:snapToGrid w:val="0"/>
          <w:u w:val="single"/>
        </w:rPr>
        <w:t>i</w:t>
      </w:r>
      <w:r w:rsidRPr="00CF0ED0">
        <w:rPr>
          <w:rFonts w:ascii="Tahoma" w:hAnsi="Tahoma" w:cs="Tahoma"/>
          <w:snapToGrid w:val="0"/>
        </w:rPr>
        <w:t>) navedenih v ponudbenem predračunu izvajalca, morajo biti vključeni vsi materialni in nematerialni stroški, ki bodo potrebni za kvalitetno izve</w:t>
      </w:r>
      <w:r w:rsidR="003E797F">
        <w:rPr>
          <w:rFonts w:ascii="Tahoma" w:hAnsi="Tahoma" w:cs="Tahoma"/>
          <w:snapToGrid w:val="0"/>
        </w:rPr>
        <w:t>dbo predmeta pogodbe</w:t>
      </w:r>
      <w:r w:rsidRPr="00CF0ED0">
        <w:rPr>
          <w:rFonts w:ascii="Tahoma" w:hAnsi="Tahoma" w:cs="Tahoma"/>
          <w:snapToGrid w:val="0"/>
        </w:rPr>
        <w:t>, skladno z vsemi zahtevami in pogoji naročnika.</w:t>
      </w:r>
      <w:r w:rsidRPr="00CF0ED0">
        <w:rPr>
          <w:rFonts w:cs="Calibri"/>
        </w:rPr>
        <w:t xml:space="preserve"> </w:t>
      </w:r>
      <w:r w:rsidRPr="00CF0ED0">
        <w:rPr>
          <w:rFonts w:ascii="Tahoma" w:hAnsi="Tahoma" w:cs="Tahoma"/>
          <w:snapToGrid w:val="0"/>
          <w:u w:val="single"/>
        </w:rPr>
        <w:t>Končna cena mora vsebovati vse stroške in popuste</w:t>
      </w:r>
      <w:r w:rsidRPr="00CF0ED0">
        <w:rPr>
          <w:rFonts w:ascii="Tahoma" w:hAnsi="Tahoma" w:cs="Tahoma"/>
          <w:snapToGrid w:val="0"/>
        </w:rPr>
        <w:t xml:space="preserve">. Naročnik ponudniku ne bo dovoljeval drugih ali dodatnih zaračunavanj.  </w:t>
      </w:r>
    </w:p>
    <w:p w14:paraId="2F6899C9" w14:textId="440330C2" w:rsidR="00193395" w:rsidRPr="00193395" w:rsidRDefault="00193395" w:rsidP="00C1115B">
      <w:pPr>
        <w:jc w:val="both"/>
        <w:rPr>
          <w:rFonts w:ascii="Tahoma" w:hAnsi="Tahoma" w:cs="Tahoma"/>
          <w:color w:val="000000"/>
        </w:rPr>
      </w:pPr>
    </w:p>
    <w:p w14:paraId="41E42B49" w14:textId="77777777" w:rsidR="00A22A21" w:rsidRPr="00A22A21" w:rsidRDefault="00A22A21" w:rsidP="00C1115B">
      <w:pPr>
        <w:numPr>
          <w:ilvl w:val="1"/>
          <w:numId w:val="3"/>
        </w:numPr>
        <w:jc w:val="both"/>
        <w:rPr>
          <w:rFonts w:ascii="Tahoma" w:hAnsi="Tahoma" w:cs="Tahoma"/>
          <w:b/>
        </w:rPr>
      </w:pPr>
      <w:r w:rsidRPr="00A22A21">
        <w:rPr>
          <w:rFonts w:ascii="Tahoma" w:hAnsi="Tahoma" w:cs="Tahoma"/>
          <w:b/>
        </w:rPr>
        <w:t>Tehnična specifikacija</w:t>
      </w:r>
    </w:p>
    <w:p w14:paraId="695D5E7E" w14:textId="77777777" w:rsidR="00A22A21" w:rsidRPr="00A22A21" w:rsidRDefault="00A22A21" w:rsidP="00C1115B">
      <w:pPr>
        <w:jc w:val="both"/>
        <w:rPr>
          <w:rFonts w:ascii="Tahoma" w:hAnsi="Tahoma" w:cs="Tahoma"/>
        </w:rPr>
      </w:pPr>
    </w:p>
    <w:p w14:paraId="04F5124E" w14:textId="77777777" w:rsidR="00AD2764" w:rsidRPr="009A10DF" w:rsidRDefault="00AD2764" w:rsidP="00C1115B">
      <w:pPr>
        <w:jc w:val="both"/>
        <w:rPr>
          <w:rFonts w:ascii="Tahoma" w:hAnsi="Tahoma" w:cs="Tahoma"/>
        </w:rPr>
      </w:pPr>
      <w:r w:rsidRPr="009A10DF">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79270575" w14:textId="77777777" w:rsidR="00C1115B" w:rsidRDefault="00C1115B" w:rsidP="00C1115B">
      <w:pPr>
        <w:jc w:val="both"/>
        <w:rPr>
          <w:rFonts w:ascii="Tahoma" w:hAnsi="Tahoma" w:cs="Tahoma"/>
        </w:rPr>
      </w:pPr>
    </w:p>
    <w:p w14:paraId="4BBEA500" w14:textId="77777777" w:rsidR="00C1115B" w:rsidRDefault="00C1115B" w:rsidP="00C1115B">
      <w:pPr>
        <w:jc w:val="both"/>
        <w:rPr>
          <w:rFonts w:ascii="Tahoma" w:hAnsi="Tahoma" w:cs="Tahoma"/>
        </w:rPr>
      </w:pPr>
    </w:p>
    <w:p w14:paraId="2AB0EA3A" w14:textId="77777777" w:rsidR="00C1115B" w:rsidRDefault="00C1115B" w:rsidP="00C1115B">
      <w:pPr>
        <w:jc w:val="both"/>
        <w:rPr>
          <w:rFonts w:ascii="Tahoma" w:hAnsi="Tahoma" w:cs="Tahoma"/>
        </w:rPr>
      </w:pPr>
    </w:p>
    <w:p w14:paraId="5A73ABF9" w14:textId="77777777" w:rsidR="00C1115B" w:rsidRPr="00A22A21" w:rsidRDefault="00C1115B" w:rsidP="00C1115B">
      <w:pPr>
        <w:jc w:val="both"/>
        <w:rPr>
          <w:rFonts w:ascii="Tahoma" w:hAnsi="Tahoma" w:cs="Tahoma"/>
        </w:rPr>
      </w:pPr>
    </w:p>
    <w:p w14:paraId="017377F0" w14:textId="3F6FA727" w:rsidR="00184301" w:rsidRDefault="00932D0B" w:rsidP="00C1115B">
      <w:pPr>
        <w:numPr>
          <w:ilvl w:val="2"/>
          <w:numId w:val="3"/>
        </w:numPr>
        <w:jc w:val="both"/>
        <w:rPr>
          <w:rFonts w:ascii="Tahoma" w:hAnsi="Tahoma" w:cs="Tahoma"/>
          <w:b/>
          <w:bCs/>
        </w:rPr>
      </w:pPr>
      <w:r>
        <w:rPr>
          <w:rFonts w:ascii="Tahoma" w:hAnsi="Tahoma" w:cs="Tahoma"/>
          <w:b/>
          <w:bCs/>
        </w:rPr>
        <w:lastRenderedPageBreak/>
        <w:t>Usposabljanje naročnikovega kadra</w:t>
      </w:r>
    </w:p>
    <w:p w14:paraId="396C6553" w14:textId="0E77F90C" w:rsidR="00932D0B" w:rsidRDefault="00932D0B" w:rsidP="00C1115B">
      <w:pPr>
        <w:jc w:val="both"/>
        <w:rPr>
          <w:rFonts w:ascii="Tahoma" w:hAnsi="Tahoma" w:cs="Tahoma"/>
          <w:b/>
          <w:bCs/>
        </w:rPr>
      </w:pPr>
    </w:p>
    <w:p w14:paraId="1DA4963E" w14:textId="4A8C42BD" w:rsidR="00932D0B" w:rsidRPr="00932D0B" w:rsidRDefault="00932D0B" w:rsidP="00C1115B">
      <w:pPr>
        <w:jc w:val="both"/>
        <w:rPr>
          <w:rFonts w:ascii="Tahoma" w:hAnsi="Tahoma" w:cs="Tahoma"/>
        </w:rPr>
      </w:pPr>
      <w:r w:rsidRPr="00932D0B">
        <w:rPr>
          <w:rFonts w:ascii="Tahoma" w:hAnsi="Tahoma" w:cs="Tahoma"/>
        </w:rPr>
        <w:t>Usposabljanje naročnikovega kadra se izvaja pri naročniku (ali preko virtualnih konferenčnih sistemov po izbiri naročnika oddaljeno)</w:t>
      </w:r>
      <w:r>
        <w:rPr>
          <w:rFonts w:ascii="Tahoma" w:hAnsi="Tahoma" w:cs="Tahoma"/>
        </w:rPr>
        <w:t xml:space="preserve"> in sicer:</w:t>
      </w:r>
    </w:p>
    <w:p w14:paraId="4E24976C" w14:textId="77777777" w:rsidR="00932D0B" w:rsidRPr="00932D0B" w:rsidRDefault="00932D0B" w:rsidP="00C1115B">
      <w:pPr>
        <w:numPr>
          <w:ilvl w:val="0"/>
          <w:numId w:val="13"/>
        </w:numPr>
        <w:jc w:val="both"/>
        <w:rPr>
          <w:rFonts w:ascii="Tahoma" w:hAnsi="Tahoma" w:cs="Tahoma"/>
        </w:rPr>
      </w:pPr>
      <w:r w:rsidRPr="00932D0B">
        <w:rPr>
          <w:rFonts w:ascii="Tahoma" w:hAnsi="Tahoma" w:cs="Tahoma"/>
        </w:rPr>
        <w:t>uvodne aktivnosti pred izvedbo nameščanja opreme, seznanjanje s produkti, na koncu razložiti načrt nameščanja in navodila za nameščanje;</w:t>
      </w:r>
    </w:p>
    <w:p w14:paraId="6CD1EE56" w14:textId="77777777" w:rsidR="00932D0B" w:rsidRPr="00932D0B" w:rsidRDefault="00932D0B" w:rsidP="00C1115B">
      <w:pPr>
        <w:numPr>
          <w:ilvl w:val="0"/>
          <w:numId w:val="13"/>
        </w:numPr>
        <w:jc w:val="both"/>
        <w:rPr>
          <w:rFonts w:ascii="Tahoma" w:hAnsi="Tahoma" w:cs="Tahoma"/>
        </w:rPr>
      </w:pPr>
      <w:r w:rsidRPr="00932D0B">
        <w:rPr>
          <w:rFonts w:ascii="Tahoma" w:hAnsi="Tahoma" w:cs="Tahoma"/>
        </w:rPr>
        <w:t>z uporabo navodil izvesti nameščanje in posebej opozoriti na posebnosti opreme;</w:t>
      </w:r>
    </w:p>
    <w:p w14:paraId="4CB14CDB" w14:textId="77777777" w:rsidR="00932D0B" w:rsidRPr="00932D0B" w:rsidRDefault="00932D0B" w:rsidP="00C1115B">
      <w:pPr>
        <w:numPr>
          <w:ilvl w:val="0"/>
          <w:numId w:val="13"/>
        </w:numPr>
        <w:jc w:val="both"/>
        <w:rPr>
          <w:rFonts w:ascii="Tahoma" w:hAnsi="Tahoma" w:cs="Tahoma"/>
        </w:rPr>
      </w:pPr>
      <w:r w:rsidRPr="00932D0B">
        <w:rPr>
          <w:rFonts w:ascii="Tahoma" w:hAnsi="Tahoma" w:cs="Tahoma"/>
        </w:rPr>
        <w:t>uporabniku razložiti osnovno rokovanje in nadzorovanje delovanja;</w:t>
      </w:r>
    </w:p>
    <w:p w14:paraId="5A749436" w14:textId="77777777" w:rsidR="00932D0B" w:rsidRPr="00A22A21" w:rsidRDefault="00932D0B" w:rsidP="00C1115B">
      <w:pPr>
        <w:jc w:val="both"/>
        <w:rPr>
          <w:rFonts w:ascii="Tahoma" w:hAnsi="Tahoma" w:cs="Tahoma"/>
        </w:rPr>
      </w:pPr>
    </w:p>
    <w:p w14:paraId="2D0E371E" w14:textId="56878524" w:rsidR="00932D0B" w:rsidRDefault="00932D0B" w:rsidP="00C1115B">
      <w:pPr>
        <w:numPr>
          <w:ilvl w:val="2"/>
          <w:numId w:val="3"/>
        </w:numPr>
        <w:jc w:val="both"/>
        <w:rPr>
          <w:rFonts w:ascii="Tahoma" w:hAnsi="Tahoma" w:cs="Tahoma"/>
          <w:b/>
          <w:bCs/>
        </w:rPr>
      </w:pPr>
      <w:r>
        <w:rPr>
          <w:rFonts w:ascii="Tahoma" w:hAnsi="Tahoma" w:cs="Tahoma"/>
          <w:b/>
          <w:bCs/>
        </w:rPr>
        <w:t>Zahteve za vzdrževanje in podporo</w:t>
      </w:r>
    </w:p>
    <w:p w14:paraId="280B886D" w14:textId="5D7D88F9" w:rsidR="00932D0B" w:rsidRDefault="00932D0B" w:rsidP="00C1115B">
      <w:pPr>
        <w:jc w:val="both"/>
        <w:rPr>
          <w:rFonts w:ascii="Tahoma" w:hAnsi="Tahoma" w:cs="Tahoma"/>
          <w:b/>
          <w:bCs/>
        </w:rPr>
      </w:pPr>
    </w:p>
    <w:p w14:paraId="790DBE90" w14:textId="77777777" w:rsidR="00BC2342" w:rsidRPr="00BC2342" w:rsidRDefault="00BC2342" w:rsidP="00BC2342">
      <w:pPr>
        <w:keepNext/>
        <w:keepLines/>
        <w:jc w:val="both"/>
        <w:rPr>
          <w:rFonts w:ascii="Tahoma" w:hAnsi="Tahoma" w:cs="Tahoma"/>
        </w:rPr>
      </w:pPr>
      <w:r w:rsidRPr="00BC2342">
        <w:rPr>
          <w:rFonts w:ascii="Tahoma" w:hAnsi="Tahoma" w:cs="Tahoma"/>
        </w:rPr>
        <w:t>Zahteve za vzdrževanje in podporo za novo ponujeno opremo:</w:t>
      </w:r>
    </w:p>
    <w:p w14:paraId="282B1B21" w14:textId="0069281B"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ponujeno strojno opremo je zahtevan neprekinjen nadzor štiriindvajset (24) ur dnevno, sedem (7) dni v tednu z odzivnim časom štiri (4) ure in odpravo napake v roku štiriindvajset (24) ur od prijave napake med delavniki</w:t>
      </w:r>
      <w:r w:rsidR="002A16CD">
        <w:rPr>
          <w:rFonts w:ascii="Tahoma" w:hAnsi="Tahoma" w:cs="Tahoma"/>
        </w:rPr>
        <w:t>,</w:t>
      </w:r>
      <w:r w:rsidRPr="00DB2512">
        <w:rPr>
          <w:rFonts w:ascii="Tahoma" w:hAnsi="Tahoma" w:cs="Tahoma"/>
        </w:rPr>
        <w:t xml:space="preserve"> za obdobje pet (5) let na lokaciji naročnika,</w:t>
      </w:r>
    </w:p>
    <w:p w14:paraId="18BC804E"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ponudnik bo naročnika o izrednih izpadih obveščal preko dogovorjene telefonske številke ponudnika,</w:t>
      </w:r>
    </w:p>
    <w:p w14:paraId="1292F679"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ponujeno strojno opremo se izvaja odprava napak v garancijskem roku na lokaciji naročnika,</w:t>
      </w:r>
    </w:p>
    <w:p w14:paraId="2B063409"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 xml:space="preserve">za ponujeno programsko opremo se zagotavlja namestitev novih verzij in popravki proizvajalca za obdobje pet (5) let, </w:t>
      </w:r>
    </w:p>
    <w:p w14:paraId="2806F9F7"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2EB03127"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programsko opremo je zahtevana podpora štiriindvajset (24) ur dnevno, sedem (7) dni v tednu z odzivnim časom štirih (4) ure za obdobje pet (5) let,</w:t>
      </w:r>
    </w:p>
    <w:p w14:paraId="385A7664"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zahtevana garancijska doba za strojno in programsko opremo je pet (5) let od dneva priklopa/namestitve opreme na lokacijah naročnika,</w:t>
      </w:r>
    </w:p>
    <w:p w14:paraId="017CB046"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doba zagotavljanja rezervnih delov za novo strojno opremo je vsaj dve (2) leti po preteku garancijske dobe</w:t>
      </w:r>
      <w:r>
        <w:rPr>
          <w:rFonts w:ascii="Tahoma" w:hAnsi="Tahoma" w:cs="Tahoma"/>
        </w:rPr>
        <w:t>.</w:t>
      </w:r>
    </w:p>
    <w:p w14:paraId="145CCA1D" w14:textId="57EFD198" w:rsidR="00E37687" w:rsidRDefault="00E37687" w:rsidP="00AD2764">
      <w:pPr>
        <w:jc w:val="both"/>
        <w:rPr>
          <w:rFonts w:ascii="Tahoma" w:hAnsi="Tahoma" w:cs="Tahoma"/>
        </w:rPr>
      </w:pPr>
    </w:p>
    <w:p w14:paraId="2868FF23" w14:textId="77777777" w:rsidR="00BC2342" w:rsidRPr="00BC2342" w:rsidRDefault="00BC2342" w:rsidP="00BC2342">
      <w:pPr>
        <w:keepNext/>
        <w:keepLines/>
        <w:jc w:val="both"/>
        <w:rPr>
          <w:rFonts w:ascii="Tahoma" w:hAnsi="Tahoma" w:cs="Tahoma"/>
        </w:rPr>
      </w:pPr>
      <w:r w:rsidRPr="00BC2342">
        <w:rPr>
          <w:rFonts w:ascii="Tahoma" w:hAnsi="Tahoma" w:cs="Tahoma"/>
        </w:rPr>
        <w:t>Zahteve za vzdrževanje in podporo opreme s preteklim vzdrževanjem:</w:t>
      </w:r>
    </w:p>
    <w:p w14:paraId="1AE1518F"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opremo je zahtevan neprekinjen nadzor štiriindvajset (24) ur dnevno, sedem (7) dni v tednu odpravo napake naslednji delovni dan od prijave napake med delavniki za obdobje štiri (4) leta na lokaciji naročnika,</w:t>
      </w:r>
    </w:p>
    <w:p w14:paraId="510289B4"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ponudnik bo naročnika o izrednih izpadih obveščal preko dogovorjene telefonske številke ponudnika,</w:t>
      </w:r>
    </w:p>
    <w:p w14:paraId="6969A56A"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odprava napak se izvaja na lokaciji naročnika,</w:t>
      </w:r>
    </w:p>
    <w:p w14:paraId="14FBCA59"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 xml:space="preserve">za programsko opremo se zagotavlja namestitev novih verzij in popravki proizvajalca za obdobje štirih (4) let, </w:t>
      </w:r>
    </w:p>
    <w:p w14:paraId="1A8E6EF5" w14:textId="77777777" w:rsidR="00BC2342" w:rsidRPr="00B37BE9" w:rsidRDefault="00BC2342" w:rsidP="00BC2342">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65437070" w14:textId="77777777" w:rsidR="00BC2342" w:rsidRDefault="00BC2342" w:rsidP="00BC2342">
      <w:pPr>
        <w:keepNext/>
        <w:keepLines/>
        <w:numPr>
          <w:ilvl w:val="0"/>
          <w:numId w:val="14"/>
        </w:numPr>
        <w:jc w:val="both"/>
        <w:rPr>
          <w:rFonts w:ascii="Tahoma" w:hAnsi="Tahoma" w:cs="Tahoma"/>
        </w:rPr>
      </w:pPr>
      <w:bookmarkStart w:id="12" w:name="_Hlk228969619"/>
      <w:r w:rsidRPr="00DB2512">
        <w:rPr>
          <w:rFonts w:ascii="Tahoma" w:hAnsi="Tahoma" w:cs="Tahoma"/>
        </w:rPr>
        <w:t xml:space="preserve">zahtevana doba </w:t>
      </w:r>
      <w:r>
        <w:rPr>
          <w:rFonts w:ascii="Tahoma" w:hAnsi="Tahoma" w:cs="Tahoma"/>
        </w:rPr>
        <w:t xml:space="preserve"> vzdrževanja </w:t>
      </w:r>
      <w:r w:rsidRPr="00DB2512">
        <w:rPr>
          <w:rFonts w:ascii="Tahoma" w:hAnsi="Tahoma" w:cs="Tahoma"/>
        </w:rPr>
        <w:t>za strojn</w:t>
      </w:r>
      <w:r>
        <w:rPr>
          <w:rFonts w:ascii="Tahoma" w:hAnsi="Tahoma" w:cs="Tahoma"/>
        </w:rPr>
        <w:t>o</w:t>
      </w:r>
      <w:r w:rsidRPr="00DB2512">
        <w:rPr>
          <w:rFonts w:ascii="Tahoma" w:hAnsi="Tahoma" w:cs="Tahoma"/>
        </w:rPr>
        <w:t xml:space="preserve"> in programsko opremo je štiri (4) leta od </w:t>
      </w:r>
      <w:r>
        <w:rPr>
          <w:rFonts w:ascii="Tahoma" w:hAnsi="Tahoma" w:cs="Tahoma"/>
        </w:rPr>
        <w:t>poteka obstoječega vzdrževanja,</w:t>
      </w:r>
    </w:p>
    <w:p w14:paraId="673D64CF"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 xml:space="preserve">zagotavljanja rezervnih delov za </w:t>
      </w:r>
      <w:r>
        <w:rPr>
          <w:rFonts w:ascii="Tahoma" w:hAnsi="Tahoma" w:cs="Tahoma"/>
        </w:rPr>
        <w:t xml:space="preserve">vzdrževano </w:t>
      </w:r>
      <w:r w:rsidRPr="00DB2512">
        <w:rPr>
          <w:rFonts w:ascii="Tahoma" w:hAnsi="Tahoma" w:cs="Tahoma"/>
        </w:rPr>
        <w:t xml:space="preserve">opremo je </w:t>
      </w:r>
      <w:r>
        <w:rPr>
          <w:rFonts w:ascii="Tahoma" w:hAnsi="Tahoma" w:cs="Tahoma"/>
        </w:rPr>
        <w:t>vključeno v ceno vzdrževanja.</w:t>
      </w:r>
    </w:p>
    <w:bookmarkEnd w:id="12"/>
    <w:p w14:paraId="68DE04BF" w14:textId="77777777" w:rsidR="00BC2342" w:rsidRDefault="00BC2342" w:rsidP="00AD2764">
      <w:pPr>
        <w:jc w:val="both"/>
        <w:rPr>
          <w:rFonts w:ascii="Tahoma" w:hAnsi="Tahoma" w:cs="Tahoma"/>
        </w:rPr>
      </w:pPr>
    </w:p>
    <w:p w14:paraId="341DFE7D" w14:textId="044578D6" w:rsidR="00C1413F" w:rsidRPr="00EA3B4C" w:rsidRDefault="00C1413F" w:rsidP="00AD2764">
      <w:pPr>
        <w:jc w:val="both"/>
        <w:rPr>
          <w:rFonts w:ascii="Tahoma" w:hAnsi="Tahoma" w:cs="Tahoma"/>
          <w:b/>
        </w:rPr>
      </w:pPr>
      <w:r w:rsidRPr="00EA3B4C">
        <w:rPr>
          <w:rFonts w:ascii="Tahoma" w:hAnsi="Tahoma" w:cs="Tahoma"/>
          <w:b/>
        </w:rPr>
        <w:t>Dokazila:</w:t>
      </w:r>
    </w:p>
    <w:p w14:paraId="78396B9A" w14:textId="2EF64723" w:rsidR="00C1413F" w:rsidRDefault="00C1413F" w:rsidP="00AD2764">
      <w:pPr>
        <w:jc w:val="both"/>
        <w:rPr>
          <w:rFonts w:ascii="Tahoma" w:hAnsi="Tahoma" w:cs="Tahoma"/>
        </w:rPr>
      </w:pPr>
      <w:r w:rsidRPr="00EA3B4C">
        <w:rPr>
          <w:rFonts w:ascii="Tahoma" w:hAnsi="Tahoma" w:cs="Tahoma"/>
        </w:rPr>
        <w:t>Ponudnik mora k ponudbi oziroma ponudbenemu predračunu priložiti lastno tehnično specifikacijo, iz katere bo razvidno, da ponujeni predmet izpolnjuje zahteve naročnika (Priloga 2</w:t>
      </w:r>
      <w:r w:rsidR="00E52164" w:rsidRPr="00EA3B4C">
        <w:rPr>
          <w:rFonts w:ascii="Tahoma" w:hAnsi="Tahoma" w:cs="Tahoma"/>
        </w:rPr>
        <w:t>/1</w:t>
      </w:r>
      <w:r w:rsidRPr="00EA3B4C">
        <w:rPr>
          <w:rFonts w:ascii="Tahoma" w:hAnsi="Tahoma" w:cs="Tahoma"/>
        </w:rPr>
        <w:t>).</w:t>
      </w:r>
    </w:p>
    <w:p w14:paraId="04C4BFC0" w14:textId="77777777" w:rsidR="00BC2342" w:rsidRDefault="00BC2342" w:rsidP="00AD2764">
      <w:pPr>
        <w:jc w:val="both"/>
        <w:rPr>
          <w:rFonts w:ascii="Tahoma" w:hAnsi="Tahoma" w:cs="Tahoma"/>
        </w:rPr>
      </w:pPr>
    </w:p>
    <w:p w14:paraId="1F0FCBF9" w14:textId="77777777" w:rsidR="00BC2342" w:rsidRDefault="00BC2342" w:rsidP="00AD2764">
      <w:pPr>
        <w:jc w:val="both"/>
        <w:rPr>
          <w:rFonts w:ascii="Tahoma" w:hAnsi="Tahoma" w:cs="Tahoma"/>
        </w:rPr>
      </w:pPr>
    </w:p>
    <w:p w14:paraId="6B9A0AE8" w14:textId="77777777" w:rsidR="00BC2342" w:rsidRPr="00EA3B4C" w:rsidRDefault="00BC2342" w:rsidP="00AD2764">
      <w:pPr>
        <w:jc w:val="both"/>
        <w:rPr>
          <w:rFonts w:ascii="Tahoma" w:hAnsi="Tahoma" w:cs="Tahoma"/>
        </w:rPr>
      </w:pPr>
    </w:p>
    <w:p w14:paraId="268BC227" w14:textId="77777777" w:rsidR="00C1413F" w:rsidRPr="00EA3B4C" w:rsidRDefault="00C1413F" w:rsidP="00B04006">
      <w:pPr>
        <w:jc w:val="both"/>
        <w:rPr>
          <w:rFonts w:ascii="Tahoma" w:hAnsi="Tahoma" w:cs="Tahoma"/>
        </w:rPr>
      </w:pPr>
    </w:p>
    <w:p w14:paraId="46C27C3F" w14:textId="77777777" w:rsidR="00E37687" w:rsidRPr="00EA3B4C" w:rsidRDefault="00E37687" w:rsidP="00CE0B89">
      <w:pPr>
        <w:numPr>
          <w:ilvl w:val="1"/>
          <w:numId w:val="3"/>
        </w:numPr>
        <w:jc w:val="both"/>
        <w:rPr>
          <w:rFonts w:ascii="Tahoma" w:hAnsi="Tahoma" w:cs="Tahoma"/>
          <w:b/>
        </w:rPr>
      </w:pPr>
      <w:r w:rsidRPr="00EA3B4C">
        <w:rPr>
          <w:rFonts w:ascii="Tahoma" w:hAnsi="Tahoma" w:cs="Tahoma"/>
          <w:b/>
        </w:rPr>
        <w:lastRenderedPageBreak/>
        <w:t xml:space="preserve">Rok dobave in vgradnje opreme </w:t>
      </w:r>
    </w:p>
    <w:p w14:paraId="2E256231" w14:textId="77777777" w:rsidR="00E37687" w:rsidRPr="00E37687" w:rsidRDefault="00E37687" w:rsidP="00B04006">
      <w:pPr>
        <w:jc w:val="both"/>
        <w:rPr>
          <w:rFonts w:ascii="Tahoma" w:hAnsi="Tahoma" w:cs="Tahoma"/>
        </w:rPr>
      </w:pPr>
    </w:p>
    <w:p w14:paraId="30C77861" w14:textId="1A8EEDBA" w:rsidR="008F7F9F" w:rsidRDefault="00E37687" w:rsidP="00B04006">
      <w:pPr>
        <w:jc w:val="both"/>
        <w:rPr>
          <w:rFonts w:ascii="Tahoma" w:hAnsi="Tahoma" w:cs="Tahoma"/>
        </w:rPr>
      </w:pPr>
      <w:r w:rsidRPr="00E37687">
        <w:rPr>
          <w:rFonts w:ascii="Tahoma" w:hAnsi="Tahoma" w:cs="Tahoma"/>
        </w:rPr>
        <w:t>Rok dobave in vgradnje</w:t>
      </w:r>
      <w:r w:rsidR="00932D0B">
        <w:rPr>
          <w:rFonts w:ascii="Tahoma" w:hAnsi="Tahoma" w:cs="Tahoma"/>
        </w:rPr>
        <w:t xml:space="preserve"> programske </w:t>
      </w:r>
      <w:r w:rsidRPr="00E37687">
        <w:rPr>
          <w:rFonts w:ascii="Tahoma" w:hAnsi="Tahoma" w:cs="Tahoma"/>
        </w:rPr>
        <w:t xml:space="preserve">opreme v skladu z zahtevami in pogoji naročnika, je lahko maksimalno </w:t>
      </w:r>
      <w:r w:rsidR="00932D0B">
        <w:rPr>
          <w:rFonts w:ascii="Tahoma" w:hAnsi="Tahoma" w:cs="Tahoma"/>
        </w:rPr>
        <w:t>šestdeset</w:t>
      </w:r>
      <w:r w:rsidRPr="00E37687">
        <w:rPr>
          <w:rFonts w:ascii="Tahoma" w:hAnsi="Tahoma" w:cs="Tahoma"/>
        </w:rPr>
        <w:t xml:space="preserve"> (</w:t>
      </w:r>
      <w:r w:rsidR="00932D0B">
        <w:rPr>
          <w:rFonts w:ascii="Tahoma" w:hAnsi="Tahoma" w:cs="Tahoma"/>
        </w:rPr>
        <w:t>60</w:t>
      </w:r>
      <w:r w:rsidRPr="00E37687">
        <w:rPr>
          <w:rFonts w:ascii="Tahoma" w:hAnsi="Tahoma" w:cs="Tahoma"/>
        </w:rPr>
        <w:t>) koledarskih dni šteto od dneva podpisa pogodbe.</w:t>
      </w:r>
    </w:p>
    <w:p w14:paraId="723CBCCA" w14:textId="77777777" w:rsidR="00BC2342" w:rsidRDefault="00BC2342" w:rsidP="00B04006">
      <w:pPr>
        <w:jc w:val="both"/>
        <w:rPr>
          <w:rFonts w:ascii="Tahoma" w:hAnsi="Tahoma" w:cs="Tahoma"/>
        </w:rPr>
      </w:pPr>
    </w:p>
    <w:p w14:paraId="0494BBB7" w14:textId="16F30456" w:rsidR="00BC2342" w:rsidRPr="00BC2342" w:rsidRDefault="00BC2342" w:rsidP="00BC2342">
      <w:pPr>
        <w:pStyle w:val="Odstavekseznama"/>
        <w:keepLines/>
        <w:widowControl w:val="0"/>
        <w:numPr>
          <w:ilvl w:val="1"/>
          <w:numId w:val="3"/>
        </w:numPr>
        <w:jc w:val="both"/>
        <w:rPr>
          <w:rFonts w:ascii="Tahoma" w:hAnsi="Tahoma" w:cs="Tahoma"/>
          <w:b/>
          <w:bCs/>
        </w:rPr>
      </w:pPr>
      <w:r w:rsidRPr="00BC2342">
        <w:rPr>
          <w:rFonts w:ascii="Tahoma" w:hAnsi="Tahoma" w:cs="Tahoma"/>
          <w:b/>
          <w:bCs/>
        </w:rPr>
        <w:t>Krovna informacijska varnostna politika JAVNEGA HOLDINGA LJUBLJANA</w:t>
      </w:r>
    </w:p>
    <w:p w14:paraId="58F204C4" w14:textId="77777777" w:rsidR="00BC2342" w:rsidRPr="00E15B65" w:rsidRDefault="00BC2342" w:rsidP="00BC2342">
      <w:pPr>
        <w:keepLines/>
        <w:widowControl w:val="0"/>
        <w:jc w:val="both"/>
        <w:rPr>
          <w:rFonts w:ascii="Tahoma" w:hAnsi="Tahoma" w:cs="Tahoma"/>
        </w:rPr>
      </w:pPr>
    </w:p>
    <w:p w14:paraId="3DFB52CF" w14:textId="380EC6DD" w:rsidR="00BC2342" w:rsidRPr="00E15B65" w:rsidRDefault="00BC2342" w:rsidP="00BC2342">
      <w:pPr>
        <w:keepLines/>
        <w:widowControl w:val="0"/>
        <w:jc w:val="both"/>
        <w:rPr>
          <w:rFonts w:ascii="Tahoma" w:hAnsi="Tahoma" w:cs="Tahoma"/>
        </w:rPr>
      </w:pPr>
      <w:r w:rsidRPr="00E15B65">
        <w:rPr>
          <w:rFonts w:ascii="Tahoma" w:hAnsi="Tahoma" w:cs="Tahoma"/>
        </w:rPr>
        <w:t xml:space="preserve">Ponudnik mora biti seznanjen s KROVNO INFORMACIJSKO VARNOSTNO POLITIKO JAVNEGA HOLDINGA LJUBLJANA, št. 1249-P/2013 z dne 29. 11. 2013, in jo sprejeti ter se obvezati, da bo pri izvajanju pogodbe/ okvirnega sporazuma spoštoval njene določbe. </w:t>
      </w:r>
    </w:p>
    <w:p w14:paraId="6DA4AD88" w14:textId="77777777" w:rsidR="00BC2342" w:rsidRPr="00E15B65" w:rsidRDefault="00BC2342" w:rsidP="00BC2342">
      <w:pPr>
        <w:keepLines/>
        <w:widowControl w:val="0"/>
        <w:jc w:val="both"/>
        <w:rPr>
          <w:rFonts w:ascii="Tahoma" w:hAnsi="Tahoma" w:cs="Tahoma"/>
        </w:rPr>
      </w:pPr>
    </w:p>
    <w:p w14:paraId="61A22E8B" w14:textId="3DD051C0" w:rsidR="00BC2342" w:rsidRPr="00BC2342" w:rsidRDefault="00BC2342" w:rsidP="00BC2342">
      <w:pPr>
        <w:pStyle w:val="Odstavekseznama"/>
        <w:keepLines/>
        <w:widowControl w:val="0"/>
        <w:numPr>
          <w:ilvl w:val="2"/>
          <w:numId w:val="3"/>
        </w:numPr>
        <w:jc w:val="both"/>
        <w:rPr>
          <w:rFonts w:ascii="Tahoma" w:hAnsi="Tahoma" w:cs="Tahoma"/>
          <w:b/>
          <w:bCs/>
        </w:rPr>
      </w:pPr>
      <w:r w:rsidRPr="00BC2342">
        <w:rPr>
          <w:rFonts w:ascii="Tahoma" w:hAnsi="Tahoma" w:cs="Tahoma"/>
          <w:b/>
          <w:bCs/>
        </w:rPr>
        <w:t>Splošni pogoji informacijske in kibernetske varnosti Skupine JAVNI HOLDING Ljubljana</w:t>
      </w:r>
    </w:p>
    <w:p w14:paraId="25E07951" w14:textId="77777777" w:rsidR="00BC2342" w:rsidRPr="00E15B65" w:rsidRDefault="00BC2342" w:rsidP="00BC2342">
      <w:pPr>
        <w:keepLines/>
        <w:widowControl w:val="0"/>
        <w:jc w:val="both"/>
        <w:rPr>
          <w:rFonts w:ascii="Tahoma" w:hAnsi="Tahoma" w:cs="Tahoma"/>
          <w:sz w:val="16"/>
          <w:szCs w:val="16"/>
        </w:rPr>
      </w:pPr>
    </w:p>
    <w:p w14:paraId="2F9AE4B4" w14:textId="77777777" w:rsidR="00BC2342" w:rsidRPr="00E15B65" w:rsidRDefault="00BC2342" w:rsidP="00BC2342">
      <w:pPr>
        <w:jc w:val="both"/>
        <w:rPr>
          <w:rFonts w:ascii="Tahoma" w:eastAsia="Calibri" w:hAnsi="Tahoma" w:cs="Tahoma"/>
          <w:b/>
          <w:bCs/>
          <w:lang w:eastAsia="en-US"/>
        </w:rPr>
      </w:pPr>
      <w:r w:rsidRPr="00E15B65">
        <w:rPr>
          <w:rFonts w:ascii="Tahoma" w:eastAsia="Calibri" w:hAnsi="Tahoma" w:cs="Tahoma"/>
          <w:b/>
          <w:bCs/>
          <w:lang w:eastAsia="en-US"/>
        </w:rPr>
        <w:t>Splošni pogoji informacijske in kibernetske varnosti Skupine JAVNI HOLDING Ljubljana (v nadaljevanju: Pogoji) so:</w:t>
      </w:r>
    </w:p>
    <w:p w14:paraId="6444A3C8"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384C1A0E"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vse aplikacije, prilagoditve, nadgradnje, izvorna koda, konfiguracije, integracije, dokumentacija in druge intelektualne stvaritve, ki nastanejo v okviru naročila, morajo postati izključna last naročnika, izbrani ponudnik pa mora zagotoviti prenos materialnih avtorskih pravic oziroma takšen licenčni režim, da ima naročnik časovno in prostorsko neomejeno pravico uporabe, spreminjanja in nadaljnjega razvoja rešitve brez dodatnih nadomestil ali omejitev;</w:t>
      </w:r>
    </w:p>
    <w:p w14:paraId="5A90623A"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oddaljen dostop do informacijskega sistema je izbranemu ponudniku dovoljen izključno za administracijo, vzdrževanje in odpravo napak le na podlagi predhodne odobritve pooblaščene osebe naročnika, po izteku odobrenega časa pa se dostop prekliče;</w:t>
      </w:r>
    </w:p>
    <w:p w14:paraId="70152E6C"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primeru nedelovanja ali nedostopnosti oddaljenega dostopa se vsi posegi izvajajo izključno s fizično prisotnostjo na lokaciji naročnika;</w:t>
      </w:r>
    </w:p>
    <w:p w14:paraId="77A2DFE4"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vsi oddaljeni dostopi do informacijskih sistemov se praviloma beležijo in snemajo, pri čemer se zajamejo vse aktivnosti in izvedene akcije izbranega ponudnika v času trajanja dostopa;</w:t>
      </w:r>
    </w:p>
    <w:p w14:paraId="3E741501"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posnetki in zapisi oddaljenih sej se hranijo za namene zagotavljanja informacijske varnosti, sledljivosti dostopov, ugotavljanja morebitnih varnostnih incidentov ter izvajanja naknadnih analiz in nadzorov, skladno z veljavno zakonodajo in internimi akti naročnika. Izbrani ponudnik je po prenehanju pogodbe dolžan izbrisati vse podatke naročnika, s katerimi razpolaga, razen tistih, ki jih je dolžan hraniti na podlagi veljavnih predpisov. O izvedenem izbrisu mora izbrani ponudnik podati pisno izjavo naročniku v roku petih (5) delovnih dni po prenehanju pogodbe;</w:t>
      </w:r>
    </w:p>
    <w:p w14:paraId="0656A5DA"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naročnik zahteva, da izbrani ponudnik pred vzpostavitvijo oddaljenega dostopa posreduje podatke o statičnem IP naslovu, s katerega bo dostopal do storitev. Oddaljeni dostop je dovoljen izključno iz varnega informacijskega okolja izbranega ponudnika in je tehnično omejen na vnaprej odobrene IP naslove, pri čemer dostop iz drugih omrežij ali lokacij ni dovoljen;</w:t>
      </w:r>
    </w:p>
    <w:p w14:paraId="4525518B"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 xml:space="preserve">oddaljeni dostopi so strogo osebno vezani na posameznega pooblaščenega uporabnika izbranega ponudnika in niso prenosljivi; kakršnokoli posojanje, deljenje ali uporaba dostopnih podatkov s strani nepooblaščenih oseb izbranega ponudnika predstavlja hujšo kršitev </w:t>
      </w:r>
      <w:r w:rsidRPr="00211190">
        <w:rPr>
          <w:rFonts w:ascii="Tahoma" w:eastAsia="Calibri" w:hAnsi="Tahoma" w:cs="Tahoma"/>
          <w:lang w:eastAsia="en-US"/>
        </w:rPr>
        <w:t xml:space="preserve">vsakokrat veljavne </w:t>
      </w:r>
      <w:r>
        <w:rPr>
          <w:rFonts w:ascii="Tahoma" w:eastAsia="Calibri" w:hAnsi="Tahoma" w:cs="Tahoma"/>
          <w:lang w:eastAsia="en-US"/>
        </w:rPr>
        <w:t>K</w:t>
      </w:r>
      <w:r w:rsidRPr="00E15B65">
        <w:rPr>
          <w:rFonts w:ascii="Tahoma" w:eastAsia="Calibri" w:hAnsi="Tahoma" w:cs="Tahoma"/>
          <w:lang w:eastAsia="en-US"/>
        </w:rPr>
        <w:t>rovne informacijske varnostne politike Skupin</w:t>
      </w:r>
      <w:r>
        <w:rPr>
          <w:rFonts w:ascii="Tahoma" w:eastAsia="Calibri" w:hAnsi="Tahoma" w:cs="Tahoma"/>
          <w:lang w:eastAsia="en-US"/>
        </w:rPr>
        <w:t>e</w:t>
      </w:r>
      <w:r w:rsidRPr="00E15B65">
        <w:rPr>
          <w:rFonts w:ascii="Tahoma" w:eastAsia="Calibri" w:hAnsi="Tahoma" w:cs="Tahoma"/>
          <w:lang w:eastAsia="en-US"/>
        </w:rPr>
        <w:t xml:space="preserve"> JAVNI HOLDING Ljubljana</w:t>
      </w:r>
      <w:r w:rsidRPr="00E15B65" w:rsidDel="00D775DD">
        <w:rPr>
          <w:rFonts w:ascii="Tahoma" w:eastAsia="Calibri" w:hAnsi="Tahoma" w:cs="Tahoma"/>
          <w:lang w:eastAsia="en-US"/>
        </w:rPr>
        <w:t xml:space="preserve"> </w:t>
      </w:r>
      <w:r w:rsidRPr="00E15B65">
        <w:rPr>
          <w:rFonts w:ascii="Tahoma" w:eastAsia="Calibri" w:hAnsi="Tahoma" w:cs="Tahoma"/>
          <w:lang w:eastAsia="en-US"/>
        </w:rPr>
        <w:t xml:space="preserve">in veljavne zakonodaje; </w:t>
      </w:r>
    </w:p>
    <w:p w14:paraId="43B627EC"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lastRenderedPageBreak/>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ponudniku pravice do kakršnihkoli odškodninskih ali drugih zahtevkov;</w:t>
      </w:r>
    </w:p>
    <w:p w14:paraId="07A00041" w14:textId="77777777" w:rsidR="00F16B32" w:rsidRDefault="00BC2342" w:rsidP="00F16B3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izbrani ponudnik je dolžan naročniku na zahtevo in brez dodatnega plačila omogočiti izvoz vseh podatkov v razumnem, tehnično ustreznem in splošno uporabljenem formatu, ki omogoča nadaljnjo uporabo podatkov tudi v drugih informacijskih sistemih;</w:t>
      </w:r>
    </w:p>
    <w:p w14:paraId="408ECB3A" w14:textId="2354CF43" w:rsidR="00F16B32" w:rsidRPr="00F16B32" w:rsidRDefault="00F16B32" w:rsidP="00F16B32">
      <w:pPr>
        <w:numPr>
          <w:ilvl w:val="0"/>
          <w:numId w:val="42"/>
        </w:numPr>
        <w:ind w:left="426" w:hanging="284"/>
        <w:contextualSpacing/>
        <w:jc w:val="both"/>
        <w:rPr>
          <w:rFonts w:ascii="Tahoma" w:eastAsia="Calibri" w:hAnsi="Tahoma" w:cs="Tahoma"/>
          <w:highlight w:val="yellow"/>
          <w:lang w:eastAsia="en-US"/>
        </w:rPr>
      </w:pPr>
      <w:r w:rsidRPr="00F16B32">
        <w:rPr>
          <w:rFonts w:ascii="Tahoma" w:eastAsia="Calibri" w:hAnsi="Tahoma" w:cs="Tahoma"/>
          <w:highlight w:val="yellow"/>
          <w:lang w:eastAsia="en-US"/>
        </w:rPr>
        <w:t>izbrani ponudnik mora naročnika nemudoma seznaniti s pomembnim varnostnim incidentom s področja informacijske in kibernetske varnosti;</w:t>
      </w:r>
    </w:p>
    <w:p w14:paraId="60E1CD8E" w14:textId="77777777" w:rsidR="00F16B32" w:rsidRDefault="00BC2342" w:rsidP="00F16B3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 xml:space="preserve">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w:t>
      </w:r>
      <w:r w:rsidRPr="00211190">
        <w:rPr>
          <w:rFonts w:ascii="Tahoma" w:eastAsia="Calibri" w:hAnsi="Tahoma" w:cs="Tahoma"/>
          <w:lang w:eastAsia="en-US"/>
        </w:rPr>
        <w:t>vsakokrat veljavn</w:t>
      </w:r>
      <w:r>
        <w:rPr>
          <w:rFonts w:ascii="Tahoma" w:eastAsia="Calibri" w:hAnsi="Tahoma" w:cs="Tahoma"/>
          <w:lang w:eastAsia="en-US"/>
        </w:rPr>
        <w:t>o</w:t>
      </w:r>
      <w:r w:rsidRPr="00211190">
        <w:rPr>
          <w:rFonts w:ascii="Tahoma" w:eastAsia="Calibri" w:hAnsi="Tahoma" w:cs="Tahoma"/>
          <w:lang w:eastAsia="en-US"/>
        </w:rPr>
        <w:t xml:space="preserve"> </w:t>
      </w:r>
      <w:r>
        <w:rPr>
          <w:rFonts w:ascii="Tahoma" w:eastAsia="Calibri" w:hAnsi="Tahoma" w:cs="Tahoma"/>
          <w:lang w:eastAsia="en-US"/>
        </w:rPr>
        <w:t>K</w:t>
      </w:r>
      <w:r w:rsidRPr="00E15B65">
        <w:rPr>
          <w:rFonts w:ascii="Tahoma" w:eastAsia="Calibri" w:hAnsi="Tahoma" w:cs="Tahoma"/>
          <w:lang w:eastAsia="en-US"/>
        </w:rPr>
        <w:t>rovn</w:t>
      </w:r>
      <w:r>
        <w:rPr>
          <w:rFonts w:ascii="Tahoma" w:eastAsia="Calibri" w:hAnsi="Tahoma" w:cs="Tahoma"/>
          <w:lang w:eastAsia="en-US"/>
        </w:rPr>
        <w:t>o</w:t>
      </w:r>
      <w:r w:rsidRPr="00E15B65">
        <w:rPr>
          <w:rFonts w:ascii="Tahoma" w:eastAsia="Calibri" w:hAnsi="Tahoma" w:cs="Tahoma"/>
          <w:lang w:eastAsia="en-US"/>
        </w:rPr>
        <w:t xml:space="preserve"> informacijsk</w:t>
      </w:r>
      <w:r>
        <w:rPr>
          <w:rFonts w:ascii="Tahoma" w:eastAsia="Calibri" w:hAnsi="Tahoma" w:cs="Tahoma"/>
          <w:lang w:eastAsia="en-US"/>
        </w:rPr>
        <w:t>o</w:t>
      </w:r>
      <w:r w:rsidRPr="00E15B65">
        <w:rPr>
          <w:rFonts w:ascii="Tahoma" w:eastAsia="Calibri" w:hAnsi="Tahoma" w:cs="Tahoma"/>
          <w:lang w:eastAsia="en-US"/>
        </w:rPr>
        <w:t xml:space="preserve"> varnostn</w:t>
      </w:r>
      <w:r>
        <w:rPr>
          <w:rFonts w:ascii="Tahoma" w:eastAsia="Calibri" w:hAnsi="Tahoma" w:cs="Tahoma"/>
          <w:lang w:eastAsia="en-US"/>
        </w:rPr>
        <w:t>o</w:t>
      </w:r>
      <w:r w:rsidRPr="00E15B65">
        <w:rPr>
          <w:rFonts w:ascii="Tahoma" w:eastAsia="Calibri" w:hAnsi="Tahoma" w:cs="Tahoma"/>
          <w:lang w:eastAsia="en-US"/>
        </w:rPr>
        <w:t xml:space="preserve"> politik</w:t>
      </w:r>
      <w:r>
        <w:rPr>
          <w:rFonts w:ascii="Tahoma" w:eastAsia="Calibri" w:hAnsi="Tahoma" w:cs="Tahoma"/>
          <w:lang w:eastAsia="en-US"/>
        </w:rPr>
        <w:t>o</w:t>
      </w:r>
      <w:r w:rsidRPr="00E15B65">
        <w:rPr>
          <w:rFonts w:ascii="Tahoma" w:eastAsia="Calibri" w:hAnsi="Tahoma" w:cs="Tahoma"/>
          <w:lang w:eastAsia="en-US"/>
        </w:rPr>
        <w:t xml:space="preserve"> Skupin</w:t>
      </w:r>
      <w:r>
        <w:rPr>
          <w:rFonts w:ascii="Tahoma" w:eastAsia="Calibri" w:hAnsi="Tahoma" w:cs="Tahoma"/>
          <w:lang w:eastAsia="en-US"/>
        </w:rPr>
        <w:t>e</w:t>
      </w:r>
      <w:r w:rsidRPr="00E15B65">
        <w:rPr>
          <w:rFonts w:ascii="Tahoma" w:eastAsia="Calibri" w:hAnsi="Tahoma" w:cs="Tahoma"/>
          <w:lang w:eastAsia="en-US"/>
        </w:rPr>
        <w:t xml:space="preserve"> JAVNI HOLDING Ljubljana;</w:t>
      </w:r>
    </w:p>
    <w:p w14:paraId="601BC173" w14:textId="287663DD" w:rsidR="00F16B32" w:rsidRPr="00F16B32" w:rsidRDefault="00F16B32" w:rsidP="00F16B32">
      <w:pPr>
        <w:numPr>
          <w:ilvl w:val="0"/>
          <w:numId w:val="42"/>
        </w:numPr>
        <w:ind w:left="426" w:hanging="284"/>
        <w:contextualSpacing/>
        <w:jc w:val="both"/>
        <w:rPr>
          <w:rFonts w:ascii="Tahoma" w:eastAsia="Calibri" w:hAnsi="Tahoma" w:cs="Tahoma"/>
          <w:highlight w:val="yellow"/>
          <w:lang w:eastAsia="en-US"/>
        </w:rPr>
      </w:pPr>
      <w:r w:rsidRPr="00F16B32">
        <w:rPr>
          <w:rFonts w:ascii="Tahoma" w:eastAsia="Calibri" w:hAnsi="Tahoma" w:cs="Tahoma"/>
          <w:highlight w:val="yellow"/>
          <w:lang w:eastAsia="en-U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280D9659"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izbrani ponudnik v razmerju do naročnika v celoti odgovarja za spoštovanje teh pogojev s strani vseh gospodarskih subjektov, s katerimi izvaja predmet naročila.</w:t>
      </w:r>
    </w:p>
    <w:p w14:paraId="0DB7E898" w14:textId="6C33E405" w:rsidR="008F7F9F" w:rsidRDefault="008F7F9F" w:rsidP="00B04006">
      <w:pPr>
        <w:jc w:val="both"/>
        <w:rPr>
          <w:rFonts w:ascii="Tahoma" w:hAnsi="Tahoma" w:cs="Tahoma"/>
        </w:rPr>
      </w:pPr>
    </w:p>
    <w:p w14:paraId="0D2C5C1D" w14:textId="736B83DF" w:rsidR="00BC2342" w:rsidRDefault="00BC2342" w:rsidP="00BC2342">
      <w:pPr>
        <w:keepLines/>
        <w:widowControl w:val="0"/>
        <w:jc w:val="both"/>
        <w:rPr>
          <w:rFonts w:ascii="Tahoma" w:hAnsi="Tahoma" w:cs="Tahoma"/>
        </w:rPr>
      </w:pPr>
      <w:r w:rsidRPr="00E15B65">
        <w:rPr>
          <w:rFonts w:ascii="Tahoma" w:hAnsi="Tahoma" w:cs="Tahoma"/>
        </w:rPr>
        <w:t xml:space="preserve">Ponudnik z oddajo ESPD obrazca oziroma z oddajo prijave/ponudbe (Priloga 2) potrdi, da je seznanjen in se strinja z vsebino Krovne informacijske varnostne politike JAVNEGA HOLDINGA LJUBLJANA, ter se obvezuje, da bo pri izvajanju okvirnega sporazuma spoštoval njene določbe. </w:t>
      </w:r>
    </w:p>
    <w:p w14:paraId="31F251D8" w14:textId="77777777" w:rsidR="00BC2342" w:rsidRDefault="00BC2342" w:rsidP="00B04006">
      <w:pPr>
        <w:jc w:val="both"/>
        <w:rPr>
          <w:rFonts w:ascii="Tahoma" w:hAnsi="Tahoma" w:cs="Tahoma"/>
        </w:rPr>
      </w:pPr>
    </w:p>
    <w:p w14:paraId="1770D3DE" w14:textId="028D5A87" w:rsidR="00193395" w:rsidRPr="00BC2342" w:rsidRDefault="00193395" w:rsidP="00BC2342">
      <w:pPr>
        <w:pStyle w:val="Odstavekseznama"/>
        <w:numPr>
          <w:ilvl w:val="1"/>
          <w:numId w:val="3"/>
        </w:numPr>
        <w:jc w:val="both"/>
        <w:rPr>
          <w:rFonts w:ascii="Tahoma" w:hAnsi="Tahoma" w:cs="Tahoma"/>
          <w:b/>
        </w:rPr>
      </w:pPr>
      <w:r w:rsidRPr="00BC2342">
        <w:rPr>
          <w:rFonts w:ascii="Tahoma" w:hAnsi="Tahoma" w:cs="Tahoma"/>
          <w:b/>
        </w:rPr>
        <w:t>Osnutek pogodbe</w:t>
      </w:r>
    </w:p>
    <w:p w14:paraId="5E7CB7D9" w14:textId="77777777" w:rsidR="00193395" w:rsidRPr="00193395" w:rsidRDefault="00193395" w:rsidP="00B04006">
      <w:pPr>
        <w:jc w:val="both"/>
        <w:rPr>
          <w:rFonts w:ascii="Tahoma" w:hAnsi="Tahoma" w:cs="Tahoma"/>
        </w:rPr>
      </w:pPr>
    </w:p>
    <w:p w14:paraId="71A5F59E" w14:textId="52CD6523" w:rsidR="00193395" w:rsidRPr="00193395" w:rsidRDefault="00193395" w:rsidP="00B04006">
      <w:pPr>
        <w:jc w:val="both"/>
        <w:rPr>
          <w:rFonts w:ascii="Tahoma" w:hAnsi="Tahoma" w:cs="Tahoma"/>
        </w:rPr>
      </w:pPr>
      <w:r w:rsidRPr="00193395">
        <w:rPr>
          <w:rFonts w:ascii="Tahoma" w:hAnsi="Tahoma" w:cs="Tahoma"/>
        </w:rPr>
        <w:t xml:space="preserve">Ostale zahteve naročnika so podrobno opisane v osnutku pogodbe, ki je sestavni del te razpisne dokumentacije. </w:t>
      </w:r>
    </w:p>
    <w:p w14:paraId="06CC9CEC" w14:textId="7DE16326" w:rsidR="00193395" w:rsidRDefault="00193395" w:rsidP="00B04006">
      <w:pPr>
        <w:jc w:val="both"/>
        <w:rPr>
          <w:rFonts w:ascii="Tahoma" w:hAnsi="Tahoma" w:cs="Tahoma"/>
        </w:rPr>
      </w:pPr>
    </w:p>
    <w:p w14:paraId="4AA599B9" w14:textId="77777777" w:rsidR="00EB3565" w:rsidRPr="00193395" w:rsidRDefault="00EB3565" w:rsidP="00B04006">
      <w:pPr>
        <w:jc w:val="both"/>
        <w:rPr>
          <w:rFonts w:ascii="Tahoma" w:hAnsi="Tahoma" w:cs="Tahoma"/>
        </w:rPr>
      </w:pPr>
    </w:p>
    <w:p w14:paraId="026C9338" w14:textId="77777777" w:rsidR="007C70A1" w:rsidRPr="00FE3962" w:rsidRDefault="009F4E76" w:rsidP="00B04006">
      <w:pPr>
        <w:numPr>
          <w:ilvl w:val="0"/>
          <w:numId w:val="2"/>
        </w:numPr>
        <w:jc w:val="both"/>
        <w:rPr>
          <w:rFonts w:ascii="Tahoma" w:hAnsi="Tahoma" w:cs="Tahoma"/>
          <w:b/>
          <w:sz w:val="24"/>
        </w:rPr>
      </w:pPr>
      <w:r w:rsidRPr="00FE3962">
        <w:rPr>
          <w:rFonts w:ascii="Tahoma" w:hAnsi="Tahoma" w:cs="Tahoma"/>
          <w:b/>
          <w:sz w:val="24"/>
        </w:rPr>
        <w:t>POGOJI ZA UG</w:t>
      </w:r>
      <w:r w:rsidR="00646FFC">
        <w:rPr>
          <w:rFonts w:ascii="Tahoma" w:hAnsi="Tahoma" w:cs="Tahoma"/>
          <w:b/>
          <w:sz w:val="24"/>
        </w:rPr>
        <w:t>OTAVLJANJE SPOSOBNOSTI</w:t>
      </w:r>
      <w:r w:rsidRPr="00FE3962">
        <w:rPr>
          <w:rFonts w:ascii="Tahoma" w:hAnsi="Tahoma" w:cs="Tahoma"/>
          <w:b/>
          <w:sz w:val="24"/>
        </w:rPr>
        <w:t xml:space="preserve"> </w:t>
      </w:r>
    </w:p>
    <w:p w14:paraId="1A587109" w14:textId="77777777" w:rsidR="007C70A1" w:rsidRPr="00FE3962" w:rsidRDefault="007C70A1" w:rsidP="00B04006">
      <w:pPr>
        <w:jc w:val="both"/>
        <w:rPr>
          <w:rFonts w:ascii="Tahoma" w:hAnsi="Tahoma" w:cs="Tahoma"/>
        </w:rPr>
      </w:pPr>
    </w:p>
    <w:p w14:paraId="6E71F623" w14:textId="77777777" w:rsidR="00F2755D" w:rsidRPr="00BD38E8" w:rsidRDefault="00F2755D" w:rsidP="00F2755D">
      <w:pPr>
        <w:keepNext/>
        <w:jc w:val="both"/>
        <w:rPr>
          <w:rFonts w:ascii="Tahoma" w:hAnsi="Tahoma" w:cs="Tahoma"/>
        </w:rPr>
      </w:pPr>
      <w:r w:rsidRPr="00BD38E8">
        <w:rPr>
          <w:rFonts w:ascii="Tahoma" w:hAnsi="Tahoma" w:cs="Tahoma"/>
        </w:rPr>
        <w:t>Za ugotavljanje sposobnosti mora vsak v ponudbi naveden gospodarski subjekt izpolniti in priložiti obrazec ESPD, ki je kot priloga v .</w:t>
      </w:r>
      <w:proofErr w:type="spellStart"/>
      <w:r w:rsidRPr="00BD38E8">
        <w:rPr>
          <w:rFonts w:ascii="Tahoma" w:hAnsi="Tahoma" w:cs="Tahoma"/>
        </w:rPr>
        <w:t>xml</w:t>
      </w:r>
      <w:proofErr w:type="spellEnd"/>
      <w:r w:rsidRPr="00BD38E8">
        <w:rPr>
          <w:rFonts w:ascii="Tahoma" w:hAnsi="Tahoma" w:cs="Tahoma"/>
        </w:rPr>
        <w:t xml:space="preserve"> formatu priložen tej razpisni dokumentaciji. </w:t>
      </w:r>
    </w:p>
    <w:p w14:paraId="24FC9B58" w14:textId="77777777" w:rsidR="00F2755D" w:rsidRPr="00BD38E8" w:rsidRDefault="00F2755D" w:rsidP="00F2755D">
      <w:pPr>
        <w:keepNext/>
        <w:jc w:val="both"/>
        <w:rPr>
          <w:rFonts w:ascii="Tahoma" w:hAnsi="Tahoma" w:cs="Tahoma"/>
        </w:rPr>
      </w:pPr>
    </w:p>
    <w:p w14:paraId="09E057EA" w14:textId="77777777" w:rsidR="00F2755D" w:rsidRPr="00BD38E8" w:rsidRDefault="00F2755D" w:rsidP="00F2755D">
      <w:pPr>
        <w:jc w:val="both"/>
        <w:rPr>
          <w:rFonts w:ascii="Tahoma" w:hAnsi="Tahoma" w:cs="Tahoma"/>
        </w:rPr>
      </w:pPr>
      <w:r w:rsidRPr="00BD38E8">
        <w:rPr>
          <w:rFonts w:ascii="Tahoma" w:hAnsi="Tahoma" w:cs="Tahoma"/>
        </w:rPr>
        <w:t xml:space="preserve">Gospodarski subjekt preko spletne strani </w:t>
      </w:r>
      <w:hyperlink r:id="rId15"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7E99506B" w14:textId="77777777" w:rsidR="00F2755D" w:rsidRPr="00BD38E8" w:rsidRDefault="00F2755D" w:rsidP="00F2755D">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5AAF23B6" w14:textId="77777777" w:rsidR="00F2755D" w:rsidRPr="00BD38E8" w:rsidRDefault="00F2755D" w:rsidP="00F2755D">
      <w:pPr>
        <w:jc w:val="both"/>
        <w:rPr>
          <w:rFonts w:ascii="Tahoma" w:hAnsi="Tahoma" w:cs="Tahoma"/>
          <w:bCs/>
        </w:rPr>
      </w:pPr>
    </w:p>
    <w:p w14:paraId="0BF9ED4A" w14:textId="77777777" w:rsidR="00F2755D" w:rsidRPr="00BD38E8" w:rsidRDefault="00F2755D" w:rsidP="00F2755D">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059C99A7" w14:textId="72EC9C31" w:rsidR="00111F5C" w:rsidRDefault="00111F5C" w:rsidP="005660A7">
      <w:pPr>
        <w:keepNext/>
        <w:keepLines/>
        <w:jc w:val="both"/>
        <w:rPr>
          <w:rFonts w:ascii="Tahoma" w:hAnsi="Tahoma" w:cs="Tahoma"/>
          <w:b/>
        </w:rPr>
      </w:pPr>
    </w:p>
    <w:p w14:paraId="63BF4AA6" w14:textId="77777777" w:rsidR="00111F5C" w:rsidRPr="00B66303" w:rsidRDefault="00111F5C" w:rsidP="005660A7">
      <w:pPr>
        <w:keepNext/>
        <w:keepLines/>
        <w:numPr>
          <w:ilvl w:val="1"/>
          <w:numId w:val="2"/>
        </w:numPr>
        <w:jc w:val="both"/>
        <w:rPr>
          <w:rFonts w:ascii="Tahoma" w:hAnsi="Tahoma" w:cs="Tahoma"/>
          <w:b/>
        </w:rPr>
      </w:pPr>
      <w:r w:rsidRPr="00B66303">
        <w:rPr>
          <w:rFonts w:ascii="Tahoma" w:hAnsi="Tahoma" w:cs="Tahoma"/>
          <w:b/>
        </w:rPr>
        <w:t>Razlogi za izključitev</w:t>
      </w:r>
    </w:p>
    <w:p w14:paraId="3C9FA35F" w14:textId="77777777" w:rsidR="00111F5C" w:rsidRPr="00B66303" w:rsidRDefault="00111F5C" w:rsidP="005660A7">
      <w:pPr>
        <w:keepNext/>
        <w:keepLines/>
        <w:jc w:val="both"/>
        <w:rPr>
          <w:rFonts w:ascii="Tahoma" w:hAnsi="Tahoma" w:cs="Tahoma"/>
        </w:rPr>
      </w:pPr>
    </w:p>
    <w:p w14:paraId="1F40D3F0" w14:textId="35FE6F25" w:rsidR="00F2755D" w:rsidRDefault="00F2755D" w:rsidP="00F2755D">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CFA9FB3" w14:textId="77777777" w:rsidR="00BF6E04" w:rsidRPr="001F743A" w:rsidRDefault="00BF6E04" w:rsidP="00F2755D">
      <w:pPr>
        <w:keepLines/>
        <w:widowControl w:val="0"/>
        <w:ind w:right="-2"/>
        <w:jc w:val="both"/>
        <w:rPr>
          <w:rFonts w:ascii="Tahoma" w:hAnsi="Tahoma" w:cs="Tahoma"/>
          <w:i/>
        </w:rPr>
      </w:pPr>
    </w:p>
    <w:p w14:paraId="150F63CD" w14:textId="77777777" w:rsidR="00F2755D" w:rsidRPr="001F743A" w:rsidRDefault="00F2755D" w:rsidP="00F2755D">
      <w:pPr>
        <w:keepLines/>
        <w:widowControl w:val="0"/>
        <w:jc w:val="both"/>
        <w:rPr>
          <w:rFonts w:ascii="Tahoma" w:hAnsi="Tahoma" w:cs="Tahoma"/>
          <w:bCs/>
          <w:u w:val="single"/>
        </w:rPr>
      </w:pPr>
      <w:r w:rsidRPr="001F743A">
        <w:rPr>
          <w:rFonts w:ascii="Tahoma" w:hAnsi="Tahoma" w:cs="Tahoma"/>
          <w:bCs/>
          <w:u w:val="single"/>
        </w:rPr>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0A745923" w14:textId="77777777" w:rsidR="00F2755D" w:rsidRPr="001F743A" w:rsidRDefault="00F2755D" w:rsidP="00F2755D">
      <w:pPr>
        <w:keepLines/>
        <w:widowControl w:val="0"/>
        <w:jc w:val="both"/>
        <w:rPr>
          <w:rFonts w:ascii="Tahoma" w:hAnsi="Tahoma" w:cs="Tahoma"/>
          <w:b/>
          <w:smallCaps/>
        </w:rPr>
      </w:pPr>
    </w:p>
    <w:p w14:paraId="2C8C46E4" w14:textId="77777777" w:rsidR="00F2755D" w:rsidRPr="001F743A" w:rsidRDefault="00F2755D" w:rsidP="00F2755D">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C8874FE" w14:textId="77777777" w:rsidR="00F2755D" w:rsidRPr="001F743A" w:rsidRDefault="00F2755D" w:rsidP="00F2755D">
      <w:pPr>
        <w:jc w:val="both"/>
        <w:rPr>
          <w:rFonts w:ascii="Tahoma" w:hAnsi="Tahoma" w:cs="Tahoma"/>
          <w:sz w:val="18"/>
        </w:rPr>
      </w:pPr>
    </w:p>
    <w:p w14:paraId="39FCF7C9" w14:textId="77777777" w:rsidR="00F2755D" w:rsidRPr="001F743A" w:rsidRDefault="00F2755D" w:rsidP="00F2755D">
      <w:pPr>
        <w:jc w:val="both"/>
        <w:rPr>
          <w:rFonts w:ascii="Tahoma" w:hAnsi="Tahoma" w:cs="Tahoma"/>
          <w:b/>
        </w:rPr>
      </w:pPr>
      <w:r w:rsidRPr="001F743A">
        <w:rPr>
          <w:rFonts w:ascii="Tahoma" w:hAnsi="Tahoma" w:cs="Tahoma"/>
          <w:b/>
        </w:rPr>
        <w:t xml:space="preserve">A: Razlogi, povezani s kazenskimi obsodbami </w:t>
      </w:r>
    </w:p>
    <w:p w14:paraId="38BAA6BF" w14:textId="77777777" w:rsidR="00F2755D" w:rsidRPr="001F743A" w:rsidRDefault="00F2755D" w:rsidP="00F2755D">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 xml:space="preserve">za kazniva dejanja iz Kazenskega zakonika (Uradni list RS, št. 50/12 – uradno prečiščeno besedilo, 6/16 – </w:t>
      </w:r>
      <w:proofErr w:type="spellStart"/>
      <w:r w:rsidRPr="00C17896">
        <w:rPr>
          <w:rFonts w:ascii="Tahoma" w:hAnsi="Tahoma" w:cs="Tahoma"/>
        </w:rPr>
        <w:t>popr</w:t>
      </w:r>
      <w:proofErr w:type="spellEnd"/>
      <w:r w:rsidRPr="00C17896">
        <w:rPr>
          <w:rFonts w:ascii="Tahoma" w:hAnsi="Tahoma" w:cs="Tahoma"/>
        </w:rPr>
        <w:t>.,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6B9BC739" w14:textId="77777777" w:rsidR="00F2755D" w:rsidRPr="001F743A" w:rsidRDefault="00F2755D" w:rsidP="00F2755D">
      <w:pPr>
        <w:jc w:val="both"/>
        <w:rPr>
          <w:rFonts w:ascii="Tahoma" w:hAnsi="Tahoma" w:cs="Tahoma"/>
          <w:b/>
        </w:rPr>
      </w:pPr>
    </w:p>
    <w:p w14:paraId="5236CDBE" w14:textId="77777777" w:rsidR="00F2755D" w:rsidRPr="001F743A" w:rsidRDefault="00F2755D" w:rsidP="00F2755D">
      <w:pPr>
        <w:jc w:val="both"/>
        <w:rPr>
          <w:rFonts w:ascii="Tahoma" w:hAnsi="Tahoma" w:cs="Tahoma"/>
          <w:b/>
        </w:rPr>
      </w:pPr>
      <w:r w:rsidRPr="001F743A">
        <w:rPr>
          <w:rFonts w:ascii="Tahoma" w:hAnsi="Tahoma" w:cs="Tahoma"/>
          <w:b/>
        </w:rPr>
        <w:t>B: Razlogi, povezani s plačilom davkov ali prispevkov za socialno varnost</w:t>
      </w:r>
    </w:p>
    <w:p w14:paraId="1B7FCB91" w14:textId="77777777" w:rsidR="00F2755D" w:rsidRPr="001F743A" w:rsidRDefault="00F2755D" w:rsidP="00F2755D">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10B12F7A" w14:textId="77777777" w:rsidR="00F2755D" w:rsidRPr="001F743A" w:rsidRDefault="00F2755D" w:rsidP="00F2755D">
      <w:pPr>
        <w:keepLines/>
        <w:widowControl w:val="0"/>
        <w:ind w:right="-2"/>
        <w:jc w:val="both"/>
        <w:rPr>
          <w:rFonts w:ascii="Tahoma" w:hAnsi="Tahoma" w:cs="Tahoma"/>
          <w:b/>
        </w:rPr>
      </w:pPr>
    </w:p>
    <w:p w14:paraId="78771ED4"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 Nacionalni razlogi za izključitev</w:t>
      </w:r>
    </w:p>
    <w:p w14:paraId="0CE69E1C" w14:textId="77777777" w:rsidR="00F2755D" w:rsidRPr="001F743A" w:rsidRDefault="00F2755D" w:rsidP="00F2755D">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064C4BA7" w14:textId="77777777" w:rsidR="00F2755D" w:rsidRPr="001F743A" w:rsidRDefault="00F2755D" w:rsidP="00F2755D">
      <w:pPr>
        <w:keepLines/>
        <w:widowControl w:val="0"/>
        <w:ind w:right="-2"/>
        <w:jc w:val="both"/>
        <w:rPr>
          <w:rFonts w:ascii="Tahoma" w:hAnsi="Tahoma" w:cs="Tahoma"/>
          <w:sz w:val="8"/>
        </w:rPr>
      </w:pPr>
    </w:p>
    <w:p w14:paraId="37FEF0FA" w14:textId="77777777" w:rsidR="00F2755D" w:rsidRPr="001F743A" w:rsidRDefault="00F2755D" w:rsidP="00F2755D">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4A6F8036"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29665D8" w14:textId="77777777" w:rsidR="00F2755D" w:rsidRPr="001F743A" w:rsidRDefault="00F2755D" w:rsidP="00F2755D">
      <w:pPr>
        <w:keepLines/>
        <w:widowControl w:val="0"/>
        <w:ind w:right="-2"/>
        <w:jc w:val="both"/>
        <w:rPr>
          <w:rFonts w:ascii="Tahoma" w:hAnsi="Tahoma" w:cs="Tahoma"/>
          <w:b/>
          <w:sz w:val="8"/>
        </w:rPr>
      </w:pPr>
    </w:p>
    <w:p w14:paraId="4ECDDB38" w14:textId="77777777" w:rsidR="00F2755D" w:rsidRPr="001F743A" w:rsidRDefault="00F2755D" w:rsidP="00F2755D">
      <w:pPr>
        <w:keepLines/>
        <w:widowControl w:val="0"/>
        <w:ind w:right="-2"/>
        <w:jc w:val="both"/>
        <w:rPr>
          <w:rFonts w:ascii="Tahoma" w:hAnsi="Tahoma" w:cs="Tahoma"/>
        </w:rPr>
      </w:pPr>
      <w:r w:rsidRPr="001F743A">
        <w:rPr>
          <w:rFonts w:ascii="Tahoma" w:hAnsi="Tahoma" w:cs="Tahoma"/>
          <w:b/>
        </w:rPr>
        <w:t>D.2: Točka b) četrtega odstavka 75. člena ZJN-3</w:t>
      </w:r>
    </w:p>
    <w:p w14:paraId="4A5FE5AF"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B4B75" w14:textId="77777777" w:rsidR="00F2755D" w:rsidRPr="001F743A" w:rsidRDefault="00F2755D" w:rsidP="00F2755D">
      <w:pPr>
        <w:keepLines/>
        <w:widowControl w:val="0"/>
        <w:ind w:right="-2"/>
        <w:jc w:val="both"/>
        <w:rPr>
          <w:rFonts w:ascii="Tahoma" w:hAnsi="Tahoma" w:cs="Tahoma"/>
          <w:b/>
          <w:sz w:val="8"/>
        </w:rPr>
      </w:pPr>
    </w:p>
    <w:p w14:paraId="528A9C06"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2A9067D3"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lastRenderedPageBreak/>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EBD4BC" w14:textId="77777777" w:rsidR="00F2755D" w:rsidRPr="001F743A" w:rsidRDefault="00F2755D" w:rsidP="00F2755D">
      <w:pPr>
        <w:keepLines/>
        <w:widowControl w:val="0"/>
        <w:ind w:right="-2"/>
        <w:jc w:val="both"/>
        <w:rPr>
          <w:rFonts w:ascii="Tahoma" w:hAnsi="Tahoma" w:cs="Tahoma"/>
          <w:b/>
        </w:rPr>
      </w:pPr>
    </w:p>
    <w:p w14:paraId="724CE3EB" w14:textId="77777777" w:rsidR="00F2755D" w:rsidRPr="001F743A" w:rsidRDefault="00F2755D" w:rsidP="00F2755D">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0AD0B459" w14:textId="77777777" w:rsidR="00F2755D" w:rsidRPr="001F743A" w:rsidRDefault="00F2755D" w:rsidP="00F2755D">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03A370A9" w14:textId="77777777" w:rsidR="00F2755D" w:rsidRPr="001F743A" w:rsidRDefault="00F2755D" w:rsidP="00F2755D">
      <w:pPr>
        <w:keepLines/>
        <w:widowControl w:val="0"/>
        <w:jc w:val="both"/>
        <w:rPr>
          <w:rFonts w:ascii="Tahoma" w:hAnsi="Tahoma" w:cs="Tahoma"/>
          <w:b/>
          <w:bCs/>
          <w:sz w:val="16"/>
        </w:rPr>
      </w:pPr>
    </w:p>
    <w:p w14:paraId="3025AAF5" w14:textId="77777777" w:rsidR="00F2755D" w:rsidRPr="001F743A" w:rsidRDefault="00F2755D" w:rsidP="00F2755D">
      <w:pPr>
        <w:keepLines/>
        <w:widowControl w:val="0"/>
        <w:jc w:val="both"/>
        <w:rPr>
          <w:rFonts w:ascii="Tahoma" w:hAnsi="Tahoma" w:cs="Tahoma"/>
          <w:bCs/>
        </w:rPr>
      </w:pPr>
      <w:r w:rsidRPr="001F743A">
        <w:rPr>
          <w:rFonts w:ascii="Tahoma" w:hAnsi="Tahoma" w:cs="Tahoma"/>
          <w:bCs/>
          <w:u w:val="single"/>
        </w:rPr>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301C4F3F" w14:textId="77777777" w:rsidR="00F2755D" w:rsidRPr="001F743A" w:rsidRDefault="00F2755D" w:rsidP="00F2755D">
      <w:pPr>
        <w:keepLines/>
        <w:widowControl w:val="0"/>
        <w:jc w:val="both"/>
        <w:rPr>
          <w:rFonts w:ascii="Tahoma" w:hAnsi="Tahoma" w:cs="Tahoma"/>
          <w:sz w:val="16"/>
        </w:rPr>
      </w:pPr>
    </w:p>
    <w:p w14:paraId="49190059" w14:textId="77777777" w:rsidR="00F2755D" w:rsidRPr="001F743A" w:rsidRDefault="00F2755D" w:rsidP="00F2755D">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5F2F35B7" w14:textId="77777777" w:rsidR="00F2755D" w:rsidRPr="001F743A" w:rsidRDefault="00F2755D" w:rsidP="00F2755D">
      <w:pPr>
        <w:keepLines/>
        <w:widowControl w:val="0"/>
        <w:jc w:val="both"/>
        <w:rPr>
          <w:rFonts w:ascii="Tahoma" w:hAnsi="Tahoma" w:cs="Tahoma"/>
        </w:rPr>
      </w:pPr>
    </w:p>
    <w:p w14:paraId="312C9016"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EMŠO:</w:t>
      </w:r>
    </w:p>
    <w:p w14:paraId="15A07755" w14:textId="77777777" w:rsidR="00F2755D" w:rsidRPr="001F743A" w:rsidRDefault="00F2755D" w:rsidP="00F2755D">
      <w:pPr>
        <w:keepLines/>
        <w:widowControl w:val="0"/>
        <w:jc w:val="both"/>
        <w:rPr>
          <w:rFonts w:ascii="Tahoma" w:hAnsi="Tahoma" w:cs="Tahoma"/>
          <w:bCs/>
          <w:sz w:val="10"/>
        </w:rPr>
      </w:pPr>
    </w:p>
    <w:p w14:paraId="480EBB77"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783A97EC"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7AE334D0"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796E07F8"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na lastnem obrazcu.</w:t>
      </w:r>
    </w:p>
    <w:p w14:paraId="0D34B167" w14:textId="77777777" w:rsidR="00F2755D" w:rsidRPr="001F743A" w:rsidRDefault="00F2755D" w:rsidP="00F2755D">
      <w:pPr>
        <w:keepLines/>
        <w:widowControl w:val="0"/>
        <w:jc w:val="both"/>
        <w:rPr>
          <w:rFonts w:ascii="Tahoma" w:hAnsi="Tahoma" w:cs="Tahoma"/>
          <w:sz w:val="24"/>
        </w:rPr>
      </w:pPr>
    </w:p>
    <w:p w14:paraId="39867D15"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POPRAVNI MEHANIZMI:</w:t>
      </w:r>
    </w:p>
    <w:p w14:paraId="77795F19" w14:textId="77777777" w:rsidR="00F2755D" w:rsidRPr="001F743A" w:rsidRDefault="00F2755D" w:rsidP="00F2755D">
      <w:pPr>
        <w:keepLines/>
        <w:widowControl w:val="0"/>
        <w:jc w:val="both"/>
        <w:rPr>
          <w:rFonts w:ascii="Tahoma" w:hAnsi="Tahoma" w:cs="Tahoma"/>
          <w:bCs/>
          <w:sz w:val="14"/>
        </w:rPr>
      </w:pPr>
    </w:p>
    <w:p w14:paraId="0642456F" w14:textId="77777777" w:rsidR="00F2755D" w:rsidRPr="001F743A" w:rsidRDefault="00F2755D" w:rsidP="00F2755D">
      <w:pPr>
        <w:keepLines/>
        <w:widowControl w:val="0"/>
        <w:jc w:val="both"/>
        <w:rPr>
          <w:rFonts w:ascii="Tahoma" w:hAnsi="Tahoma" w:cs="Tahoma"/>
          <w:b/>
          <w:bCs/>
        </w:rPr>
      </w:pPr>
      <w:r w:rsidRPr="001F743A">
        <w:rPr>
          <w:rFonts w:ascii="Tahoma" w:hAnsi="Tahoma" w:cs="Tahoma"/>
          <w:b/>
          <w:bCs/>
          <w:u w:val="single"/>
        </w:rPr>
        <w:t>2. odstavek 75. člena ZJN-3:</w:t>
      </w:r>
    </w:p>
    <w:p w14:paraId="376E76D6" w14:textId="77777777" w:rsidR="00F2755D" w:rsidRPr="001F743A" w:rsidRDefault="00F2755D" w:rsidP="00F2755D">
      <w:pPr>
        <w:keepLines/>
        <w:widowControl w:val="0"/>
        <w:jc w:val="both"/>
        <w:rPr>
          <w:rFonts w:ascii="Tahoma" w:hAnsi="Tahoma" w:cs="Tahoma"/>
          <w:bCs/>
          <w:sz w:val="8"/>
        </w:rPr>
      </w:pPr>
    </w:p>
    <w:p w14:paraId="23D1BC79"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4038216F" w14:textId="77777777" w:rsidR="00F2755D" w:rsidRPr="00AD52DB" w:rsidRDefault="00F2755D" w:rsidP="00F2755D">
      <w:pPr>
        <w:keepNext/>
        <w:jc w:val="both"/>
        <w:rPr>
          <w:rFonts w:ascii="Tahoma" w:hAnsi="Tahoma" w:cs="Tahoma"/>
          <w:iCs/>
        </w:rPr>
      </w:pPr>
    </w:p>
    <w:p w14:paraId="446770FF" w14:textId="77777777" w:rsidR="00F2755D" w:rsidRPr="001F743A" w:rsidRDefault="00F2755D" w:rsidP="00F2755D">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F66C007" w14:textId="77777777" w:rsidR="00F2755D" w:rsidRPr="001F743A" w:rsidRDefault="00F2755D" w:rsidP="00F2755D">
      <w:pPr>
        <w:keepLines/>
        <w:widowControl w:val="0"/>
        <w:jc w:val="both"/>
        <w:rPr>
          <w:rFonts w:ascii="Tahoma" w:hAnsi="Tahoma" w:cs="Tahoma"/>
          <w:bCs/>
          <w:sz w:val="8"/>
        </w:rPr>
      </w:pPr>
    </w:p>
    <w:p w14:paraId="33E19AC5"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70FB4351" w14:textId="77777777" w:rsidR="00F2755D" w:rsidRPr="00AD52DB" w:rsidRDefault="00F2755D" w:rsidP="00F2755D">
      <w:pPr>
        <w:keepNext/>
        <w:jc w:val="both"/>
        <w:rPr>
          <w:rFonts w:ascii="Tahoma" w:hAnsi="Tahoma" w:cs="Tahoma"/>
          <w:iCs/>
        </w:rPr>
      </w:pPr>
    </w:p>
    <w:p w14:paraId="72526CC3" w14:textId="77777777" w:rsidR="00F2755D" w:rsidRPr="00AD52DB" w:rsidRDefault="00F2755D" w:rsidP="00F2755D">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F237C3C" w14:textId="77777777" w:rsidR="00F2755D" w:rsidRPr="00AD52DB" w:rsidRDefault="00F2755D" w:rsidP="00F2755D">
      <w:pPr>
        <w:keepNext/>
        <w:jc w:val="both"/>
        <w:rPr>
          <w:rFonts w:ascii="Tahoma" w:hAnsi="Tahoma" w:cs="Tahoma"/>
          <w:iCs/>
        </w:rPr>
      </w:pPr>
    </w:p>
    <w:p w14:paraId="6F61EC53" w14:textId="77777777" w:rsidR="00F2755D" w:rsidRPr="00AD52DB" w:rsidRDefault="00F2755D" w:rsidP="00F2755D">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AD52DB">
        <w:rPr>
          <w:rFonts w:ascii="Tahoma" w:hAnsi="Tahoma" w:cs="Tahoma"/>
          <w:iCs/>
        </w:rPr>
        <w:lastRenderedPageBreak/>
        <w:t xml:space="preserve">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1AB426E3" w14:textId="77777777" w:rsidR="00F2755D" w:rsidRPr="001F743A" w:rsidRDefault="00F2755D" w:rsidP="00F2755D">
      <w:pPr>
        <w:keepLines/>
        <w:widowControl w:val="0"/>
        <w:jc w:val="both"/>
        <w:rPr>
          <w:rFonts w:ascii="Tahoma" w:hAnsi="Tahoma" w:cs="Tahoma"/>
          <w:bCs/>
          <w:sz w:val="18"/>
        </w:rPr>
      </w:pPr>
    </w:p>
    <w:p w14:paraId="0C449A53" w14:textId="52FEF191" w:rsidR="00F2755D" w:rsidRDefault="00F2755D" w:rsidP="00F2755D">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1F743A">
        <w:rPr>
          <w:rFonts w:ascii="Tahoma" w:hAnsi="Tahoma" w:cs="Tahoma"/>
          <w:bCs/>
        </w:rPr>
        <w:t>samoočiščenje</w:t>
      </w:r>
      <w:proofErr w:type="spellEnd"/>
      <w:r w:rsidRPr="001F743A">
        <w:rPr>
          <w:rFonts w:ascii="Tahoma" w:hAnsi="Tahoma" w:cs="Tahoma"/>
          <w:bCs/>
        </w:rPr>
        <w:t xml:space="preserve"> </w:t>
      </w:r>
      <w:r w:rsidRPr="001F743A">
        <w:rPr>
          <w:rFonts w:ascii="Tahoma" w:hAnsi="Tahoma" w:cs="Tahoma"/>
          <w:b/>
          <w:bCs/>
          <w:u w:val="single"/>
        </w:rPr>
        <w:t>ali</w:t>
      </w:r>
      <w:r w:rsidRPr="001F743A">
        <w:rPr>
          <w:rFonts w:ascii="Tahoma" w:hAnsi="Tahoma" w:cs="Tahoma"/>
          <w:bCs/>
        </w:rPr>
        <w:t xml:space="preserve"> predloži lastno izjavo z navedbo kršitev in ukrepov za </w:t>
      </w:r>
      <w:proofErr w:type="spellStart"/>
      <w:r w:rsidRPr="001F743A">
        <w:rPr>
          <w:rFonts w:ascii="Tahoma" w:hAnsi="Tahoma" w:cs="Tahoma"/>
          <w:bCs/>
        </w:rPr>
        <w:t>samoočiščenje</w:t>
      </w:r>
      <w:proofErr w:type="spellEnd"/>
      <w:r w:rsidRPr="001F743A">
        <w:rPr>
          <w:rFonts w:ascii="Tahoma" w:hAnsi="Tahoma" w:cs="Tahoma"/>
          <w:bCs/>
        </w:rPr>
        <w:t>, ter predloži dokaze, da je sprejel zadostne ukrepe, s katerimi lahko dokaže svojo zanesljivost kljub obstoju razlogov za izključitev.</w:t>
      </w:r>
    </w:p>
    <w:p w14:paraId="30B258BC" w14:textId="77777777" w:rsidR="00D43F7A" w:rsidRDefault="00D43F7A" w:rsidP="00F2755D">
      <w:pPr>
        <w:keepLines/>
        <w:widowControl w:val="0"/>
        <w:jc w:val="both"/>
        <w:rPr>
          <w:rFonts w:ascii="Tahoma" w:hAnsi="Tahoma" w:cs="Tahoma"/>
          <w:bCs/>
        </w:rPr>
      </w:pPr>
    </w:p>
    <w:p w14:paraId="6E42FE76" w14:textId="7CDF4A8F" w:rsidR="00BD38E8" w:rsidRPr="00BD38E8" w:rsidRDefault="00BD38E8" w:rsidP="00EB3565">
      <w:pPr>
        <w:jc w:val="both"/>
        <w:rPr>
          <w:rFonts w:ascii="Tahoma" w:hAnsi="Tahoma" w:cs="Tahoma"/>
        </w:rPr>
      </w:pPr>
    </w:p>
    <w:p w14:paraId="1B28E8A2" w14:textId="77777777" w:rsidR="00BD38E8" w:rsidRPr="00BD38E8" w:rsidRDefault="00BD38E8" w:rsidP="00EB3565">
      <w:pPr>
        <w:numPr>
          <w:ilvl w:val="1"/>
          <w:numId w:val="2"/>
        </w:numPr>
        <w:jc w:val="both"/>
        <w:rPr>
          <w:rFonts w:ascii="Tahoma" w:hAnsi="Tahoma" w:cs="Tahoma"/>
          <w:b/>
        </w:rPr>
      </w:pPr>
      <w:r w:rsidRPr="00BD38E8">
        <w:rPr>
          <w:rFonts w:ascii="Tahoma" w:hAnsi="Tahoma" w:cs="Tahoma"/>
          <w:b/>
        </w:rPr>
        <w:t xml:space="preserve">Pogoji za sodelovanje </w:t>
      </w:r>
    </w:p>
    <w:p w14:paraId="0B715AC2" w14:textId="77777777" w:rsidR="00BD38E8" w:rsidRPr="00BD38E8" w:rsidRDefault="00BD38E8" w:rsidP="00EB3565">
      <w:pPr>
        <w:jc w:val="both"/>
        <w:rPr>
          <w:rFonts w:ascii="Tahoma" w:hAnsi="Tahoma" w:cs="Tahoma"/>
          <w:b/>
        </w:rPr>
      </w:pPr>
    </w:p>
    <w:p w14:paraId="16B37808" w14:textId="77777777" w:rsidR="00BD38E8" w:rsidRPr="00BD38E8" w:rsidRDefault="00BD38E8" w:rsidP="00EB3565">
      <w:pPr>
        <w:numPr>
          <w:ilvl w:val="2"/>
          <w:numId w:val="2"/>
        </w:numPr>
        <w:jc w:val="both"/>
        <w:rPr>
          <w:rFonts w:ascii="Tahoma" w:hAnsi="Tahoma" w:cs="Tahoma"/>
          <w:b/>
        </w:rPr>
      </w:pPr>
      <w:r w:rsidRPr="00BD38E8">
        <w:rPr>
          <w:rFonts w:ascii="Tahoma" w:hAnsi="Tahoma" w:cs="Tahoma"/>
          <w:b/>
        </w:rPr>
        <w:t>Tehnična in kadrovska sposobnost</w:t>
      </w:r>
    </w:p>
    <w:p w14:paraId="7E107D2E" w14:textId="77777777" w:rsidR="00BD38E8" w:rsidRPr="00BD38E8" w:rsidRDefault="00BD38E8" w:rsidP="00EB3565">
      <w:pPr>
        <w:jc w:val="both"/>
        <w:rPr>
          <w:rFonts w:ascii="Tahoma" w:hAnsi="Tahoma" w:cs="Tahoma"/>
        </w:rPr>
      </w:pPr>
    </w:p>
    <w:p w14:paraId="599F4957" w14:textId="77777777" w:rsidR="00BD38E8" w:rsidRPr="00BD38E8" w:rsidRDefault="00BD38E8" w:rsidP="00EB3565">
      <w:pPr>
        <w:jc w:val="both"/>
        <w:rPr>
          <w:rFonts w:ascii="Tahoma" w:hAnsi="Tahoma" w:cs="Tahoma"/>
        </w:rPr>
      </w:pPr>
      <w:r w:rsidRPr="00BD38E8">
        <w:rPr>
          <w:rFonts w:ascii="Tahoma" w:hAnsi="Tahoma" w:cs="Tahoma"/>
        </w:rPr>
        <w:t>Ponudnik ali skupina ponudnikov v okviru skupne ponudbe mora biti tehnično sposoben in  razpolagati z ustreznimi kadrom, ki so izkušeni, strokovno usposobljeni in sposobni izvesti predmet javnega naročila.</w:t>
      </w:r>
    </w:p>
    <w:p w14:paraId="4ECD83B8" w14:textId="77777777" w:rsidR="00BD38E8" w:rsidRPr="00BD38E8" w:rsidRDefault="00BD38E8" w:rsidP="00EB3565">
      <w:pPr>
        <w:jc w:val="both"/>
        <w:rPr>
          <w:rFonts w:ascii="Tahoma" w:hAnsi="Tahoma" w:cs="Tahoma"/>
        </w:rPr>
      </w:pPr>
    </w:p>
    <w:p w14:paraId="3D430003" w14:textId="7BAE554F" w:rsidR="00BD38E8" w:rsidRDefault="00BD38E8" w:rsidP="00EB3565">
      <w:pPr>
        <w:jc w:val="both"/>
        <w:rPr>
          <w:rFonts w:ascii="Tahoma" w:hAnsi="Tahoma" w:cs="Tahoma"/>
          <w:b/>
        </w:rPr>
      </w:pPr>
      <w:r w:rsidRPr="00BD38E8">
        <w:rPr>
          <w:rFonts w:ascii="Tahoma" w:hAnsi="Tahoma" w:cs="Tahoma"/>
          <w:b/>
        </w:rPr>
        <w:t>Ta pogoj lahko izpolni ponudnik sam ali skupina ponudnikov v okviru skupne ponudbe ali s prijavl</w:t>
      </w:r>
      <w:r w:rsidR="006C677C">
        <w:rPr>
          <w:rFonts w:ascii="Tahoma" w:hAnsi="Tahoma" w:cs="Tahoma"/>
          <w:b/>
        </w:rPr>
        <w:t>jenimi podizvajalci.</w:t>
      </w:r>
    </w:p>
    <w:p w14:paraId="6A0BA3BE" w14:textId="77777777" w:rsidR="004344C0" w:rsidRDefault="004344C0" w:rsidP="00EB3565">
      <w:pPr>
        <w:jc w:val="both"/>
        <w:rPr>
          <w:rFonts w:ascii="Tahoma" w:hAnsi="Tahoma" w:cs="Tahoma"/>
          <w:b/>
        </w:rPr>
      </w:pPr>
    </w:p>
    <w:p w14:paraId="5D8B8A44" w14:textId="12B38AB5" w:rsidR="00447671" w:rsidRPr="00447671" w:rsidRDefault="00447671" w:rsidP="00447671">
      <w:pPr>
        <w:pStyle w:val="Odstavekseznama"/>
        <w:numPr>
          <w:ilvl w:val="3"/>
          <w:numId w:val="2"/>
        </w:numPr>
        <w:jc w:val="both"/>
        <w:rPr>
          <w:rFonts w:ascii="Tahoma" w:hAnsi="Tahoma" w:cs="Tahoma"/>
          <w:b/>
          <w:bCs/>
        </w:rPr>
      </w:pPr>
      <w:r w:rsidRPr="00447671">
        <w:rPr>
          <w:rFonts w:ascii="Tahoma" w:hAnsi="Tahoma" w:cs="Tahoma"/>
          <w:b/>
          <w:bCs/>
        </w:rPr>
        <w:t>Tehnična sposobnost</w:t>
      </w:r>
    </w:p>
    <w:p w14:paraId="4D4442B8" w14:textId="77777777" w:rsidR="00447671" w:rsidRPr="005B7D71" w:rsidRDefault="00447671" w:rsidP="00447671">
      <w:pPr>
        <w:jc w:val="both"/>
        <w:rPr>
          <w:rFonts w:ascii="Tahoma" w:hAnsi="Tahoma" w:cs="Tahoma"/>
          <w:bCs/>
        </w:rPr>
      </w:pPr>
    </w:p>
    <w:p w14:paraId="4EC07BE3" w14:textId="77777777" w:rsidR="00447671" w:rsidRPr="00403371" w:rsidRDefault="00447671" w:rsidP="00447671">
      <w:pPr>
        <w:jc w:val="both"/>
        <w:rPr>
          <w:rFonts w:ascii="Tahoma" w:hAnsi="Tahoma" w:cs="Tahoma"/>
        </w:rPr>
      </w:pPr>
      <w:r w:rsidRPr="00403371">
        <w:rPr>
          <w:rFonts w:ascii="Tahoma" w:hAnsi="Tahoma" w:cs="Tahoma"/>
        </w:rPr>
        <w:t>Ponudnik mora:</w:t>
      </w:r>
    </w:p>
    <w:p w14:paraId="4869CC2F" w14:textId="016AF36B"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 xml:space="preserve">biti vsaj avtorizirani partner proizvajalca IBM (partner mora biti naveden na uradni strani IBM v IBM Partner Plus </w:t>
      </w:r>
      <w:proofErr w:type="spellStart"/>
      <w:r w:rsidRPr="00DB2512">
        <w:rPr>
          <w:rFonts w:ascii="Tahoma" w:hAnsi="Tahoma" w:cs="Tahoma"/>
        </w:rPr>
        <w:t>Directory</w:t>
      </w:r>
      <w:proofErr w:type="spellEnd"/>
      <w:r w:rsidRPr="00DB2512">
        <w:rPr>
          <w:rFonts w:ascii="Tahoma" w:hAnsi="Tahoma" w:cs="Tahoma"/>
        </w:rPr>
        <w:t xml:space="preserve">-ju in mora imeti vsaj </w:t>
      </w:r>
      <w:proofErr w:type="spellStart"/>
      <w:r w:rsidRPr="00DB2512">
        <w:rPr>
          <w:rFonts w:ascii="Tahoma" w:hAnsi="Tahoma" w:cs="Tahoma"/>
        </w:rPr>
        <w:t>Silver</w:t>
      </w:r>
      <w:proofErr w:type="spellEnd"/>
      <w:r w:rsidRPr="00DB2512">
        <w:rPr>
          <w:rFonts w:ascii="Tahoma" w:hAnsi="Tahoma" w:cs="Tahoma"/>
        </w:rPr>
        <w:t xml:space="preserve"> status),</w:t>
      </w:r>
    </w:p>
    <w:p w14:paraId="1DCB11A0" w14:textId="1559DB76"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imeti neposreden dostop do proizvajalčevih centrov za tehnično podporo štiriindvajset ur dnevno, vse dni v letu in za dobavo vseh popravkov in vseh izdaj programske opreme in strojne programske opreme v sklopu iste funkcionalnosti</w:t>
      </w:r>
      <w:r>
        <w:rPr>
          <w:rFonts w:ascii="Tahoma" w:hAnsi="Tahoma" w:cs="Tahoma"/>
        </w:rPr>
        <w:t>,</w:t>
      </w:r>
    </w:p>
    <w:p w14:paraId="126FE5D8" w14:textId="77777777"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dobaviti novo opremo, originalno, avtentično in avtorizirano ter kupljeno preko uradnega kanala, kar izkazuje s potrdilom principala.</w:t>
      </w:r>
    </w:p>
    <w:p w14:paraId="083CC401" w14:textId="77777777" w:rsidR="00447671" w:rsidRPr="00447671" w:rsidRDefault="00447671" w:rsidP="00447671">
      <w:pPr>
        <w:jc w:val="both"/>
        <w:rPr>
          <w:rFonts w:ascii="Tahoma" w:hAnsi="Tahoma" w:cs="Tahoma"/>
          <w:b/>
          <w:i/>
        </w:rPr>
      </w:pPr>
    </w:p>
    <w:p w14:paraId="1E380945" w14:textId="77777777" w:rsidR="00447671" w:rsidRPr="005B7D71" w:rsidRDefault="00447671" w:rsidP="00447671">
      <w:pPr>
        <w:jc w:val="both"/>
        <w:rPr>
          <w:rFonts w:ascii="Tahoma" w:hAnsi="Tahoma" w:cs="Tahoma"/>
          <w:b/>
          <w:i/>
        </w:rPr>
      </w:pPr>
      <w:r w:rsidRPr="005B7D71">
        <w:rPr>
          <w:rFonts w:ascii="Tahoma" w:hAnsi="Tahoma" w:cs="Tahoma"/>
          <w:b/>
          <w:i/>
        </w:rPr>
        <w:t>Zgoraj navedeni pogoj lahko ponudnik izpolni samostojno, s partnerjem v primeru skupne ponudbe ali s podizvajalcem.</w:t>
      </w:r>
    </w:p>
    <w:p w14:paraId="66C86AAA" w14:textId="77777777" w:rsidR="00447671" w:rsidRPr="00975447" w:rsidRDefault="00447671" w:rsidP="00447671">
      <w:pPr>
        <w:jc w:val="both"/>
        <w:rPr>
          <w:rFonts w:ascii="Tahoma" w:hAnsi="Tahoma" w:cs="Tahoma"/>
          <w:highlight w:val="yellow"/>
        </w:rPr>
      </w:pPr>
    </w:p>
    <w:p w14:paraId="31B0EA5A" w14:textId="77777777" w:rsidR="00447671" w:rsidRPr="008C40C1" w:rsidRDefault="00447671" w:rsidP="00447671">
      <w:pPr>
        <w:jc w:val="both"/>
        <w:rPr>
          <w:rFonts w:ascii="Tahoma" w:hAnsi="Tahoma" w:cs="Tahoma"/>
          <w:b/>
        </w:rPr>
      </w:pPr>
      <w:r>
        <w:rPr>
          <w:rFonts w:ascii="Tahoma" w:hAnsi="Tahoma" w:cs="Tahoma"/>
          <w:b/>
        </w:rPr>
        <w:t>DOKAZILA</w:t>
      </w:r>
      <w:r w:rsidRPr="008C40C1">
        <w:rPr>
          <w:rFonts w:ascii="Tahoma" w:hAnsi="Tahoma" w:cs="Tahoma"/>
          <w:b/>
        </w:rPr>
        <w:t>:</w:t>
      </w:r>
    </w:p>
    <w:p w14:paraId="495A6570" w14:textId="77777777" w:rsidR="00447671" w:rsidRPr="005913E6" w:rsidRDefault="00447671" w:rsidP="00CE0B89">
      <w:pPr>
        <w:pStyle w:val="Odstavekseznama"/>
        <w:numPr>
          <w:ilvl w:val="0"/>
          <w:numId w:val="28"/>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Pr="005913E6">
        <w:rPr>
          <w:rFonts w:ascii="Tahoma" w:hAnsi="Tahoma" w:cs="Tahoma"/>
          <w:szCs w:val="22"/>
        </w:rPr>
        <w:t>,</w:t>
      </w:r>
    </w:p>
    <w:p w14:paraId="2BF24C8F" w14:textId="515275C9" w:rsidR="00447671" w:rsidRPr="004344C0" w:rsidRDefault="00447671" w:rsidP="00CE0B89">
      <w:pPr>
        <w:pStyle w:val="Odstavekseznama"/>
        <w:numPr>
          <w:ilvl w:val="0"/>
          <w:numId w:val="28"/>
        </w:numPr>
        <w:jc w:val="both"/>
        <w:rPr>
          <w:rFonts w:ascii="Tahoma" w:hAnsi="Tahoma" w:cs="Tahoma"/>
        </w:rPr>
      </w:pPr>
      <w:r w:rsidRPr="004344C0">
        <w:rPr>
          <w:rFonts w:ascii="Tahoma" w:hAnsi="Tahoma" w:cs="Tahoma"/>
        </w:rPr>
        <w:t>Ponudnik izkaže izpolnjevanje tega pogoja s</w:t>
      </w:r>
      <w:r w:rsidR="004344C0" w:rsidRPr="004344C0">
        <w:rPr>
          <w:rFonts w:ascii="Tahoma" w:hAnsi="Tahoma" w:cs="Tahoma"/>
        </w:rPr>
        <w:t xml:space="preserve"> podpisano izjavo in</w:t>
      </w:r>
      <w:r w:rsidRPr="004344C0">
        <w:rPr>
          <w:rFonts w:ascii="Tahoma" w:hAnsi="Tahoma" w:cs="Tahoma"/>
        </w:rPr>
        <w:t xml:space="preserve"> </w:t>
      </w:r>
      <w:proofErr w:type="spellStart"/>
      <w:r w:rsidRPr="004344C0">
        <w:rPr>
          <w:rFonts w:ascii="Tahoma" w:hAnsi="Tahoma" w:cs="Tahoma"/>
        </w:rPr>
        <w:t>priložitvijo</w:t>
      </w:r>
      <w:proofErr w:type="spellEnd"/>
      <w:r w:rsidRPr="004344C0">
        <w:rPr>
          <w:rFonts w:ascii="Tahoma" w:hAnsi="Tahoma" w:cs="Tahoma"/>
        </w:rPr>
        <w:t xml:space="preserve"> dokazil </w:t>
      </w:r>
      <w:r w:rsidR="004344C0">
        <w:rPr>
          <w:rFonts w:ascii="Tahoma" w:hAnsi="Tahoma" w:cs="Tahoma"/>
        </w:rPr>
        <w:t>(P</w:t>
      </w:r>
      <w:r w:rsidRPr="004344C0">
        <w:rPr>
          <w:rFonts w:ascii="Tahoma" w:hAnsi="Tahoma" w:cs="Tahoma"/>
        </w:rPr>
        <w:t>rilog</w:t>
      </w:r>
      <w:r w:rsidR="004344C0">
        <w:rPr>
          <w:rFonts w:ascii="Tahoma" w:hAnsi="Tahoma" w:cs="Tahoma"/>
        </w:rPr>
        <w:t>a</w:t>
      </w:r>
      <w:r w:rsidRPr="004344C0">
        <w:rPr>
          <w:rFonts w:ascii="Tahoma" w:hAnsi="Tahoma" w:cs="Tahoma"/>
        </w:rPr>
        <w:t xml:space="preserve"> 5/1</w:t>
      </w:r>
      <w:r w:rsidR="004344C0">
        <w:rPr>
          <w:rFonts w:ascii="Tahoma" w:hAnsi="Tahoma" w:cs="Tahoma"/>
        </w:rPr>
        <w:t>)</w:t>
      </w:r>
      <w:r w:rsidRPr="004344C0">
        <w:rPr>
          <w:rFonts w:ascii="Tahoma" w:hAnsi="Tahoma" w:cs="Tahoma"/>
        </w:rPr>
        <w:t>.</w:t>
      </w:r>
    </w:p>
    <w:p w14:paraId="69043789" w14:textId="77777777" w:rsidR="00447671" w:rsidRPr="00F47E0A" w:rsidRDefault="00447671" w:rsidP="008F4B44">
      <w:pPr>
        <w:jc w:val="both"/>
        <w:rPr>
          <w:rFonts w:ascii="Tahoma" w:hAnsi="Tahoma" w:cs="Tahoma"/>
          <w:b/>
        </w:rPr>
      </w:pPr>
    </w:p>
    <w:p w14:paraId="00A51CA0" w14:textId="23A9A826" w:rsidR="00297479" w:rsidRPr="00447671" w:rsidRDefault="00F47E0A" w:rsidP="00447671">
      <w:pPr>
        <w:pStyle w:val="Odstavekseznama"/>
        <w:numPr>
          <w:ilvl w:val="3"/>
          <w:numId w:val="2"/>
        </w:numPr>
        <w:overflowPunct w:val="0"/>
        <w:autoSpaceDE w:val="0"/>
        <w:autoSpaceDN w:val="0"/>
        <w:adjustRightInd w:val="0"/>
        <w:spacing w:line="219" w:lineRule="auto"/>
        <w:contextualSpacing/>
        <w:jc w:val="both"/>
        <w:rPr>
          <w:rFonts w:ascii="Tahoma" w:hAnsi="Tahoma" w:cs="Tahoma"/>
          <w:b/>
          <w:bCs/>
        </w:rPr>
      </w:pPr>
      <w:r w:rsidRPr="00447671">
        <w:rPr>
          <w:rFonts w:ascii="Tahoma" w:hAnsi="Tahoma" w:cs="Tahoma"/>
          <w:b/>
          <w:bCs/>
        </w:rPr>
        <w:t>Kadrovska sposobnost</w:t>
      </w:r>
    </w:p>
    <w:p w14:paraId="5947E8F6" w14:textId="77777777" w:rsidR="00824620" w:rsidRPr="002D18DC" w:rsidRDefault="00824620" w:rsidP="008F4B44">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4698F8A7" w14:textId="77777777" w:rsidR="00BC2342" w:rsidRPr="00DB2512" w:rsidRDefault="00BC2342" w:rsidP="00BC2342">
      <w:pPr>
        <w:keepNext/>
        <w:keepLines/>
        <w:jc w:val="both"/>
        <w:rPr>
          <w:rFonts w:ascii="Tahoma" w:hAnsi="Tahoma" w:cs="Tahoma"/>
        </w:rPr>
      </w:pPr>
      <w:r w:rsidRPr="00DB2512">
        <w:rPr>
          <w:rFonts w:ascii="Tahoma" w:hAnsi="Tahoma" w:cs="Tahoma"/>
        </w:rPr>
        <w:t>Ponudnik mora razpolagati z zadostnim številom strokovno usposobljenih kadrov in sicer z vsaj:</w:t>
      </w:r>
    </w:p>
    <w:p w14:paraId="7587F91A" w14:textId="77777777" w:rsidR="00BC2342" w:rsidRPr="00DB2512" w:rsidRDefault="00BC2342" w:rsidP="00BC2342">
      <w:pPr>
        <w:keepNext/>
        <w:keepLines/>
        <w:jc w:val="both"/>
        <w:rPr>
          <w:rFonts w:ascii="Tahoma" w:hAnsi="Tahoma" w:cs="Tahoma"/>
        </w:rPr>
      </w:pPr>
    </w:p>
    <w:p w14:paraId="7C6C63DC" w14:textId="457809DD" w:rsidR="00BC2342" w:rsidRPr="00DB2512" w:rsidRDefault="00BC2342" w:rsidP="00BC2342">
      <w:pPr>
        <w:pStyle w:val="Odstavekseznama"/>
        <w:keepNext/>
        <w:keepLines/>
        <w:numPr>
          <w:ilvl w:val="0"/>
          <w:numId w:val="12"/>
        </w:numPr>
        <w:jc w:val="both"/>
        <w:rPr>
          <w:rFonts w:ascii="Tahoma" w:hAnsi="Tahoma" w:cs="Tahoma"/>
          <w:b/>
        </w:rPr>
      </w:pPr>
      <w:r w:rsidRPr="00DB2512">
        <w:rPr>
          <w:rFonts w:ascii="Tahoma" w:hAnsi="Tahoma" w:cs="Tahoma"/>
        </w:rPr>
        <w:t xml:space="preserve">2 osebama: IBM </w:t>
      </w:r>
      <w:proofErr w:type="spellStart"/>
      <w:r w:rsidRPr="00DB2512">
        <w:rPr>
          <w:rFonts w:ascii="Tahoma" w:hAnsi="Tahoma" w:cs="Tahoma"/>
        </w:rPr>
        <w:t>Storage</w:t>
      </w:r>
      <w:proofErr w:type="spellEnd"/>
      <w:r w:rsidRPr="00DB2512">
        <w:rPr>
          <w:rFonts w:ascii="Tahoma" w:hAnsi="Tahoma" w:cs="Tahoma"/>
        </w:rPr>
        <w:t xml:space="preserve"> </w:t>
      </w:r>
      <w:proofErr w:type="spellStart"/>
      <w:r w:rsidRPr="00DB2512">
        <w:rPr>
          <w:rFonts w:ascii="Tahoma" w:hAnsi="Tahoma" w:cs="Tahoma"/>
        </w:rPr>
        <w:t>for</w:t>
      </w:r>
      <w:proofErr w:type="spellEnd"/>
      <w:r w:rsidRPr="00DB2512">
        <w:rPr>
          <w:rFonts w:ascii="Tahoma" w:hAnsi="Tahoma" w:cs="Tahoma"/>
        </w:rPr>
        <w:t xml:space="preserve"> </w:t>
      </w:r>
      <w:proofErr w:type="spellStart"/>
      <w:r w:rsidRPr="00DB2512">
        <w:rPr>
          <w:rFonts w:ascii="Tahoma" w:hAnsi="Tahoma" w:cs="Tahoma"/>
        </w:rPr>
        <w:t>FlashSystem</w:t>
      </w:r>
      <w:proofErr w:type="spellEnd"/>
      <w:r w:rsidRPr="00DB2512">
        <w:rPr>
          <w:rFonts w:ascii="Tahoma" w:hAnsi="Tahoma" w:cs="Tahoma"/>
        </w:rPr>
        <w:t xml:space="preserve"> </w:t>
      </w:r>
      <w:r>
        <w:rPr>
          <w:rFonts w:ascii="Tahoma" w:hAnsi="Tahoma" w:cs="Tahoma"/>
        </w:rPr>
        <w:t>–</w:t>
      </w:r>
      <w:r w:rsidRPr="00DB2512">
        <w:rPr>
          <w:rFonts w:ascii="Tahoma" w:hAnsi="Tahoma" w:cs="Tahoma"/>
        </w:rPr>
        <w:t xml:space="preserve"> </w:t>
      </w:r>
      <w:proofErr w:type="spellStart"/>
      <w:r w:rsidRPr="00DB2512">
        <w:rPr>
          <w:rFonts w:ascii="Tahoma" w:hAnsi="Tahoma" w:cs="Tahoma"/>
        </w:rPr>
        <w:t>Foundational</w:t>
      </w:r>
      <w:proofErr w:type="spellEnd"/>
      <w:r>
        <w:rPr>
          <w:rFonts w:ascii="Tahoma" w:hAnsi="Tahoma" w:cs="Tahoma"/>
        </w:rPr>
        <w:t>,</w:t>
      </w:r>
    </w:p>
    <w:p w14:paraId="653FF438" w14:textId="291F3988"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 xml:space="preserve">1 osebo: IBM </w:t>
      </w:r>
      <w:proofErr w:type="spellStart"/>
      <w:r w:rsidRPr="00DB2512">
        <w:rPr>
          <w:rFonts w:ascii="Tahoma" w:hAnsi="Tahoma" w:cs="Tahoma"/>
        </w:rPr>
        <w:t>FlashSystem</w:t>
      </w:r>
      <w:proofErr w:type="spellEnd"/>
      <w:r w:rsidRPr="00DB2512">
        <w:rPr>
          <w:rFonts w:ascii="Tahoma" w:hAnsi="Tahoma" w:cs="Tahoma"/>
        </w:rPr>
        <w:t xml:space="preserve"> </w:t>
      </w:r>
      <w:proofErr w:type="spellStart"/>
      <w:r w:rsidRPr="00DB2512">
        <w:rPr>
          <w:rFonts w:ascii="Tahoma" w:hAnsi="Tahoma" w:cs="Tahoma"/>
        </w:rPr>
        <w:t>Technical</w:t>
      </w:r>
      <w:proofErr w:type="spellEnd"/>
      <w:r>
        <w:rPr>
          <w:rFonts w:ascii="Tahoma" w:hAnsi="Tahoma" w:cs="Tahoma"/>
        </w:rPr>
        <w:t>.</w:t>
      </w:r>
    </w:p>
    <w:p w14:paraId="3CDBB015" w14:textId="77777777" w:rsidR="007B3635" w:rsidRDefault="007B3635" w:rsidP="008F4B44">
      <w:pPr>
        <w:jc w:val="both"/>
        <w:rPr>
          <w:rFonts w:ascii="Tahoma" w:hAnsi="Tahoma" w:cs="Tahoma"/>
        </w:rPr>
      </w:pPr>
    </w:p>
    <w:p w14:paraId="27D6FF2D" w14:textId="7EAC8E4A" w:rsidR="000032B5" w:rsidRDefault="000032B5" w:rsidP="008F4B44">
      <w:pPr>
        <w:jc w:val="both"/>
        <w:rPr>
          <w:rFonts w:ascii="Tahoma" w:hAnsi="Tahoma" w:cs="Tahoma"/>
        </w:rPr>
      </w:pPr>
      <w:r w:rsidRPr="00A34DDF">
        <w:rPr>
          <w:rFonts w:ascii="Tahoma" w:hAnsi="Tahoma" w:cs="Tahoma"/>
        </w:rPr>
        <w:t xml:space="preserve">Vsi prijavljeni kadri morajo biti </w:t>
      </w:r>
      <w:r>
        <w:rPr>
          <w:rFonts w:ascii="Tahoma" w:hAnsi="Tahoma" w:cs="Tahoma"/>
        </w:rPr>
        <w:t xml:space="preserve">pri </w:t>
      </w:r>
      <w:r w:rsidRPr="006C677C">
        <w:rPr>
          <w:rFonts w:ascii="Tahoma" w:hAnsi="Tahoma" w:cs="Tahoma"/>
        </w:rPr>
        <w:t xml:space="preserve">ponudniku ali skupini ponudnikov v okviru skupne ponudbe ali </w:t>
      </w:r>
      <w:r w:rsidR="004344C0">
        <w:rPr>
          <w:rFonts w:ascii="Tahoma" w:hAnsi="Tahoma" w:cs="Tahoma"/>
        </w:rPr>
        <w:t xml:space="preserve">nominiranemu </w:t>
      </w:r>
      <w:r w:rsidRPr="006C677C">
        <w:rPr>
          <w:rFonts w:ascii="Tahoma" w:hAnsi="Tahoma" w:cs="Tahoma"/>
        </w:rPr>
        <w:t xml:space="preserve">podizvajalcu zaposleni </w:t>
      </w:r>
      <w:r>
        <w:rPr>
          <w:rFonts w:ascii="Tahoma" w:hAnsi="Tahoma" w:cs="Tahoma"/>
        </w:rPr>
        <w:t xml:space="preserve">za polni delovni čas </w:t>
      </w:r>
      <w:r w:rsidRPr="00A34DDF">
        <w:rPr>
          <w:rFonts w:ascii="Tahoma" w:hAnsi="Tahoma" w:cs="Tahoma"/>
        </w:rPr>
        <w:t>in morajo tekoče govoriti slovenski jezik. Znanje jezika l</w:t>
      </w:r>
      <w:r>
        <w:rPr>
          <w:rFonts w:ascii="Tahoma" w:hAnsi="Tahoma" w:cs="Tahoma"/>
        </w:rPr>
        <w:t xml:space="preserve">ahko naročnik preveri naknadno. </w:t>
      </w:r>
    </w:p>
    <w:p w14:paraId="7E081831" w14:textId="77777777" w:rsidR="000032B5" w:rsidRDefault="000032B5" w:rsidP="008F4B44">
      <w:pPr>
        <w:jc w:val="both"/>
        <w:rPr>
          <w:rFonts w:ascii="Tahoma" w:hAnsi="Tahoma" w:cs="Tahoma"/>
        </w:rPr>
      </w:pPr>
    </w:p>
    <w:p w14:paraId="5B73B3A5" w14:textId="16CF50FD" w:rsidR="00F47E0A" w:rsidRDefault="00F47E0A" w:rsidP="008F4B44">
      <w:pPr>
        <w:ind w:right="-2"/>
        <w:jc w:val="both"/>
        <w:rPr>
          <w:rFonts w:ascii="Tahoma" w:hAnsi="Tahoma" w:cs="Tahoma"/>
          <w:b/>
          <w:smallCaps/>
        </w:rPr>
      </w:pPr>
      <w:r w:rsidRPr="00BD38E8">
        <w:rPr>
          <w:rFonts w:ascii="Tahoma" w:hAnsi="Tahoma" w:cs="Tahoma"/>
          <w:b/>
          <w:smallCaps/>
        </w:rPr>
        <w:t>Dokazilo:</w:t>
      </w:r>
    </w:p>
    <w:p w14:paraId="2A62B34F" w14:textId="46442B30" w:rsidR="00FB4D80" w:rsidRPr="005913E6" w:rsidRDefault="005913E6" w:rsidP="00CE0B89">
      <w:pPr>
        <w:pStyle w:val="Odstavekseznama"/>
        <w:numPr>
          <w:ilvl w:val="0"/>
          <w:numId w:val="12"/>
        </w:numPr>
        <w:jc w:val="both"/>
        <w:rPr>
          <w:rFonts w:ascii="Tahoma" w:hAnsi="Tahoma" w:cs="Tahoma"/>
          <w:szCs w:val="22"/>
        </w:rPr>
      </w:pPr>
      <w:r w:rsidRPr="005913E6">
        <w:rPr>
          <w:rFonts w:ascii="Tahoma" w:hAnsi="Tahoma" w:cs="Tahoma"/>
          <w:szCs w:val="22"/>
        </w:rPr>
        <w:lastRenderedPageBreak/>
        <w:t>Priložen ESPD s strani vseh sodelujočih g</w:t>
      </w:r>
      <w:r>
        <w:rPr>
          <w:rFonts w:ascii="Tahoma" w:hAnsi="Tahoma" w:cs="Tahoma"/>
          <w:szCs w:val="22"/>
        </w:rPr>
        <w:t>ospodarskih subjektov v ponudbi</w:t>
      </w:r>
      <w:r w:rsidR="00FB4D80" w:rsidRPr="005913E6">
        <w:rPr>
          <w:rFonts w:ascii="Tahoma" w:hAnsi="Tahoma" w:cs="Tahoma"/>
          <w:szCs w:val="22"/>
        </w:rPr>
        <w:t>,</w:t>
      </w:r>
    </w:p>
    <w:p w14:paraId="6D1A3CE6" w14:textId="6A5976A1" w:rsidR="00920379" w:rsidRPr="007B3635" w:rsidRDefault="00F47E0A" w:rsidP="00CE0B89">
      <w:pPr>
        <w:pStyle w:val="Odstavekseznama"/>
        <w:numPr>
          <w:ilvl w:val="0"/>
          <w:numId w:val="12"/>
        </w:numPr>
        <w:jc w:val="both"/>
        <w:rPr>
          <w:rFonts w:ascii="Tahoma" w:hAnsi="Tahoma" w:cs="Tahoma"/>
        </w:rPr>
      </w:pPr>
      <w:r w:rsidRPr="007B3635">
        <w:rPr>
          <w:rFonts w:ascii="Tahoma" w:hAnsi="Tahoma" w:cs="Tahoma"/>
        </w:rPr>
        <w:t xml:space="preserve">Ponudnik izkaže izpolnjevanje tega pogoja s </w:t>
      </w:r>
      <w:proofErr w:type="spellStart"/>
      <w:r w:rsidRPr="007B3635">
        <w:rPr>
          <w:rFonts w:ascii="Tahoma" w:hAnsi="Tahoma" w:cs="Tahoma"/>
        </w:rPr>
        <w:t>priložitvijo</w:t>
      </w:r>
      <w:proofErr w:type="spellEnd"/>
      <w:r w:rsidRPr="007B3635">
        <w:rPr>
          <w:rFonts w:ascii="Tahoma" w:hAnsi="Tahoma" w:cs="Tahoma"/>
        </w:rPr>
        <w:t xml:space="preserve"> </w:t>
      </w:r>
      <w:r w:rsidR="00920379" w:rsidRPr="007B3635">
        <w:rPr>
          <w:rFonts w:ascii="Tahoma" w:hAnsi="Tahoma" w:cs="Tahoma"/>
        </w:rPr>
        <w:t xml:space="preserve">izpolnjene in podpisane </w:t>
      </w:r>
      <w:r w:rsidR="00C954FE" w:rsidRPr="007B3635">
        <w:rPr>
          <w:rFonts w:ascii="Tahoma" w:hAnsi="Tahoma" w:cs="Tahoma"/>
        </w:rPr>
        <w:t>priloge 5</w:t>
      </w:r>
      <w:r w:rsidR="00447671" w:rsidRPr="007B3635">
        <w:rPr>
          <w:rFonts w:ascii="Tahoma" w:hAnsi="Tahoma" w:cs="Tahoma"/>
        </w:rPr>
        <w:t>/2</w:t>
      </w:r>
      <w:r w:rsidRPr="007B3635">
        <w:rPr>
          <w:rFonts w:ascii="Tahoma" w:hAnsi="Tahoma" w:cs="Tahoma"/>
        </w:rPr>
        <w:t>.</w:t>
      </w:r>
    </w:p>
    <w:p w14:paraId="2A391702" w14:textId="0916C56B" w:rsidR="00F47E0A" w:rsidRDefault="00F47E0A" w:rsidP="008F4B44">
      <w:pPr>
        <w:jc w:val="both"/>
        <w:rPr>
          <w:rFonts w:ascii="Tahoma" w:hAnsi="Tahoma" w:cs="Tahoma"/>
        </w:rPr>
      </w:pPr>
    </w:p>
    <w:p w14:paraId="591D7E35" w14:textId="77777777" w:rsidR="00920379" w:rsidRDefault="00920379" w:rsidP="008F4B44">
      <w:pPr>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11FB188F" w14:textId="77777777" w:rsidR="007B3635" w:rsidRPr="00925625" w:rsidRDefault="007B3635" w:rsidP="008F4B44">
      <w:pPr>
        <w:jc w:val="both"/>
        <w:rPr>
          <w:rFonts w:ascii="Tahoma" w:hAnsi="Tahoma" w:cs="Tahoma"/>
        </w:rPr>
      </w:pPr>
    </w:p>
    <w:p w14:paraId="63186C2B"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Sprejemanje pogojev razpisne dokumentacije</w:t>
      </w:r>
    </w:p>
    <w:p w14:paraId="3AFA8C2E" w14:textId="77777777" w:rsidR="00BD38E8" w:rsidRPr="00BD38E8" w:rsidRDefault="00BD38E8" w:rsidP="008F4B44">
      <w:pPr>
        <w:jc w:val="both"/>
        <w:rPr>
          <w:rFonts w:ascii="Tahoma" w:hAnsi="Tahoma" w:cs="Tahoma"/>
        </w:rPr>
      </w:pPr>
    </w:p>
    <w:p w14:paraId="38E0A364" w14:textId="65D8D6EB" w:rsidR="00BD38E8" w:rsidRPr="00BD38E8" w:rsidRDefault="00BD38E8" w:rsidP="008F4B44">
      <w:pPr>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s katerim potrdijo, da so seznanjenji z določili razpisne dokumentacije in da se z njo strinjajo.</w:t>
      </w:r>
    </w:p>
    <w:p w14:paraId="4C247C5A" w14:textId="7DB50579" w:rsidR="00BD38E8" w:rsidRPr="00BD38E8" w:rsidRDefault="00BD38E8" w:rsidP="008F4B44">
      <w:pPr>
        <w:jc w:val="both"/>
        <w:rPr>
          <w:rFonts w:ascii="Tahoma" w:hAnsi="Tahoma" w:cs="Tahoma"/>
          <w:szCs w:val="22"/>
        </w:rPr>
      </w:pPr>
    </w:p>
    <w:p w14:paraId="2EC36C93"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Ostale zahteve in pogoji naročnika</w:t>
      </w:r>
    </w:p>
    <w:p w14:paraId="1A29221D" w14:textId="77777777" w:rsidR="00BD38E8" w:rsidRPr="00BD38E8" w:rsidRDefault="00BD38E8" w:rsidP="008F4B44">
      <w:pPr>
        <w:jc w:val="both"/>
        <w:rPr>
          <w:rFonts w:ascii="Tahoma" w:hAnsi="Tahoma" w:cs="Tahoma"/>
        </w:rPr>
      </w:pPr>
    </w:p>
    <w:p w14:paraId="5F7097A8" w14:textId="77777777" w:rsidR="005913E6" w:rsidRPr="00603189" w:rsidRDefault="005913E6" w:rsidP="005913E6">
      <w:pPr>
        <w:widowControl w:val="0"/>
        <w:tabs>
          <w:tab w:val="left" w:pos="-1560"/>
        </w:tabs>
        <w:jc w:val="both"/>
        <w:rPr>
          <w:rFonts w:ascii="Tahoma" w:hAnsi="Tahoma" w:cs="Tahoma"/>
        </w:rPr>
      </w:pP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603189">
        <w:rPr>
          <w:rFonts w:ascii="Tahoma" w:hAnsi="Tahoma" w:cs="Tahoma"/>
        </w:rPr>
        <w:t>ZIntPK</w:t>
      </w:r>
      <w:proofErr w:type="spellEnd"/>
      <w:r w:rsidRPr="00603189">
        <w:rPr>
          <w:rFonts w:ascii="Tahoma" w:hAnsi="Tahoma" w:cs="Tahoma"/>
        </w:rPr>
        <w:t>), naročniki ne smejo sodelovati.</w:t>
      </w:r>
    </w:p>
    <w:p w14:paraId="7D76DE92" w14:textId="77777777" w:rsidR="005913E6" w:rsidRPr="00603189" w:rsidRDefault="005913E6" w:rsidP="005913E6">
      <w:pPr>
        <w:widowControl w:val="0"/>
        <w:jc w:val="both"/>
        <w:rPr>
          <w:rFonts w:ascii="Tahoma" w:hAnsi="Tahoma" w:cs="Tahoma"/>
          <w:b/>
          <w:smallCaps/>
        </w:rPr>
      </w:pPr>
    </w:p>
    <w:p w14:paraId="54457F5F" w14:textId="77777777" w:rsidR="005913E6" w:rsidRPr="00603189" w:rsidRDefault="005913E6" w:rsidP="005913E6">
      <w:pPr>
        <w:widowControl w:val="0"/>
        <w:jc w:val="both"/>
        <w:rPr>
          <w:rFonts w:ascii="Tahoma" w:hAnsi="Tahoma" w:cs="Tahoma"/>
          <w:b/>
          <w:smallCaps/>
        </w:rPr>
      </w:pPr>
      <w:r w:rsidRPr="00603189">
        <w:rPr>
          <w:rFonts w:ascii="Tahoma" w:hAnsi="Tahoma" w:cs="Tahoma"/>
          <w:b/>
          <w:smallCaps/>
        </w:rPr>
        <w:t>Dokazila:</w:t>
      </w:r>
    </w:p>
    <w:p w14:paraId="093454EE" w14:textId="77777777" w:rsidR="005913E6" w:rsidRPr="00603189" w:rsidRDefault="005913E6" w:rsidP="005913E6">
      <w:pPr>
        <w:widowControl w:val="0"/>
        <w:jc w:val="both"/>
        <w:rPr>
          <w:rFonts w:ascii="Tahoma" w:hAnsi="Tahoma" w:cs="Tahoma"/>
        </w:rPr>
      </w:pPr>
      <w:r w:rsidRPr="00603189">
        <w:rPr>
          <w:rFonts w:ascii="Tahoma" w:hAnsi="Tahoma" w:cs="Tahoma"/>
        </w:rPr>
        <w:t>Priložen ESPD s strani vseh sodelujočih gospodarskih subjektov v ponudbi.</w:t>
      </w:r>
    </w:p>
    <w:p w14:paraId="37AAD3C7" w14:textId="77777777" w:rsidR="005913E6" w:rsidRPr="00603189" w:rsidRDefault="005913E6" w:rsidP="005913E6">
      <w:pPr>
        <w:keepLines/>
        <w:widowControl w:val="0"/>
        <w:jc w:val="both"/>
        <w:rPr>
          <w:rFonts w:ascii="Tahoma" w:hAnsi="Tahoma" w:cs="Tahoma"/>
        </w:rPr>
      </w:pPr>
    </w:p>
    <w:p w14:paraId="2F8B3E4E" w14:textId="3674E7C2" w:rsidR="005913E6" w:rsidRPr="00603189" w:rsidRDefault="005913E6" w:rsidP="005913E6">
      <w:pPr>
        <w:keepLines/>
        <w:widowControl w:val="0"/>
        <w:tabs>
          <w:tab w:val="left" w:pos="284"/>
        </w:tabs>
        <w:jc w:val="both"/>
        <w:rPr>
          <w:rFonts w:ascii="Tahoma" w:hAnsi="Tahoma" w:cs="Tahoma"/>
        </w:rPr>
      </w:pPr>
      <w:r w:rsidRPr="00603189">
        <w:rPr>
          <w:rFonts w:ascii="Tahoma" w:hAnsi="Tahoma" w:cs="Tahoma"/>
          <w:b/>
        </w:rPr>
        <w:t xml:space="preserve">B. </w:t>
      </w:r>
      <w:r w:rsidRPr="00603189">
        <w:rPr>
          <w:rFonts w:ascii="Tahoma" w:hAnsi="Tahoma" w:cs="Tahoma"/>
        </w:rPr>
        <w:t xml:space="preserve">V skladu s šestim odstavkom 14. člena Zakona o integriteti in preprečevanju korupcije (Uradni list RS, št. 69/11-UPB2; v nadaljevanju </w:t>
      </w:r>
      <w:proofErr w:type="spellStart"/>
      <w:r w:rsidRPr="00603189">
        <w:rPr>
          <w:rFonts w:ascii="Tahoma" w:hAnsi="Tahoma" w:cs="Tahoma"/>
        </w:rPr>
        <w:t>ZIntPK</w:t>
      </w:r>
      <w:proofErr w:type="spellEnd"/>
      <w:r w:rsidRPr="00603189">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w:t>
      </w:r>
      <w:r w:rsidR="00EA3B4C">
        <w:rPr>
          <w:rFonts w:ascii="Tahoma" w:hAnsi="Tahoma" w:cs="Tahoma"/>
        </w:rPr>
        <w:t xml:space="preserve"> (Priloga 3/1</w:t>
      </w:r>
      <w:r w:rsidRPr="006031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BE1F4FB" w14:textId="77777777" w:rsidR="005913E6" w:rsidRPr="00603189" w:rsidRDefault="005913E6" w:rsidP="005913E6">
      <w:pPr>
        <w:keepLines/>
        <w:widowControl w:val="0"/>
        <w:jc w:val="both"/>
        <w:rPr>
          <w:rFonts w:ascii="Tahoma" w:hAnsi="Tahoma" w:cs="Tahoma"/>
          <w:b/>
          <w:smallCaps/>
        </w:rPr>
      </w:pPr>
    </w:p>
    <w:p w14:paraId="767FEEF6"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24FF52E6" w14:textId="77777777" w:rsidR="005913E6" w:rsidRPr="00603189" w:rsidRDefault="005913E6" w:rsidP="005913E6">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721BFB06" w14:textId="77777777" w:rsidR="005913E6" w:rsidRPr="00603189" w:rsidRDefault="005913E6" w:rsidP="005913E6">
      <w:pPr>
        <w:keepLines/>
        <w:widowControl w:val="0"/>
        <w:jc w:val="both"/>
        <w:rPr>
          <w:rFonts w:ascii="Tahoma" w:hAnsi="Tahoma" w:cs="Tahoma"/>
        </w:rPr>
      </w:pPr>
    </w:p>
    <w:p w14:paraId="3679FB3C" w14:textId="3F008EF7" w:rsidR="005913E6" w:rsidRPr="00603189" w:rsidRDefault="005913E6" w:rsidP="005913E6">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00EA3B4C">
        <w:rPr>
          <w:rFonts w:ascii="Tahoma" w:hAnsi="Tahoma" w:cs="Tahoma"/>
          <w:b/>
        </w:rPr>
        <w:t>/1</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00A7EF90" w14:textId="77777777" w:rsidR="005913E6" w:rsidRPr="00603189" w:rsidRDefault="005913E6" w:rsidP="005913E6">
      <w:pPr>
        <w:keepLines/>
        <w:widowControl w:val="0"/>
        <w:jc w:val="both"/>
        <w:rPr>
          <w:rFonts w:ascii="Tahoma" w:hAnsi="Tahoma" w:cs="Tahoma"/>
        </w:rPr>
      </w:pPr>
    </w:p>
    <w:p w14:paraId="459E14B8" w14:textId="77777777" w:rsidR="005913E6" w:rsidRPr="00603189" w:rsidRDefault="005913E6" w:rsidP="005913E6">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C8DB388" w14:textId="77777777" w:rsidR="005913E6" w:rsidRPr="00603189" w:rsidRDefault="005913E6" w:rsidP="005913E6">
      <w:pPr>
        <w:keepLines/>
        <w:widowControl w:val="0"/>
        <w:jc w:val="both"/>
        <w:rPr>
          <w:rFonts w:ascii="Tahoma" w:hAnsi="Tahoma" w:cs="Tahoma"/>
          <w:b/>
          <w:bCs/>
        </w:rPr>
      </w:pPr>
    </w:p>
    <w:p w14:paraId="432D41CC" w14:textId="77777777" w:rsidR="005913E6" w:rsidRPr="00603189" w:rsidRDefault="005913E6" w:rsidP="005913E6">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A41FD56"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10A097FF"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7BF3DD9C"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lastRenderedPageBreak/>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589B0EB" w14:textId="77777777" w:rsidR="005913E6" w:rsidRPr="00603189" w:rsidRDefault="005913E6" w:rsidP="005913E6">
      <w:pPr>
        <w:keepLines/>
        <w:widowControl w:val="0"/>
        <w:jc w:val="both"/>
        <w:rPr>
          <w:rFonts w:ascii="Tahoma" w:hAnsi="Tahoma" w:cs="Tahoma"/>
        </w:rPr>
      </w:pPr>
    </w:p>
    <w:p w14:paraId="1E54FBF8" w14:textId="77777777" w:rsidR="005913E6" w:rsidRPr="00603189" w:rsidRDefault="005913E6" w:rsidP="005913E6">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3D530F58" w14:textId="77777777" w:rsidR="005913E6" w:rsidRPr="00603189" w:rsidRDefault="005913E6" w:rsidP="005913E6">
      <w:pPr>
        <w:keepLines/>
        <w:widowControl w:val="0"/>
        <w:jc w:val="both"/>
        <w:rPr>
          <w:rFonts w:ascii="Tahoma" w:hAnsi="Tahoma" w:cs="Tahoma"/>
        </w:rPr>
      </w:pPr>
    </w:p>
    <w:p w14:paraId="368069ED"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7B140D56" w14:textId="7D00E86E" w:rsidR="00BD7368" w:rsidRDefault="005913E6" w:rsidP="008F4B44">
      <w:pPr>
        <w:jc w:val="both"/>
        <w:rPr>
          <w:rFonts w:ascii="Tahoma" w:hAnsi="Tahoma" w:cs="Tahoma"/>
        </w:rPr>
      </w:pPr>
      <w:r w:rsidRPr="00603189">
        <w:rPr>
          <w:rFonts w:ascii="Tahoma" w:hAnsi="Tahoma" w:cs="Tahoma"/>
        </w:rPr>
        <w:t>Priložen ESPD s strani vseh sodelujočih gospodarskih subjektov v ponudbi.</w:t>
      </w:r>
    </w:p>
    <w:p w14:paraId="26E1C2BE" w14:textId="3DF8B363" w:rsidR="00932D0B" w:rsidRDefault="00932D0B" w:rsidP="008F4B44">
      <w:pPr>
        <w:jc w:val="both"/>
        <w:rPr>
          <w:rFonts w:ascii="Tahoma" w:hAnsi="Tahoma" w:cs="Tahoma"/>
        </w:rPr>
      </w:pPr>
    </w:p>
    <w:p w14:paraId="0906B7EE" w14:textId="77777777" w:rsidR="00932D0B" w:rsidRDefault="00932D0B" w:rsidP="008F4B44">
      <w:pPr>
        <w:jc w:val="both"/>
        <w:rPr>
          <w:rFonts w:ascii="Tahoma" w:hAnsi="Tahoma" w:cs="Tahoma"/>
          <w:lang w:eastAsia="ar-SA"/>
        </w:rPr>
      </w:pPr>
    </w:p>
    <w:p w14:paraId="4B509D7E" w14:textId="3FCDD649" w:rsidR="007C70A1" w:rsidRDefault="008873D9" w:rsidP="008F4B44">
      <w:pPr>
        <w:numPr>
          <w:ilvl w:val="0"/>
          <w:numId w:val="2"/>
        </w:numPr>
        <w:jc w:val="both"/>
        <w:rPr>
          <w:rFonts w:ascii="Tahoma" w:hAnsi="Tahoma" w:cs="Tahoma"/>
          <w:b/>
          <w:sz w:val="24"/>
        </w:rPr>
      </w:pPr>
      <w:r w:rsidRPr="003B6810">
        <w:rPr>
          <w:rFonts w:ascii="Tahoma" w:hAnsi="Tahoma" w:cs="Tahoma"/>
          <w:b/>
          <w:sz w:val="24"/>
        </w:rPr>
        <w:t>FINANČNA ZAVAROVANJA</w:t>
      </w:r>
    </w:p>
    <w:p w14:paraId="56A27ED7" w14:textId="77777777" w:rsidR="006E78C4" w:rsidRDefault="006E78C4" w:rsidP="008F4B44">
      <w:pPr>
        <w:ind w:left="360"/>
        <w:jc w:val="both"/>
        <w:rPr>
          <w:rFonts w:ascii="Tahoma" w:hAnsi="Tahoma" w:cs="Tahoma"/>
          <w:b/>
          <w:sz w:val="24"/>
        </w:rPr>
      </w:pPr>
    </w:p>
    <w:p w14:paraId="6C30541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Splošno</w:t>
      </w:r>
    </w:p>
    <w:p w14:paraId="151676E2" w14:textId="77777777" w:rsidR="00F47E0A" w:rsidRPr="00C4354D" w:rsidRDefault="00F47E0A" w:rsidP="008F4B44">
      <w:pPr>
        <w:jc w:val="both"/>
        <w:rPr>
          <w:rFonts w:ascii="Tahoma" w:hAnsi="Tahoma" w:cs="Tahoma"/>
          <w:b/>
        </w:rPr>
      </w:pPr>
    </w:p>
    <w:p w14:paraId="19DB7A12" w14:textId="77777777" w:rsidR="00F47E0A" w:rsidRPr="00C4354D" w:rsidRDefault="00F47E0A" w:rsidP="008F4B44">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13E6C056" w14:textId="77777777" w:rsidR="00F47E0A" w:rsidRDefault="00F47E0A" w:rsidP="008F4B44">
      <w:pPr>
        <w:jc w:val="both"/>
        <w:rPr>
          <w:rFonts w:ascii="Tahoma" w:hAnsi="Tahoma" w:cs="Tahoma"/>
        </w:rPr>
      </w:pPr>
    </w:p>
    <w:p w14:paraId="166D54C6" w14:textId="2FF7EB37" w:rsidR="00F47E0A" w:rsidRDefault="00F47E0A" w:rsidP="008F4B44">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7B59E5E0" w14:textId="77777777" w:rsidR="00F47E0A" w:rsidRPr="00C4354D" w:rsidRDefault="00F47E0A" w:rsidP="008F4B44">
      <w:pPr>
        <w:jc w:val="both"/>
        <w:rPr>
          <w:rFonts w:ascii="Tahoma" w:hAnsi="Tahoma" w:cs="Tahoma"/>
        </w:rPr>
      </w:pPr>
    </w:p>
    <w:p w14:paraId="42D4BA2F" w14:textId="77777777" w:rsidR="00F47E0A" w:rsidRPr="00C4354D" w:rsidRDefault="00F47E0A" w:rsidP="008F4B44">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75F787FE" w14:textId="77777777" w:rsidR="00F47E0A" w:rsidRDefault="00F47E0A" w:rsidP="008F4B44">
      <w:pPr>
        <w:jc w:val="both"/>
        <w:rPr>
          <w:rFonts w:ascii="Tahoma" w:hAnsi="Tahoma" w:cs="Tahoma"/>
        </w:rPr>
      </w:pPr>
    </w:p>
    <w:p w14:paraId="34292332" w14:textId="77777777" w:rsidR="00F47E0A" w:rsidRPr="00C4354D" w:rsidRDefault="00F47E0A" w:rsidP="008F4B44">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937FBD3" w14:textId="77777777" w:rsidR="00F47E0A" w:rsidRPr="00C4354D" w:rsidRDefault="00F47E0A" w:rsidP="008F4B44">
      <w:pPr>
        <w:jc w:val="both"/>
        <w:rPr>
          <w:rFonts w:ascii="Tahoma" w:hAnsi="Tahoma" w:cs="Tahoma"/>
          <w:b/>
        </w:rPr>
      </w:pPr>
    </w:p>
    <w:p w14:paraId="63C48C2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06412DA7" w14:textId="77777777" w:rsidR="00F47E0A" w:rsidRPr="00C4354D" w:rsidRDefault="00F47E0A" w:rsidP="008F4B44">
      <w:pPr>
        <w:jc w:val="both"/>
        <w:rPr>
          <w:rFonts w:ascii="Tahoma" w:hAnsi="Tahoma" w:cs="Tahoma"/>
        </w:rPr>
      </w:pPr>
    </w:p>
    <w:p w14:paraId="0ACD5A32" w14:textId="25B69848" w:rsidR="005660A7" w:rsidRDefault="00F47E0A" w:rsidP="008F4B44">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111F5C">
        <w:rPr>
          <w:rFonts w:ascii="Tahoma" w:hAnsi="Tahoma" w:cs="Tahoma"/>
        </w:rPr>
        <w:t xml:space="preserve">  </w:t>
      </w:r>
      <w:r w:rsidRPr="003F10B3">
        <w:rPr>
          <w:rFonts w:ascii="Tahoma" w:hAnsi="Tahoma" w:cs="Tahoma"/>
        </w:rPr>
        <w:t xml:space="preserve">% </w:t>
      </w:r>
      <w:r w:rsidR="00FC75A8" w:rsidRPr="00A45F86">
        <w:rPr>
          <w:rFonts w:ascii="Tahoma" w:hAnsi="Tahoma" w:cs="Tahoma"/>
        </w:rPr>
        <w:t>pogodbene vrednosti z DDV</w:t>
      </w:r>
      <w:r w:rsidRPr="00C4354D">
        <w:rPr>
          <w:rFonts w:ascii="Tahoma" w:hAnsi="Tahoma" w:cs="Tahoma"/>
        </w:rPr>
        <w:t>,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w:t>
      </w:r>
      <w:r w:rsidR="00FC75A8" w:rsidRPr="00A45F86">
        <w:rPr>
          <w:rFonts w:ascii="Tahoma" w:hAnsi="Tahoma" w:cs="Tahoma"/>
        </w:rPr>
        <w:t>po preteku veljavnosti pogodbe.</w:t>
      </w:r>
    </w:p>
    <w:p w14:paraId="12FA7908" w14:textId="77777777" w:rsidR="00FC75A8" w:rsidRPr="00C4354D" w:rsidRDefault="00FC75A8" w:rsidP="008F4B44">
      <w:pPr>
        <w:jc w:val="both"/>
        <w:rPr>
          <w:rFonts w:ascii="Tahoma" w:hAnsi="Tahoma" w:cs="Tahoma"/>
        </w:rPr>
      </w:pPr>
    </w:p>
    <w:p w14:paraId="2CEA970E" w14:textId="77777777" w:rsidR="00F47E0A" w:rsidRDefault="00F47E0A" w:rsidP="008F4B44">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3EB1ACE2" w14:textId="77777777" w:rsidR="00F47E0A" w:rsidRDefault="00F47E0A" w:rsidP="008F4B44">
      <w:pPr>
        <w:jc w:val="both"/>
        <w:rPr>
          <w:rFonts w:ascii="Tahoma" w:hAnsi="Tahoma" w:cs="Tahoma"/>
        </w:rPr>
      </w:pPr>
    </w:p>
    <w:p w14:paraId="414227CD" w14:textId="04261943" w:rsidR="00F47E0A" w:rsidRDefault="00F47E0A" w:rsidP="008F4B44">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C954FE">
        <w:rPr>
          <w:rFonts w:ascii="Tahoma" w:hAnsi="Tahoma" w:cs="Tahoma"/>
        </w:rPr>
        <w:t>(priloga 7</w:t>
      </w:r>
      <w:r w:rsidRPr="003F10B3">
        <w:rPr>
          <w:rFonts w:ascii="Tahoma" w:hAnsi="Tahoma" w:cs="Tahoma"/>
        </w:rPr>
        <w:t>).</w:t>
      </w:r>
    </w:p>
    <w:p w14:paraId="0C77AB43" w14:textId="77777777" w:rsidR="00794FB5" w:rsidRPr="00780D5D" w:rsidRDefault="00794FB5" w:rsidP="008F4B44">
      <w:pPr>
        <w:jc w:val="both"/>
        <w:rPr>
          <w:rFonts w:ascii="Tahoma" w:hAnsi="Tahoma" w:cs="Tahoma"/>
          <w:b/>
        </w:rPr>
      </w:pPr>
    </w:p>
    <w:p w14:paraId="69BF911A" w14:textId="77777777" w:rsidR="003E797F" w:rsidRPr="00AE260F" w:rsidRDefault="003E797F" w:rsidP="008F4B44">
      <w:pPr>
        <w:numPr>
          <w:ilvl w:val="1"/>
          <w:numId w:val="2"/>
        </w:numPr>
        <w:jc w:val="both"/>
        <w:rPr>
          <w:rFonts w:ascii="Tahoma" w:hAnsi="Tahoma" w:cs="Tahoma"/>
          <w:b/>
        </w:rPr>
      </w:pPr>
      <w:r w:rsidRPr="00AE260F">
        <w:rPr>
          <w:rFonts w:ascii="Tahoma" w:hAnsi="Tahoma" w:cs="Tahoma"/>
          <w:b/>
        </w:rPr>
        <w:t>Finančno zavarovanje za odpravo napak v garancijskem roku</w:t>
      </w:r>
    </w:p>
    <w:p w14:paraId="752E72BA" w14:textId="77777777" w:rsidR="003E797F" w:rsidRPr="00AE260F" w:rsidRDefault="003E797F" w:rsidP="008F4B44">
      <w:pPr>
        <w:jc w:val="both"/>
        <w:rPr>
          <w:rFonts w:ascii="Tahoma" w:hAnsi="Tahoma" w:cs="Tahoma"/>
        </w:rPr>
      </w:pPr>
    </w:p>
    <w:p w14:paraId="11F43313" w14:textId="309A1170" w:rsidR="003E797F" w:rsidRPr="00AE260F" w:rsidRDefault="003E797F" w:rsidP="008F4B44">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111F5C">
        <w:rPr>
          <w:rFonts w:ascii="Tahoma" w:hAnsi="Tahoma" w:cs="Tahoma"/>
        </w:rPr>
        <w:t xml:space="preserve"> </w:t>
      </w:r>
      <w:r w:rsidRPr="00AE260F">
        <w:rPr>
          <w:rFonts w:ascii="Tahoma" w:hAnsi="Tahoma" w:cs="Tahoma"/>
        </w:rPr>
        <w:t xml:space="preserve">% od </w:t>
      </w:r>
      <w:r w:rsidR="007B3635">
        <w:rPr>
          <w:rFonts w:ascii="Tahoma" w:hAnsi="Tahoma" w:cs="Tahoma"/>
        </w:rPr>
        <w:t>pogodbene vrednosti</w:t>
      </w:r>
      <w:r w:rsidR="007B3635" w:rsidRPr="00AE260F">
        <w:rPr>
          <w:rFonts w:ascii="Tahoma" w:hAnsi="Tahoma" w:cs="Tahoma"/>
        </w:rPr>
        <w:t xml:space="preserve"> </w:t>
      </w:r>
      <w:r w:rsidRPr="00AE260F">
        <w:rPr>
          <w:rFonts w:ascii="Tahoma" w:hAnsi="Tahoma" w:cs="Tahoma"/>
        </w:rPr>
        <w:t>z DDV.</w:t>
      </w:r>
    </w:p>
    <w:p w14:paraId="605809C9" w14:textId="77777777" w:rsidR="003E797F" w:rsidRPr="00AE260F" w:rsidRDefault="003E797F" w:rsidP="008F4B44">
      <w:pPr>
        <w:jc w:val="both"/>
        <w:rPr>
          <w:rFonts w:ascii="Tahoma" w:hAnsi="Tahoma" w:cs="Tahoma"/>
        </w:rPr>
      </w:pPr>
    </w:p>
    <w:p w14:paraId="2C7C5277" w14:textId="77777777" w:rsidR="003E797F" w:rsidRPr="00AE260F" w:rsidRDefault="003E797F" w:rsidP="008F4B44">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38746F08" w14:textId="77777777" w:rsidR="003E797F" w:rsidRPr="00AE260F" w:rsidRDefault="003E797F" w:rsidP="008F4B44">
      <w:pPr>
        <w:jc w:val="both"/>
        <w:rPr>
          <w:rFonts w:ascii="Tahoma" w:hAnsi="Tahoma" w:cs="Tahoma"/>
        </w:rPr>
      </w:pPr>
    </w:p>
    <w:p w14:paraId="65D44A8A" w14:textId="77777777" w:rsidR="003E797F" w:rsidRPr="00AE260F" w:rsidRDefault="003E797F" w:rsidP="008F4B44">
      <w:pPr>
        <w:jc w:val="both"/>
        <w:rPr>
          <w:rFonts w:ascii="Tahoma" w:hAnsi="Tahoma" w:cs="Tahoma"/>
        </w:rPr>
      </w:pPr>
      <w:r w:rsidRPr="00AE260F">
        <w:rPr>
          <w:rFonts w:ascii="Tahoma" w:hAnsi="Tahoma" w:cs="Tahoma"/>
        </w:rPr>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1C3C78A9" w14:textId="77777777" w:rsidR="003E797F" w:rsidRPr="00AE260F" w:rsidRDefault="003E797F" w:rsidP="008F4B44">
      <w:pPr>
        <w:jc w:val="both"/>
        <w:rPr>
          <w:rFonts w:ascii="Tahoma" w:hAnsi="Tahoma" w:cs="Tahoma"/>
          <w:bCs/>
        </w:rPr>
      </w:pPr>
    </w:p>
    <w:p w14:paraId="56EDADC8" w14:textId="77777777" w:rsidR="003E797F" w:rsidRPr="00AE260F" w:rsidRDefault="003E797F" w:rsidP="008F4B44">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7730A8F2" w14:textId="77777777" w:rsidR="003E797F" w:rsidRPr="00AE260F" w:rsidRDefault="003E797F" w:rsidP="008F4B44">
      <w:pPr>
        <w:jc w:val="both"/>
        <w:rPr>
          <w:rFonts w:ascii="Tahoma" w:hAnsi="Tahoma" w:cs="Tahoma"/>
        </w:rPr>
      </w:pPr>
    </w:p>
    <w:p w14:paraId="20CE3D35" w14:textId="398AC258" w:rsidR="003E797F" w:rsidRPr="00AE260F" w:rsidRDefault="003E797F" w:rsidP="008F4B44">
      <w:pPr>
        <w:jc w:val="both"/>
        <w:rPr>
          <w:rFonts w:ascii="Tahoma" w:hAnsi="Tahoma" w:cs="Tahoma"/>
        </w:rPr>
      </w:pPr>
      <w:r w:rsidRPr="00AE260F">
        <w:rPr>
          <w:rFonts w:ascii="Tahoma" w:hAnsi="Tahoma" w:cs="Tahoma"/>
        </w:rPr>
        <w:t>Vzorec menične izjave za zavarovanje odprave napak v garancijskem</w:t>
      </w:r>
      <w:r w:rsidR="00C954FE">
        <w:rPr>
          <w:rFonts w:ascii="Tahoma" w:hAnsi="Tahoma" w:cs="Tahoma"/>
        </w:rPr>
        <w:t xml:space="preserve"> roku je </w:t>
      </w:r>
      <w:r w:rsidR="00C954FE" w:rsidRPr="00DF39DA">
        <w:rPr>
          <w:rFonts w:ascii="Tahoma" w:hAnsi="Tahoma" w:cs="Tahoma"/>
        </w:rPr>
        <w:t>priložen kot (priloga 8</w:t>
      </w:r>
      <w:r w:rsidRPr="00DF39DA">
        <w:rPr>
          <w:rFonts w:ascii="Tahoma" w:hAnsi="Tahoma" w:cs="Tahoma"/>
        </w:rPr>
        <w:t>)</w:t>
      </w:r>
      <w:r w:rsidRPr="00AE260F">
        <w:rPr>
          <w:rFonts w:ascii="Tahoma" w:hAnsi="Tahoma" w:cs="Tahoma"/>
        </w:rPr>
        <w:t xml:space="preserve"> te razpisne dokumentacije.</w:t>
      </w:r>
    </w:p>
    <w:p w14:paraId="5AEB3AF6" w14:textId="2742E432" w:rsidR="003E797F" w:rsidRDefault="003E797F" w:rsidP="008F4B44">
      <w:pPr>
        <w:jc w:val="both"/>
        <w:rPr>
          <w:rFonts w:ascii="Tahoma" w:hAnsi="Tahoma" w:cs="Tahoma"/>
        </w:rPr>
      </w:pPr>
    </w:p>
    <w:p w14:paraId="3A44B41D" w14:textId="77777777" w:rsidR="00BC2342" w:rsidRDefault="00BC2342" w:rsidP="008F4B44">
      <w:pPr>
        <w:jc w:val="both"/>
        <w:rPr>
          <w:rFonts w:ascii="Tahoma" w:hAnsi="Tahoma" w:cs="Tahoma"/>
        </w:rPr>
      </w:pPr>
    </w:p>
    <w:p w14:paraId="7BE22816" w14:textId="77777777" w:rsidR="007C70A1" w:rsidRDefault="008E4095" w:rsidP="008F4B44">
      <w:pPr>
        <w:numPr>
          <w:ilvl w:val="0"/>
          <w:numId w:val="2"/>
        </w:numPr>
        <w:jc w:val="both"/>
        <w:rPr>
          <w:rFonts w:ascii="Tahoma" w:hAnsi="Tahoma" w:cs="Tahoma"/>
          <w:b/>
          <w:sz w:val="24"/>
        </w:rPr>
      </w:pPr>
      <w:r w:rsidRPr="003B6810">
        <w:rPr>
          <w:rFonts w:ascii="Tahoma" w:hAnsi="Tahoma" w:cs="Tahoma"/>
          <w:b/>
          <w:sz w:val="24"/>
        </w:rPr>
        <w:t xml:space="preserve">IZBIRA PONUDNIKOV IN </w:t>
      </w:r>
      <w:r w:rsidR="007C70A1" w:rsidRPr="003B6810">
        <w:rPr>
          <w:rFonts w:ascii="Tahoma" w:hAnsi="Tahoma" w:cs="Tahoma"/>
          <w:b/>
          <w:sz w:val="24"/>
        </w:rPr>
        <w:t xml:space="preserve">MERILA </w:t>
      </w:r>
    </w:p>
    <w:p w14:paraId="2E28CAFB" w14:textId="77777777" w:rsidR="007C70A1" w:rsidRPr="00CE1BAD" w:rsidRDefault="007C70A1" w:rsidP="008F4B44">
      <w:pPr>
        <w:jc w:val="both"/>
        <w:rPr>
          <w:rFonts w:ascii="Tahoma" w:hAnsi="Tahoma" w:cs="Tahoma"/>
        </w:rPr>
      </w:pPr>
    </w:p>
    <w:p w14:paraId="6DFFC3BE" w14:textId="6800AF64" w:rsidR="00C305FB" w:rsidRDefault="00087819" w:rsidP="008F4B44">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314C1A1A" w14:textId="14C894C9" w:rsidR="004E3930" w:rsidRPr="000E76A4" w:rsidRDefault="004E3930" w:rsidP="008F4B44">
      <w:pPr>
        <w:jc w:val="both"/>
        <w:rPr>
          <w:rFonts w:ascii="Tahoma" w:hAnsi="Tahoma" w:cs="Tahoma"/>
        </w:rPr>
      </w:pPr>
    </w:p>
    <w:p w14:paraId="6E009299" w14:textId="77777777" w:rsidR="00EB3565" w:rsidRPr="000E76A4" w:rsidRDefault="00EB3565" w:rsidP="008F4B44">
      <w:pPr>
        <w:jc w:val="both"/>
        <w:rPr>
          <w:rFonts w:ascii="Tahoma" w:hAnsi="Tahoma" w:cs="Tahoma"/>
        </w:rPr>
      </w:pPr>
    </w:p>
    <w:p w14:paraId="5D07EEDF" w14:textId="77777777" w:rsidR="007C70A1" w:rsidRPr="00087819" w:rsidRDefault="00527046" w:rsidP="008F4B44">
      <w:pPr>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1463CD96" w14:textId="77777777" w:rsidR="00A7327B" w:rsidRDefault="00A7327B" w:rsidP="008F4B44">
      <w:pPr>
        <w:jc w:val="both"/>
        <w:rPr>
          <w:rFonts w:ascii="Tahoma" w:hAnsi="Tahoma" w:cs="Tahoma"/>
        </w:rPr>
      </w:pPr>
    </w:p>
    <w:p w14:paraId="53D2AE89" w14:textId="4E1B7CD6" w:rsidR="006A7FDD" w:rsidRPr="006A7FDD" w:rsidRDefault="006A7FDD" w:rsidP="008F4B44">
      <w:pPr>
        <w:numPr>
          <w:ilvl w:val="1"/>
          <w:numId w:val="2"/>
        </w:numPr>
        <w:jc w:val="both"/>
        <w:rPr>
          <w:rFonts w:ascii="Tahoma" w:hAnsi="Tahoma" w:cs="Tahoma"/>
          <w:b/>
        </w:rPr>
      </w:pPr>
      <w:r w:rsidRPr="006A7FDD">
        <w:rPr>
          <w:rFonts w:ascii="Tahoma" w:hAnsi="Tahoma" w:cs="Tahoma"/>
          <w:b/>
        </w:rPr>
        <w:t>Način in navodila za predložitev ponudb</w:t>
      </w:r>
      <w:r w:rsidR="002D06AB">
        <w:rPr>
          <w:rFonts w:ascii="Tahoma" w:hAnsi="Tahoma" w:cs="Tahoma"/>
          <w:b/>
        </w:rPr>
        <w:t xml:space="preserve"> in javno odpiranje ponudb</w:t>
      </w:r>
    </w:p>
    <w:p w14:paraId="547E9CB4" w14:textId="77777777" w:rsidR="006A7FDD" w:rsidRPr="006A7FDD" w:rsidRDefault="006A7FDD" w:rsidP="008F4B44">
      <w:pPr>
        <w:jc w:val="both"/>
        <w:rPr>
          <w:rFonts w:ascii="Tahoma" w:hAnsi="Tahoma" w:cs="Tahoma"/>
          <w:b/>
        </w:rPr>
      </w:pPr>
    </w:p>
    <w:p w14:paraId="2AC91D92" w14:textId="77777777" w:rsidR="00C76566" w:rsidRPr="006A7FDD" w:rsidRDefault="00C76566" w:rsidP="00C76566">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6"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A7FDD">
          <w:rPr>
            <w:rStyle w:val="Hiperpovezava"/>
            <w:rFonts w:ascii="Tahoma" w:hAnsi="Tahoma" w:cs="Tahoma"/>
          </w:rPr>
          <w:t>https://ejn.gov.si/eJN2</w:t>
        </w:r>
      </w:hyperlink>
      <w:r w:rsidRPr="006A7FDD">
        <w:rPr>
          <w:rFonts w:ascii="Tahoma" w:hAnsi="Tahoma" w:cs="Tahoma"/>
        </w:rPr>
        <w:t xml:space="preserve">. </w:t>
      </w:r>
    </w:p>
    <w:p w14:paraId="008023F6" w14:textId="77777777" w:rsidR="00C76566" w:rsidRPr="006A7FDD" w:rsidRDefault="00C76566" w:rsidP="00C76566">
      <w:pPr>
        <w:jc w:val="both"/>
        <w:rPr>
          <w:rFonts w:ascii="Tahoma" w:hAnsi="Tahoma" w:cs="Tahoma"/>
        </w:rPr>
      </w:pPr>
    </w:p>
    <w:p w14:paraId="4EF05781" w14:textId="77777777" w:rsidR="00C76566" w:rsidRPr="006A7FDD" w:rsidRDefault="00C76566" w:rsidP="00C76566">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8"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7559C01C" w14:textId="77777777" w:rsidR="00C76566" w:rsidRPr="006A7FDD" w:rsidRDefault="00C76566" w:rsidP="00C76566">
      <w:pPr>
        <w:jc w:val="both"/>
        <w:rPr>
          <w:rFonts w:ascii="Tahoma" w:hAnsi="Tahoma" w:cs="Tahoma"/>
        </w:rPr>
      </w:pPr>
    </w:p>
    <w:p w14:paraId="0F2BEC15" w14:textId="2312ECDF" w:rsidR="00C76566" w:rsidRPr="006A7FDD" w:rsidRDefault="00C76566" w:rsidP="00C76566">
      <w:pPr>
        <w:jc w:val="both"/>
        <w:rPr>
          <w:rFonts w:ascii="Tahoma" w:hAnsi="Tahoma" w:cs="Tahoma"/>
        </w:rPr>
      </w:pPr>
      <w:r w:rsidRPr="006A7FDD">
        <w:rPr>
          <w:rFonts w:ascii="Tahoma" w:hAnsi="Tahoma" w:cs="Tahoma"/>
        </w:rPr>
        <w:t>Ponudba se šteje za pravočasno oddano, če jo naročnik prejme preko sistema e-JN</w:t>
      </w:r>
      <w:r w:rsidR="00711CB3">
        <w:t xml:space="preserve"> </w:t>
      </w:r>
      <w:r w:rsidR="00711CB3" w:rsidRPr="00711CB3">
        <w:rPr>
          <w:rFonts w:ascii="Tahoma" w:hAnsi="Tahoma" w:cs="Tahoma"/>
          <w:b/>
          <w:bCs/>
        </w:rPr>
        <w:t>5. 6</w:t>
      </w:r>
      <w:r w:rsidR="00D43F7A" w:rsidRPr="00711CB3">
        <w:rPr>
          <w:rFonts w:ascii="Tahoma" w:hAnsi="Tahoma" w:cs="Tahoma"/>
          <w:b/>
          <w:bCs/>
        </w:rPr>
        <w:t>.</w:t>
      </w:r>
      <w:r w:rsidR="00711CB3" w:rsidRPr="00711CB3">
        <w:rPr>
          <w:rFonts w:ascii="Tahoma" w:hAnsi="Tahoma" w:cs="Tahoma"/>
          <w:b/>
          <w:bCs/>
        </w:rPr>
        <w:t xml:space="preserve"> </w:t>
      </w:r>
      <w:r w:rsidR="00D43F7A" w:rsidRPr="00711CB3">
        <w:rPr>
          <w:rFonts w:ascii="Tahoma" w:hAnsi="Tahoma" w:cs="Tahoma"/>
          <w:b/>
          <w:bCs/>
        </w:rPr>
        <w:t>2026</w:t>
      </w:r>
      <w:r w:rsidRPr="00711CB3">
        <w:rPr>
          <w:rFonts w:ascii="Tahoma" w:hAnsi="Tahoma" w:cs="Tahoma"/>
          <w:b/>
          <w:i/>
        </w:rPr>
        <w:t xml:space="preserve"> </w:t>
      </w:r>
      <w:r w:rsidRPr="00711CB3">
        <w:rPr>
          <w:rFonts w:ascii="Tahoma" w:hAnsi="Tahoma" w:cs="Tahoma"/>
          <w:b/>
        </w:rPr>
        <w:t>do 10.00</w:t>
      </w:r>
      <w:r w:rsidRPr="00711CB3">
        <w:rPr>
          <w:rFonts w:ascii="Tahoma" w:hAnsi="Tahoma" w:cs="Tahoma"/>
        </w:rPr>
        <w:t xml:space="preserve"> </w:t>
      </w:r>
      <w:r w:rsidRPr="00711CB3">
        <w:rPr>
          <w:rFonts w:ascii="Tahoma" w:hAnsi="Tahoma" w:cs="Tahoma"/>
          <w:b/>
        </w:rPr>
        <w:t>ure</w:t>
      </w:r>
      <w:r w:rsidRPr="00711CB3">
        <w:rPr>
          <w:rFonts w:ascii="Tahoma" w:hAnsi="Tahoma" w:cs="Tahoma"/>
        </w:rPr>
        <w:t xml:space="preserve">. Za oddano ponudbo se šteje ponudba, ki je v informacijskem sistemu e-JN označena s statusom »ODDANO«. </w:t>
      </w:r>
      <w:r w:rsidRPr="00711CB3">
        <w:rPr>
          <w:rFonts w:ascii="Tahoma" w:hAnsi="Tahoma" w:cs="Tahoma"/>
          <w:u w:val="single"/>
        </w:rPr>
        <w:t>Po preteku roka za predložitev ponudb le te ne bo več mogoče oddati</w:t>
      </w:r>
      <w:r w:rsidRPr="00F06451">
        <w:rPr>
          <w:rFonts w:ascii="Tahoma" w:hAnsi="Tahoma" w:cs="Tahoma"/>
          <w:u w:val="single"/>
        </w:rPr>
        <w:t>.</w:t>
      </w:r>
    </w:p>
    <w:p w14:paraId="230CA97D" w14:textId="77777777" w:rsidR="00C76566" w:rsidRPr="006A7FDD" w:rsidRDefault="00C76566" w:rsidP="00C76566">
      <w:pPr>
        <w:jc w:val="both"/>
        <w:rPr>
          <w:rFonts w:ascii="Tahoma" w:hAnsi="Tahoma" w:cs="Tahoma"/>
        </w:rPr>
      </w:pPr>
    </w:p>
    <w:p w14:paraId="37CEDB4E" w14:textId="77777777" w:rsidR="00C76566" w:rsidRPr="006A7FDD" w:rsidRDefault="00C76566" w:rsidP="00C76566">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C01056" w14:textId="77777777" w:rsidR="00C76566" w:rsidRPr="006A7FDD" w:rsidRDefault="00C76566" w:rsidP="00C76566">
      <w:pPr>
        <w:jc w:val="both"/>
        <w:rPr>
          <w:rFonts w:ascii="Tahoma" w:hAnsi="Tahoma" w:cs="Tahoma"/>
        </w:rPr>
      </w:pPr>
    </w:p>
    <w:p w14:paraId="043F7449" w14:textId="77777777" w:rsidR="00C76566" w:rsidRPr="006A7FDD" w:rsidRDefault="00C76566" w:rsidP="00C76566">
      <w:pPr>
        <w:numPr>
          <w:ilvl w:val="1"/>
          <w:numId w:val="2"/>
        </w:numPr>
        <w:jc w:val="both"/>
        <w:rPr>
          <w:rFonts w:ascii="Tahoma" w:hAnsi="Tahoma" w:cs="Tahoma"/>
          <w:b/>
        </w:rPr>
      </w:pPr>
      <w:r w:rsidRPr="006A7FDD">
        <w:rPr>
          <w:rFonts w:ascii="Tahoma" w:hAnsi="Tahoma" w:cs="Tahoma"/>
          <w:b/>
        </w:rPr>
        <w:t>Izdelava ponudbe</w:t>
      </w:r>
    </w:p>
    <w:p w14:paraId="115CBB1C" w14:textId="77777777" w:rsidR="00C76566" w:rsidRPr="006A7FDD" w:rsidRDefault="00C76566" w:rsidP="00C76566">
      <w:pPr>
        <w:jc w:val="both"/>
        <w:rPr>
          <w:rFonts w:ascii="Tahoma" w:hAnsi="Tahoma" w:cs="Tahoma"/>
        </w:rPr>
      </w:pPr>
    </w:p>
    <w:p w14:paraId="2D82E98E" w14:textId="77777777" w:rsidR="00C76566" w:rsidRPr="006A7FDD" w:rsidRDefault="00C76566" w:rsidP="00C76566">
      <w:pPr>
        <w:jc w:val="both"/>
        <w:rPr>
          <w:rFonts w:ascii="Tahoma" w:hAnsi="Tahoma" w:cs="Tahoma"/>
        </w:rPr>
      </w:pPr>
      <w:r w:rsidRPr="006A7FDD">
        <w:rPr>
          <w:rFonts w:ascii="Tahoma" w:hAnsi="Tahoma" w:cs="Tahoma"/>
        </w:rPr>
        <w:lastRenderedPageBreak/>
        <w:t>Ponudba naj bo izdelana tako, da  vsebuje vse zahtevane dokumente in obrazce.</w:t>
      </w:r>
    </w:p>
    <w:p w14:paraId="1246B1E6" w14:textId="77777777" w:rsidR="00C76566" w:rsidRPr="006A7FDD" w:rsidRDefault="00C76566" w:rsidP="00C76566">
      <w:pPr>
        <w:jc w:val="both"/>
        <w:rPr>
          <w:rFonts w:ascii="Tahoma" w:hAnsi="Tahoma" w:cs="Tahoma"/>
          <w:b/>
        </w:rPr>
      </w:pPr>
    </w:p>
    <w:p w14:paraId="3D2378B5" w14:textId="77777777" w:rsidR="00C76566" w:rsidRPr="006A7FDD" w:rsidRDefault="00C76566" w:rsidP="00C76566">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14DA7B6B" w14:textId="77777777" w:rsidR="00C76566" w:rsidRPr="006A7FDD" w:rsidRDefault="00C76566" w:rsidP="00C76566">
      <w:pPr>
        <w:jc w:val="both"/>
        <w:rPr>
          <w:rFonts w:ascii="Tahoma" w:hAnsi="Tahoma" w:cs="Tahoma"/>
        </w:rPr>
      </w:pPr>
    </w:p>
    <w:p w14:paraId="1CBD6C2C" w14:textId="0B54D8CC" w:rsidR="00C76566" w:rsidRPr="006A7FDD" w:rsidRDefault="00C76566" w:rsidP="00C76566">
      <w:pPr>
        <w:jc w:val="both"/>
        <w:rPr>
          <w:rFonts w:ascii="Tahoma" w:hAnsi="Tahoma" w:cs="Tahoma"/>
        </w:rPr>
      </w:pPr>
      <w:r w:rsidRPr="006A7FDD">
        <w:rPr>
          <w:rFonts w:ascii="Tahoma" w:hAnsi="Tahoma" w:cs="Tahoma"/>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29EBA595" w14:textId="77777777" w:rsidR="00C76566" w:rsidRPr="006A7FDD" w:rsidRDefault="00C76566" w:rsidP="00C76566">
      <w:pPr>
        <w:jc w:val="both"/>
        <w:rPr>
          <w:rFonts w:ascii="Tahoma" w:hAnsi="Tahoma" w:cs="Tahoma"/>
        </w:rPr>
      </w:pPr>
    </w:p>
    <w:p w14:paraId="503C178D"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2C604E92" w14:textId="77777777" w:rsidR="00C76566" w:rsidRPr="006A7FDD" w:rsidRDefault="00C76566" w:rsidP="00C76566">
      <w:pPr>
        <w:jc w:val="both"/>
        <w:rPr>
          <w:rFonts w:ascii="Tahoma" w:hAnsi="Tahoma" w:cs="Tahoma"/>
          <w:b/>
        </w:rPr>
      </w:pPr>
      <w:r w:rsidRPr="006A7FDD">
        <w:rPr>
          <w:rFonts w:ascii="Tahoma" w:hAnsi="Tahoma" w:cs="Tahoma"/>
        </w:rPr>
        <w:t>Ponudnik mora prilogo »Predračun – (Ponudba)« izpolniti ter ga v .</w:t>
      </w:r>
      <w:proofErr w:type="spellStart"/>
      <w:r w:rsidRPr="006A7FDD">
        <w:rPr>
          <w:rFonts w:ascii="Tahoma" w:hAnsi="Tahoma" w:cs="Tahoma"/>
        </w:rPr>
        <w:t>pdf</w:t>
      </w:r>
      <w:proofErr w:type="spellEnd"/>
      <w:r w:rsidRPr="006A7FDD">
        <w:rPr>
          <w:rFonts w:ascii="Tahoma" w:hAnsi="Tahoma" w:cs="Tahoma"/>
        </w:rPr>
        <w:t xml:space="preserve">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05B3026C" w14:textId="77777777" w:rsidR="00C76566" w:rsidRDefault="00C76566" w:rsidP="00C76566">
      <w:pPr>
        <w:jc w:val="both"/>
        <w:rPr>
          <w:rFonts w:ascii="Tahoma" w:hAnsi="Tahoma" w:cs="Tahoma"/>
        </w:rPr>
      </w:pPr>
    </w:p>
    <w:p w14:paraId="73E904F5" w14:textId="77777777" w:rsidR="00AA2805" w:rsidRPr="006A7FDD" w:rsidRDefault="00AA2805" w:rsidP="00C76566">
      <w:pPr>
        <w:jc w:val="both"/>
        <w:rPr>
          <w:rFonts w:ascii="Tahoma" w:hAnsi="Tahoma" w:cs="Tahoma"/>
        </w:rPr>
      </w:pPr>
    </w:p>
    <w:p w14:paraId="3F70925F" w14:textId="77777777" w:rsidR="00C76566" w:rsidRPr="003703F9" w:rsidRDefault="00C76566" w:rsidP="00CE0B89">
      <w:pPr>
        <w:numPr>
          <w:ilvl w:val="0"/>
          <w:numId w:val="11"/>
        </w:numPr>
        <w:jc w:val="both"/>
        <w:rPr>
          <w:rFonts w:ascii="Tahoma" w:hAnsi="Tahoma" w:cs="Tahoma"/>
          <w:b/>
          <w:color w:val="FF0000"/>
        </w:rPr>
      </w:pPr>
      <w:r w:rsidRPr="003703F9">
        <w:rPr>
          <w:rFonts w:ascii="Tahoma" w:hAnsi="Tahoma" w:cs="Tahoma"/>
          <w:b/>
          <w:color w:val="FF0000"/>
        </w:rPr>
        <w:t xml:space="preserve">Obrazec ESPD </w:t>
      </w:r>
    </w:p>
    <w:p w14:paraId="5CAC15A2" w14:textId="77777777" w:rsidR="00C76566" w:rsidRPr="006A7FDD" w:rsidRDefault="00C76566" w:rsidP="00C76566">
      <w:pPr>
        <w:jc w:val="both"/>
        <w:rPr>
          <w:rFonts w:ascii="Tahoma" w:hAnsi="Tahoma" w:cs="Tahoma"/>
          <w:b/>
        </w:rPr>
      </w:pPr>
    </w:p>
    <w:p w14:paraId="50C6E0DC" w14:textId="77777777" w:rsidR="00C76566" w:rsidRPr="006A7FDD" w:rsidRDefault="00C76566" w:rsidP="00C76566">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78AD3F2C"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7E46A07B" w14:textId="77777777" w:rsidTr="008E3B71">
        <w:tc>
          <w:tcPr>
            <w:tcW w:w="9424" w:type="dxa"/>
            <w:tcBorders>
              <w:top w:val="single" w:sz="4" w:space="0" w:color="auto"/>
              <w:bottom w:val="single" w:sz="4" w:space="0" w:color="auto"/>
            </w:tcBorders>
          </w:tcPr>
          <w:p w14:paraId="295D605D"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76878092" w14:textId="77777777" w:rsidR="00C76566" w:rsidRPr="006A7FDD" w:rsidRDefault="00C76566" w:rsidP="00C76566">
      <w:pPr>
        <w:jc w:val="both"/>
        <w:rPr>
          <w:rFonts w:ascii="Tahoma" w:hAnsi="Tahoma" w:cs="Tahoma"/>
        </w:rPr>
      </w:pPr>
      <w:r w:rsidRPr="006A7FDD">
        <w:rPr>
          <w:rFonts w:ascii="Tahoma" w:hAnsi="Tahoma" w:cs="Tahoma"/>
        </w:rPr>
        <w:t>Ponudnik mora svoj obrazec ESPD izpolniti ter ga v .</w:t>
      </w:r>
      <w:proofErr w:type="spellStart"/>
      <w:r w:rsidRPr="006A7FDD">
        <w:rPr>
          <w:rFonts w:ascii="Tahoma" w:hAnsi="Tahoma" w:cs="Tahoma"/>
        </w:rPr>
        <w:t>pdf</w:t>
      </w:r>
      <w:proofErr w:type="spellEnd"/>
      <w:r w:rsidRPr="006A7FDD">
        <w:rPr>
          <w:rFonts w:ascii="Tahoma" w:hAnsi="Tahoma" w:cs="Tahoma"/>
        </w:rPr>
        <w:t xml:space="preserve"> formatu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 xml:space="preserve">priložiti scan podpisanega ESPD tudi v </w:t>
      </w:r>
      <w:proofErr w:type="spellStart"/>
      <w:r w:rsidRPr="006A7FDD">
        <w:rPr>
          <w:rFonts w:ascii="Tahoma" w:hAnsi="Tahoma" w:cs="Tahoma"/>
        </w:rPr>
        <w:t>pdf</w:t>
      </w:r>
      <w:proofErr w:type="spellEnd"/>
      <w:r w:rsidRPr="006A7FDD">
        <w:rPr>
          <w:rFonts w:ascii="Tahoma" w:hAnsi="Tahoma" w:cs="Tahoma"/>
        </w:rPr>
        <w:t>. formatu.</w:t>
      </w:r>
    </w:p>
    <w:p w14:paraId="475C64D6"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01A0672E" w14:textId="77777777" w:rsidTr="008E3B71">
        <w:tc>
          <w:tcPr>
            <w:tcW w:w="9424" w:type="dxa"/>
            <w:tcBorders>
              <w:top w:val="single" w:sz="4" w:space="0" w:color="auto"/>
              <w:bottom w:val="single" w:sz="4" w:space="0" w:color="auto"/>
            </w:tcBorders>
          </w:tcPr>
          <w:p w14:paraId="3E955310"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01A30570" w14:textId="77777777" w:rsidR="00C76566" w:rsidRPr="006A7FDD" w:rsidRDefault="00C76566" w:rsidP="00C76566">
      <w:pPr>
        <w:jc w:val="both"/>
        <w:rPr>
          <w:rFonts w:ascii="Tahoma" w:hAnsi="Tahoma" w:cs="Tahoma"/>
        </w:rPr>
      </w:pPr>
      <w:r w:rsidRPr="006A7FDD">
        <w:rPr>
          <w:rFonts w:ascii="Tahoma" w:hAnsi="Tahoma" w:cs="Tahoma"/>
        </w:rPr>
        <w:t>V primeru skupne ponudbe, uporabe zmogljivosti drugih subjektov in/ali podizvajalcev mora ponudnik ročno podpisane obrazce ESPD za vsakega od ostalih sodelujočih v .</w:t>
      </w:r>
      <w:proofErr w:type="spellStart"/>
      <w:r w:rsidRPr="006A7FDD">
        <w:rPr>
          <w:rFonts w:ascii="Tahoma" w:hAnsi="Tahoma" w:cs="Tahoma"/>
        </w:rPr>
        <w:t>pdf</w:t>
      </w:r>
      <w:proofErr w:type="spellEnd"/>
      <w:r w:rsidRPr="006A7FDD">
        <w:rPr>
          <w:rFonts w:ascii="Tahoma" w:hAnsi="Tahoma" w:cs="Tahoma"/>
        </w:rPr>
        <w:t xml:space="preserve"> format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»ESPD – ostali sodelujoči«</w:t>
      </w:r>
      <w:r w:rsidRPr="006A7FDD">
        <w:rPr>
          <w:rFonts w:ascii="Tahoma" w:hAnsi="Tahoma" w:cs="Tahoma"/>
        </w:rPr>
        <w:t>.</w:t>
      </w:r>
    </w:p>
    <w:p w14:paraId="6614563B" w14:textId="77777777" w:rsidR="00C76566" w:rsidRPr="006A7FDD" w:rsidRDefault="00C76566" w:rsidP="00C76566">
      <w:pPr>
        <w:jc w:val="both"/>
        <w:rPr>
          <w:rFonts w:ascii="Tahoma" w:hAnsi="Tahoma" w:cs="Tahoma"/>
        </w:rPr>
      </w:pPr>
    </w:p>
    <w:p w14:paraId="353CF1C8"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»DOKUMENTI, del Ostale priloge«</w:t>
      </w:r>
    </w:p>
    <w:p w14:paraId="7E1456CD" w14:textId="77777777" w:rsidR="00C76566" w:rsidRPr="006A7FDD" w:rsidRDefault="00C76566" w:rsidP="00C76566">
      <w:pPr>
        <w:jc w:val="both"/>
        <w:rPr>
          <w:rFonts w:ascii="Tahoma" w:hAnsi="Tahoma" w:cs="Tahoma"/>
          <w:b/>
        </w:rPr>
      </w:pPr>
    </w:p>
    <w:p w14:paraId="6D52EBCF" w14:textId="77777777" w:rsidR="00C76566" w:rsidRPr="006A7FDD" w:rsidRDefault="00C76566" w:rsidP="00C76566">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212D4F6C" w14:textId="77777777" w:rsidR="00C76566" w:rsidRPr="006A7FDD" w:rsidRDefault="00C76566" w:rsidP="00C76566">
      <w:pPr>
        <w:jc w:val="both"/>
        <w:rPr>
          <w:rFonts w:ascii="Tahoma" w:hAnsi="Tahoma" w:cs="Tahoma"/>
        </w:rPr>
      </w:pPr>
    </w:p>
    <w:p w14:paraId="624CB960" w14:textId="77777777" w:rsidR="00C76566" w:rsidRDefault="00C76566" w:rsidP="00C76566">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w:t>
      </w:r>
      <w:proofErr w:type="spellStart"/>
      <w:r w:rsidRPr="006A7FDD">
        <w:rPr>
          <w:rFonts w:ascii="Tahoma" w:hAnsi="Tahoma" w:cs="Tahoma"/>
          <w:b/>
          <w:u w:val="single"/>
        </w:rPr>
        <w:t>pdf</w:t>
      </w:r>
      <w:proofErr w:type="spellEnd"/>
      <w:r w:rsidRPr="006A7FDD">
        <w:rPr>
          <w:rFonts w:ascii="Tahoma" w:hAnsi="Tahoma" w:cs="Tahoma"/>
          <w:b/>
          <w:u w:val="single"/>
        </w:rPr>
        <w:t xml:space="preserve"> formatu</w:t>
      </w:r>
      <w:r w:rsidRPr="006A7FDD">
        <w:rPr>
          <w:rFonts w:ascii="Tahoma" w:hAnsi="Tahoma" w:cs="Tahoma"/>
        </w:rPr>
        <w:t xml:space="preserve"> (</w:t>
      </w:r>
      <w:proofErr w:type="spellStart"/>
      <w:r w:rsidRPr="006A7FDD">
        <w:rPr>
          <w:rFonts w:ascii="Tahoma" w:hAnsi="Tahoma" w:cs="Tahoma"/>
        </w:rPr>
        <w:t>sken</w:t>
      </w:r>
      <w:proofErr w:type="spellEnd"/>
      <w:r w:rsidRPr="006A7FDD">
        <w:rPr>
          <w:rFonts w:ascii="Tahoma" w:hAnsi="Tahoma" w:cs="Tahoma"/>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4707B3B" w14:textId="77777777" w:rsidR="00C76566" w:rsidRDefault="00C76566" w:rsidP="00C76566">
      <w:pPr>
        <w:jc w:val="both"/>
        <w:rPr>
          <w:rFonts w:ascii="Tahoma" w:hAnsi="Tahoma" w:cs="Tahoma"/>
        </w:rPr>
      </w:pPr>
    </w:p>
    <w:p w14:paraId="5A345ABA" w14:textId="77777777" w:rsidR="00C76566" w:rsidRDefault="00C76566" w:rsidP="00C76566">
      <w:pPr>
        <w:jc w:val="both"/>
        <w:rPr>
          <w:rFonts w:ascii="Tahoma" w:hAnsi="Tahoma" w:cs="Tahoma"/>
          <w:b/>
        </w:rPr>
      </w:pPr>
      <w:r>
        <w:rPr>
          <w:rFonts w:ascii="Tahoma" w:hAnsi="Tahoma" w:cs="Tahoma"/>
          <w:b/>
        </w:rPr>
        <w:t>Ostala ponudbena dokumentacija je sestavljena iz naslednjih dokumentov (prilog):</w:t>
      </w:r>
    </w:p>
    <w:p w14:paraId="617A2EF9" w14:textId="0BCC4196" w:rsidR="005649BD" w:rsidRDefault="005649BD"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814B42" w14:paraId="35292BB8" w14:textId="77777777" w:rsidTr="00794FB5">
        <w:tc>
          <w:tcPr>
            <w:tcW w:w="7792" w:type="dxa"/>
          </w:tcPr>
          <w:p w14:paraId="0E421A85" w14:textId="77777777" w:rsidR="001A394E" w:rsidRPr="00814B42" w:rsidRDefault="001A394E" w:rsidP="00B04006">
            <w:pPr>
              <w:jc w:val="both"/>
              <w:rPr>
                <w:rFonts w:ascii="Tahoma" w:hAnsi="Tahoma" w:cs="Tahoma"/>
              </w:rPr>
            </w:pPr>
            <w:r w:rsidRPr="00814B42">
              <w:rPr>
                <w:rFonts w:ascii="Tahoma" w:hAnsi="Tahoma" w:cs="Tahoma"/>
              </w:rPr>
              <w:t>POVZETEK PONUDBENE CENE</w:t>
            </w:r>
          </w:p>
        </w:tc>
        <w:tc>
          <w:tcPr>
            <w:tcW w:w="1275" w:type="dxa"/>
          </w:tcPr>
          <w:p w14:paraId="1900221B" w14:textId="77777777" w:rsidR="001A394E" w:rsidRPr="00814B42" w:rsidRDefault="001A394E" w:rsidP="00B04006">
            <w:pPr>
              <w:jc w:val="both"/>
              <w:rPr>
                <w:rFonts w:ascii="Tahoma" w:hAnsi="Tahoma" w:cs="Tahoma"/>
                <w:b/>
                <w:i/>
              </w:rPr>
            </w:pPr>
            <w:r>
              <w:rPr>
                <w:rFonts w:ascii="Tahoma" w:hAnsi="Tahoma" w:cs="Tahoma"/>
                <w:b/>
                <w:i/>
              </w:rPr>
              <w:t>Priloga</w:t>
            </w:r>
          </w:p>
        </w:tc>
      </w:tr>
    </w:tbl>
    <w:p w14:paraId="077EF762" w14:textId="495633E2" w:rsidR="001A394E" w:rsidRPr="00FE5AF7" w:rsidRDefault="001A394E" w:rsidP="00B04006">
      <w:pPr>
        <w:jc w:val="both"/>
        <w:rPr>
          <w:rFonts w:ascii="Tahoma" w:hAnsi="Tahoma" w:cs="Tahoma"/>
          <w:b/>
        </w:rPr>
      </w:pPr>
      <w:r w:rsidRPr="00FE5AF7">
        <w:rPr>
          <w:rFonts w:ascii="Tahoma" w:hAnsi="Tahoma" w:cs="Tahoma"/>
        </w:rPr>
        <w:t>Ponudnik mora prilogo »</w:t>
      </w:r>
      <w:r w:rsidRPr="00814B42">
        <w:rPr>
          <w:rFonts w:ascii="Tahoma" w:hAnsi="Tahoma" w:cs="Tahoma"/>
        </w:rPr>
        <w:t>POVZETEK PONUDBENE CENE</w:t>
      </w:r>
      <w:r w:rsidRPr="00FE5AF7">
        <w:rPr>
          <w:rFonts w:ascii="Tahoma" w:hAnsi="Tahoma" w:cs="Tahoma"/>
        </w:rPr>
        <w:t xml:space="preserve">« izpolniti ter ga v </w:t>
      </w:r>
      <w:proofErr w:type="spellStart"/>
      <w:r w:rsidRPr="00FE5AF7">
        <w:rPr>
          <w:rFonts w:ascii="Tahoma" w:hAnsi="Tahoma" w:cs="Tahoma"/>
        </w:rPr>
        <w:t>pdf</w:t>
      </w:r>
      <w:proofErr w:type="spellEnd"/>
      <w:r w:rsidRPr="00FE5AF7">
        <w:rPr>
          <w:rFonts w:ascii="Tahoma" w:hAnsi="Tahoma" w:cs="Tahoma"/>
        </w:rPr>
        <w:t>.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4047A97D" w14:textId="54293AA5" w:rsidR="001A394E" w:rsidRPr="00802D4E" w:rsidRDefault="001A394E"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30824690" w14:textId="77777777" w:rsidTr="00CB45E0">
        <w:tc>
          <w:tcPr>
            <w:tcW w:w="7792" w:type="dxa"/>
          </w:tcPr>
          <w:p w14:paraId="7E7A0961" w14:textId="77777777" w:rsidR="001A394E" w:rsidRPr="00CE1BAD" w:rsidRDefault="001A394E" w:rsidP="00B04006">
            <w:pPr>
              <w:jc w:val="both"/>
              <w:rPr>
                <w:rFonts w:ascii="Tahoma" w:hAnsi="Tahoma" w:cs="Tahoma"/>
              </w:rPr>
            </w:pPr>
            <w:r w:rsidRPr="00CE1BAD">
              <w:rPr>
                <w:rFonts w:ascii="Tahoma" w:hAnsi="Tahoma" w:cs="Tahoma"/>
              </w:rPr>
              <w:t xml:space="preserve">PODATKI O PONUDNIKU </w:t>
            </w:r>
          </w:p>
        </w:tc>
        <w:tc>
          <w:tcPr>
            <w:tcW w:w="1275" w:type="dxa"/>
          </w:tcPr>
          <w:p w14:paraId="2885CFD1" w14:textId="449EE5D6" w:rsidR="001A394E" w:rsidRPr="00CE1BAD" w:rsidRDefault="001A394E" w:rsidP="00B04006">
            <w:pPr>
              <w:jc w:val="both"/>
              <w:rPr>
                <w:rFonts w:ascii="Tahoma" w:hAnsi="Tahoma" w:cs="Tahoma"/>
                <w:b/>
                <w:i/>
              </w:rPr>
            </w:pPr>
            <w:r>
              <w:rPr>
                <w:rFonts w:ascii="Tahoma" w:hAnsi="Tahoma" w:cs="Tahoma"/>
                <w:b/>
                <w:i/>
              </w:rPr>
              <w:t>P</w:t>
            </w:r>
            <w:r w:rsidRPr="00CE1BAD">
              <w:rPr>
                <w:rFonts w:ascii="Tahoma" w:hAnsi="Tahoma" w:cs="Tahoma"/>
                <w:b/>
                <w:i/>
              </w:rPr>
              <w:t>riloga 1</w:t>
            </w:r>
          </w:p>
        </w:tc>
      </w:tr>
    </w:tbl>
    <w:p w14:paraId="10D9E0A7" w14:textId="3090169D" w:rsidR="0061056C" w:rsidRDefault="007C70A1" w:rsidP="00B04006">
      <w:pPr>
        <w:jc w:val="both"/>
        <w:rPr>
          <w:rFonts w:ascii="Tahoma" w:hAnsi="Tahoma" w:cs="Tahoma"/>
        </w:rPr>
      </w:pPr>
      <w:r w:rsidRPr="00FD067D">
        <w:rPr>
          <w:rFonts w:ascii="Tahoma" w:hAnsi="Tahoma" w:cs="Tahoma"/>
        </w:rPr>
        <w:lastRenderedPageBreak/>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 xml:space="preserve">K tej prilogi se priloži tudi </w:t>
      </w:r>
      <w:r w:rsidR="001A394E">
        <w:rPr>
          <w:rFonts w:ascii="Tahoma" w:hAnsi="Tahoma" w:cs="Tahoma"/>
        </w:rPr>
        <w:t xml:space="preserve">sklenjen </w:t>
      </w:r>
      <w:r w:rsidR="00EA629F">
        <w:rPr>
          <w:rFonts w:ascii="Tahoma" w:hAnsi="Tahoma" w:cs="Tahoma"/>
        </w:rPr>
        <w:t>pravni akt o skupni izvedbi naročila.</w:t>
      </w:r>
      <w:r w:rsidR="00C76566" w:rsidRPr="00C76566">
        <w:rPr>
          <w:rFonts w:ascii="Tahoma" w:hAnsi="Tahoma" w:cs="Tahoma"/>
          <w:b/>
        </w:rPr>
        <w:t xml:space="preserve"> </w:t>
      </w:r>
      <w:r w:rsidR="00C76566">
        <w:rPr>
          <w:rFonts w:ascii="Tahoma" w:hAnsi="Tahoma" w:cs="Tahoma"/>
        </w:rPr>
        <w:t>Prilogo je potrebno naložiti</w:t>
      </w:r>
      <w:r w:rsidR="00C76566" w:rsidRPr="00E3243F">
        <w:rPr>
          <w:rFonts w:ascii="Tahoma" w:hAnsi="Tahoma" w:cs="Tahoma"/>
          <w:b/>
        </w:rPr>
        <w:t xml:space="preserve"> </w:t>
      </w:r>
      <w:r w:rsidR="00C76566">
        <w:rPr>
          <w:rFonts w:ascii="Tahoma" w:hAnsi="Tahoma" w:cs="Tahoma"/>
          <w:b/>
        </w:rPr>
        <w:t>v razdelek »</w:t>
      </w:r>
      <w:r w:rsidR="00C76566" w:rsidRPr="00C34892">
        <w:rPr>
          <w:rFonts w:ascii="Tahoma" w:hAnsi="Tahoma" w:cs="Tahoma"/>
          <w:b/>
        </w:rPr>
        <w:t>DOKUMENTI, del Ostale priloge</w:t>
      </w:r>
      <w:r w:rsidR="00C76566" w:rsidRPr="006A7FDD">
        <w:rPr>
          <w:rFonts w:ascii="Tahoma" w:hAnsi="Tahoma" w:cs="Tahoma"/>
          <w:b/>
        </w:rPr>
        <w:t>«</w:t>
      </w:r>
      <w:r w:rsidR="00C76566" w:rsidRPr="00026887">
        <w:rPr>
          <w:rFonts w:ascii="Tahoma" w:hAnsi="Tahoma" w:cs="Tahoma"/>
        </w:rPr>
        <w:t>.</w:t>
      </w:r>
    </w:p>
    <w:p w14:paraId="118C0E15" w14:textId="77777777" w:rsidR="003D67F9" w:rsidRPr="009D51D4" w:rsidRDefault="003D67F9" w:rsidP="00B04006">
      <w:pPr>
        <w:jc w:val="both"/>
        <w:rPr>
          <w:rFonts w:ascii="Tahoma" w:hAnsi="Tahoma" w:cs="Tahoma"/>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211C2132" w14:textId="77777777" w:rsidTr="00CB45E0">
        <w:tc>
          <w:tcPr>
            <w:tcW w:w="7792" w:type="dxa"/>
          </w:tcPr>
          <w:p w14:paraId="6C74CC87" w14:textId="77777777" w:rsidR="001A394E" w:rsidRPr="00CE1BAD" w:rsidRDefault="001A394E" w:rsidP="00B04006">
            <w:pPr>
              <w:jc w:val="both"/>
              <w:rPr>
                <w:rFonts w:ascii="Tahoma" w:hAnsi="Tahoma" w:cs="Tahoma"/>
              </w:rPr>
            </w:pPr>
            <w:r w:rsidRPr="00CE1BAD">
              <w:rPr>
                <w:rFonts w:ascii="Tahoma" w:hAnsi="Tahoma" w:cs="Tahoma"/>
              </w:rPr>
              <w:t>PONUDBA</w:t>
            </w:r>
          </w:p>
        </w:tc>
        <w:tc>
          <w:tcPr>
            <w:tcW w:w="1275" w:type="dxa"/>
          </w:tcPr>
          <w:p w14:paraId="76331792" w14:textId="3DF2DDEF"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w:t>
            </w:r>
          </w:p>
        </w:tc>
      </w:tr>
    </w:tbl>
    <w:p w14:paraId="49379210" w14:textId="71094C07" w:rsidR="00C76566" w:rsidRPr="00E3243F" w:rsidRDefault="002D7E83" w:rsidP="00C76566">
      <w:pPr>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sidR="00C76566">
        <w:rPr>
          <w:rFonts w:ascii="Tahoma" w:hAnsi="Tahoma" w:cs="Tahoma"/>
        </w:rPr>
        <w:t xml:space="preserve"> predračunu</w:t>
      </w:r>
      <w:r w:rsidR="00C76566" w:rsidRPr="00C76566">
        <w:rPr>
          <w:rFonts w:ascii="Tahoma" w:hAnsi="Tahoma" w:cs="Tahoma"/>
        </w:rPr>
        <w:t xml:space="preserve"> </w:t>
      </w:r>
      <w:r w:rsidR="00C76566">
        <w:rPr>
          <w:rFonts w:ascii="Tahoma" w:hAnsi="Tahoma" w:cs="Tahoma"/>
        </w:rPr>
        <w:t xml:space="preserve">ter </w:t>
      </w:r>
      <w:r w:rsidR="00C76566" w:rsidRPr="006A7FDD">
        <w:rPr>
          <w:rFonts w:ascii="Tahoma" w:hAnsi="Tahoma" w:cs="Tahoma"/>
        </w:rPr>
        <w:t>nalož</w:t>
      </w:r>
      <w:r w:rsidR="00C76566">
        <w:rPr>
          <w:rFonts w:ascii="Tahoma" w:hAnsi="Tahoma" w:cs="Tahoma"/>
        </w:rPr>
        <w:t xml:space="preserve">iti </w:t>
      </w:r>
      <w:r w:rsidR="00C76566" w:rsidRPr="006A7FDD">
        <w:rPr>
          <w:rFonts w:ascii="Tahoma" w:hAnsi="Tahoma" w:cs="Tahoma"/>
          <w:b/>
        </w:rPr>
        <w:t xml:space="preserve"> v razdelek »</w:t>
      </w:r>
      <w:r w:rsidR="00C76566" w:rsidRPr="00C34892">
        <w:rPr>
          <w:rFonts w:ascii="Tahoma" w:hAnsi="Tahoma" w:cs="Tahoma"/>
          <w:b/>
        </w:rPr>
        <w:t>Skupna ponudbena vrednost, del Predračun</w:t>
      </w:r>
      <w:r w:rsidR="00C76566" w:rsidRPr="006A7FDD">
        <w:rPr>
          <w:rFonts w:ascii="Tahoma" w:hAnsi="Tahoma" w:cs="Tahoma"/>
          <w:b/>
        </w:rPr>
        <w:t>«.</w:t>
      </w:r>
    </w:p>
    <w:p w14:paraId="6D9E0830" w14:textId="27DB1250" w:rsidR="00033800" w:rsidRDefault="00033800" w:rsidP="00B04006">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559"/>
      </w:tblGrid>
      <w:tr w:rsidR="001A394E" w:rsidRPr="00CE1BAD" w14:paraId="3F49C7DF" w14:textId="77777777" w:rsidTr="00CB45E0">
        <w:tc>
          <w:tcPr>
            <w:tcW w:w="7508" w:type="dxa"/>
          </w:tcPr>
          <w:p w14:paraId="2D3F5589" w14:textId="63CA39C7" w:rsidR="001A394E" w:rsidRPr="00CE1BAD" w:rsidRDefault="001A394E" w:rsidP="00B04006">
            <w:pPr>
              <w:jc w:val="both"/>
              <w:rPr>
                <w:rFonts w:ascii="Tahoma" w:hAnsi="Tahoma" w:cs="Tahoma"/>
              </w:rPr>
            </w:pPr>
            <w:r>
              <w:rPr>
                <w:rFonts w:ascii="Tahoma" w:hAnsi="Tahoma" w:cs="Tahoma"/>
              </w:rPr>
              <w:t>PREDRAČUN</w:t>
            </w:r>
            <w:r w:rsidR="00FD2D76">
              <w:rPr>
                <w:rFonts w:ascii="Tahoma" w:hAnsi="Tahoma" w:cs="Tahoma"/>
              </w:rPr>
              <w:t xml:space="preserve"> IN TEHNIČNA SPECIFIKACIJA</w:t>
            </w:r>
          </w:p>
        </w:tc>
        <w:tc>
          <w:tcPr>
            <w:tcW w:w="1559" w:type="dxa"/>
          </w:tcPr>
          <w:p w14:paraId="192BC5A3" w14:textId="657E7C2C"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2/1</w:t>
            </w:r>
          </w:p>
        </w:tc>
      </w:tr>
    </w:tbl>
    <w:p w14:paraId="0C857EB2" w14:textId="5856F772" w:rsidR="00033800" w:rsidRDefault="00033800" w:rsidP="00C76566">
      <w:pPr>
        <w:jc w:val="both"/>
        <w:rPr>
          <w:rFonts w:ascii="Tahoma" w:hAnsi="Tahoma" w:cs="Tahoma"/>
        </w:rPr>
      </w:pPr>
      <w:r>
        <w:rPr>
          <w:rFonts w:ascii="Tahoma" w:hAnsi="Tahoma" w:cs="Tahoma"/>
        </w:rPr>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r w:rsidR="00FD2D76">
        <w:rPr>
          <w:rFonts w:ascii="Tahoma" w:hAnsi="Tahoma" w:cs="Tahoma"/>
        </w:rPr>
        <w:t xml:space="preserve"> Ponudnik k tej prilogi priloži tudi </w:t>
      </w:r>
      <w:r w:rsidR="00FD2D76" w:rsidRPr="00FD2D76">
        <w:rPr>
          <w:rFonts w:ascii="Tahoma" w:hAnsi="Tahoma" w:cs="Tahoma"/>
        </w:rPr>
        <w:t>lastno tehnično specifikacijo, iz katere bo razvidno, da ponujeni predmet izpolnjuje zahteve naročnika</w:t>
      </w:r>
      <w:r w:rsidR="00C76566">
        <w:rPr>
          <w:rFonts w:ascii="Tahoma" w:hAnsi="Tahoma" w:cs="Tahoma"/>
        </w:rPr>
        <w:t xml:space="preserve"> </w:t>
      </w:r>
      <w:r w:rsidR="00C76566" w:rsidRPr="00E3243F">
        <w:rPr>
          <w:rFonts w:ascii="Tahoma" w:hAnsi="Tahoma" w:cs="Tahoma"/>
          <w:b/>
          <w:u w:val="single"/>
        </w:rPr>
        <w:t>ter</w:t>
      </w:r>
      <w:r w:rsidR="00C76566" w:rsidRPr="00E3243F">
        <w:rPr>
          <w:rFonts w:ascii="Tahoma" w:hAnsi="Tahoma" w:cs="Tahoma"/>
        </w:rPr>
        <w:t xml:space="preserve"> naložiti v</w:t>
      </w:r>
      <w:r w:rsidR="00C76566" w:rsidRPr="00E3243F">
        <w:rPr>
          <w:rFonts w:ascii="Tahoma" w:hAnsi="Tahoma" w:cs="Tahoma"/>
          <w:b/>
        </w:rPr>
        <w:t xml:space="preserve"> </w:t>
      </w:r>
      <w:r w:rsidR="00C76566" w:rsidRPr="00E3243F">
        <w:rPr>
          <w:rFonts w:ascii="Tahoma" w:hAnsi="Tahoma" w:cs="Tahoma"/>
          <w:b/>
          <w:u w:val="single"/>
        </w:rPr>
        <w:t>Razdelek »DOKUMENTI«, del »Ostale priloge«</w:t>
      </w:r>
      <w:r w:rsidR="00C76566" w:rsidRPr="00E3243F">
        <w:rPr>
          <w:rFonts w:ascii="Tahoma" w:hAnsi="Tahoma" w:cs="Tahoma"/>
        </w:rPr>
        <w:t>.</w:t>
      </w:r>
    </w:p>
    <w:p w14:paraId="6383016F" w14:textId="36195A3B" w:rsidR="005660A7" w:rsidRDefault="005660A7"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377A01A7" w14:textId="77777777" w:rsidTr="001A394E">
        <w:tc>
          <w:tcPr>
            <w:tcW w:w="7508" w:type="dxa"/>
            <w:tcBorders>
              <w:top w:val="single" w:sz="4" w:space="0" w:color="auto"/>
              <w:left w:val="single" w:sz="4" w:space="0" w:color="auto"/>
              <w:bottom w:val="single" w:sz="4" w:space="0" w:color="auto"/>
              <w:right w:val="single" w:sz="4" w:space="0" w:color="808080"/>
            </w:tcBorders>
          </w:tcPr>
          <w:p w14:paraId="7413B932" w14:textId="77777777" w:rsidR="001A394E" w:rsidRPr="00814B42" w:rsidRDefault="001A394E" w:rsidP="00C76566">
            <w:pPr>
              <w:jc w:val="both"/>
              <w:rPr>
                <w:rFonts w:ascii="Tahoma" w:hAnsi="Tahoma" w:cs="Tahoma"/>
              </w:rPr>
            </w:pPr>
            <w:r w:rsidRPr="00814B42">
              <w:rPr>
                <w:rFonts w:ascii="Tahoma" w:hAnsi="Tahoma" w:cs="Tahoma"/>
              </w:rPr>
              <w:t xml:space="preserve">ESPD – PONUDNIK/GLAVNI PARTNER </w:t>
            </w:r>
          </w:p>
        </w:tc>
        <w:tc>
          <w:tcPr>
            <w:tcW w:w="1418" w:type="dxa"/>
            <w:tcBorders>
              <w:top w:val="single" w:sz="4" w:space="0" w:color="auto"/>
              <w:left w:val="single" w:sz="4" w:space="0" w:color="808080"/>
              <w:bottom w:val="single" w:sz="4" w:space="0" w:color="auto"/>
              <w:right w:val="single" w:sz="4" w:space="0" w:color="auto"/>
            </w:tcBorders>
            <w:hideMark/>
          </w:tcPr>
          <w:p w14:paraId="33B4BB16"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5E9E2228" w14:textId="77777777" w:rsidR="001A394E" w:rsidRPr="00FE5AF7" w:rsidRDefault="001A394E" w:rsidP="00C76566">
      <w:pPr>
        <w:jc w:val="both"/>
        <w:rPr>
          <w:rFonts w:ascii="Tahoma" w:hAnsi="Tahoma" w:cs="Tahoma"/>
        </w:rPr>
      </w:pPr>
      <w:r w:rsidRPr="00814B42">
        <w:rPr>
          <w:rFonts w:ascii="Tahoma" w:hAnsi="Tahoma" w:cs="Tahoma"/>
        </w:rPr>
        <w:t xml:space="preserve">Ponudnik (oz. glavni partner v primeru skupne ponudbe) mora svoj obrazec ESPD </w:t>
      </w:r>
      <w:r w:rsidRPr="00FE5AF7">
        <w:rPr>
          <w:rFonts w:ascii="Tahoma" w:hAnsi="Tahoma" w:cs="Tahoma"/>
        </w:rPr>
        <w:t xml:space="preserve">izpolniti ter v informacijski sistem e-JN naložiti elektronsko podpisan ESPD v </w:t>
      </w:r>
      <w:proofErr w:type="spellStart"/>
      <w:r w:rsidRPr="00FE5AF7">
        <w:rPr>
          <w:rFonts w:ascii="Tahoma" w:hAnsi="Tahoma" w:cs="Tahoma"/>
        </w:rPr>
        <w:t>xml</w:t>
      </w:r>
      <w:proofErr w:type="spellEnd"/>
      <w:r w:rsidRPr="00FE5AF7">
        <w:rPr>
          <w:rFonts w:ascii="Tahoma" w:hAnsi="Tahoma" w:cs="Tahoma"/>
        </w:rPr>
        <w:t xml:space="preserve">. obliki ali nepodpisan ESPD v </w:t>
      </w:r>
      <w:proofErr w:type="spellStart"/>
      <w:r w:rsidRPr="00FE5AF7">
        <w:rPr>
          <w:rFonts w:ascii="Tahoma" w:hAnsi="Tahoma" w:cs="Tahoma"/>
        </w:rPr>
        <w:t>xml</w:t>
      </w:r>
      <w:proofErr w:type="spellEnd"/>
      <w:r w:rsidRPr="00FE5AF7">
        <w:rPr>
          <w:rFonts w:ascii="Tahoma" w:hAnsi="Tahoma" w:cs="Tahoma"/>
        </w:rPr>
        <w:t>. obliki, pri čemer se v slednjem primeru v skladu Splošnimi pogoji uporabe informacijskega sistema e-JN šteje, da je oddan pravno zavezujoč dokument, ki ima enako veljavnost kot podpisan.</w:t>
      </w:r>
    </w:p>
    <w:p w14:paraId="73914519" w14:textId="77777777" w:rsidR="001A394E" w:rsidRPr="00814B42" w:rsidRDefault="001A394E" w:rsidP="00C76566">
      <w:pPr>
        <w:jc w:val="both"/>
        <w:rPr>
          <w:rFonts w:ascii="Tahoma" w:hAnsi="Tahoma" w:cs="Tahoma"/>
        </w:rPr>
      </w:pPr>
    </w:p>
    <w:p w14:paraId="2714D7DB" w14:textId="77777777" w:rsidR="001A394E" w:rsidRPr="00814B42" w:rsidRDefault="001A394E" w:rsidP="00C76566">
      <w:pPr>
        <w:jc w:val="both"/>
        <w:rPr>
          <w:rFonts w:ascii="Tahoma" w:hAnsi="Tahoma" w:cs="Tahoma"/>
          <w:i/>
        </w:rPr>
      </w:pPr>
      <w:r w:rsidRPr="00814B42">
        <w:rPr>
          <w:rFonts w:ascii="Tahoma" w:hAnsi="Tahoma" w:cs="Tahoma"/>
          <w:i/>
        </w:rPr>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65A9A521" w14:textId="77777777" w:rsidR="001A394E" w:rsidRPr="00814B42"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0B34B191" w14:textId="77777777" w:rsidTr="001A394E">
        <w:tc>
          <w:tcPr>
            <w:tcW w:w="7508" w:type="dxa"/>
            <w:tcBorders>
              <w:top w:val="single" w:sz="4" w:space="0" w:color="auto"/>
              <w:left w:val="single" w:sz="4" w:space="0" w:color="auto"/>
              <w:bottom w:val="single" w:sz="4" w:space="0" w:color="auto"/>
              <w:right w:val="single" w:sz="4" w:space="0" w:color="808080"/>
            </w:tcBorders>
          </w:tcPr>
          <w:p w14:paraId="3830C226" w14:textId="77777777" w:rsidR="001A394E" w:rsidRPr="00814B42" w:rsidRDefault="001A394E" w:rsidP="00C76566">
            <w:pPr>
              <w:jc w:val="both"/>
              <w:rPr>
                <w:rFonts w:ascii="Tahoma" w:hAnsi="Tahoma" w:cs="Tahoma"/>
              </w:rPr>
            </w:pPr>
            <w:r w:rsidRPr="00814B42">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4194F98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7F8CCA22" w14:textId="77777777" w:rsidR="001A394E" w:rsidRPr="00FE5AF7" w:rsidRDefault="001A394E" w:rsidP="00C76566">
      <w:pPr>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w:t>
      </w:r>
      <w:proofErr w:type="spellStart"/>
      <w:r w:rsidRPr="00FE5AF7">
        <w:rPr>
          <w:rFonts w:ascii="Tahoma" w:hAnsi="Tahoma" w:cs="Tahoma"/>
        </w:rPr>
        <w:t>pdf</w:t>
      </w:r>
      <w:proofErr w:type="spellEnd"/>
      <w:r w:rsidRPr="00FE5AF7">
        <w:rPr>
          <w:rFonts w:ascii="Tahoma" w:hAnsi="Tahoma" w:cs="Tahoma"/>
        </w:rPr>
        <w:t xml:space="preserve"> formatu ali v elektronski obliki podpisan </w:t>
      </w:r>
      <w:proofErr w:type="spellStart"/>
      <w:r w:rsidRPr="00FE5AF7">
        <w:rPr>
          <w:rFonts w:ascii="Tahoma" w:hAnsi="Tahoma" w:cs="Tahoma"/>
        </w:rPr>
        <w:t>xml</w:t>
      </w:r>
      <w:proofErr w:type="spellEnd"/>
      <w:r w:rsidRPr="00FE5AF7">
        <w:rPr>
          <w:rFonts w:ascii="Tahoma" w:hAnsi="Tahoma" w:cs="Tahoma"/>
        </w:rPr>
        <w:t>.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46B63B4A" w14:textId="77777777" w:rsidR="001A394E"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CE1BAD" w14:paraId="26807942" w14:textId="77777777" w:rsidTr="00C76566">
        <w:tc>
          <w:tcPr>
            <w:tcW w:w="7508" w:type="dxa"/>
          </w:tcPr>
          <w:p w14:paraId="7A53B88A" w14:textId="6B5935BC" w:rsidR="001A394E" w:rsidRPr="00CE1BAD" w:rsidRDefault="00C76566" w:rsidP="00C76566">
            <w:pPr>
              <w:jc w:val="both"/>
              <w:rPr>
                <w:rFonts w:ascii="Tahoma" w:hAnsi="Tahoma" w:cs="Tahoma"/>
              </w:rPr>
            </w:pPr>
            <w:r>
              <w:rPr>
                <w:rFonts w:ascii="Tahoma" w:hAnsi="Tahoma" w:cs="Tahoma"/>
              </w:rPr>
              <w:t>IZJAVA O UDELEŽBI FIZIČNIH IN PRAVNIH OSEB V LASTNIŠTVU PONUDNIKA</w:t>
            </w:r>
          </w:p>
        </w:tc>
        <w:tc>
          <w:tcPr>
            <w:tcW w:w="1418" w:type="dxa"/>
          </w:tcPr>
          <w:p w14:paraId="1A4A1125" w14:textId="31436818" w:rsidR="001A394E" w:rsidRPr="005660A7" w:rsidRDefault="001A394E" w:rsidP="00C76566">
            <w:pPr>
              <w:jc w:val="both"/>
              <w:rPr>
                <w:rFonts w:ascii="Tahoma" w:hAnsi="Tahoma" w:cs="Tahoma"/>
                <w:b/>
              </w:rPr>
            </w:pPr>
            <w:r>
              <w:rPr>
                <w:rFonts w:ascii="Tahoma" w:hAnsi="Tahoma" w:cs="Tahoma"/>
                <w:b/>
                <w:i/>
              </w:rPr>
              <w:t>P</w:t>
            </w:r>
            <w:r w:rsidRPr="00CE1BAD">
              <w:rPr>
                <w:rFonts w:ascii="Tahoma" w:hAnsi="Tahoma" w:cs="Tahoma"/>
                <w:b/>
                <w:i/>
              </w:rPr>
              <w:t xml:space="preserve">riloga </w:t>
            </w:r>
            <w:r w:rsidR="00C76566">
              <w:rPr>
                <w:rFonts w:ascii="Tahoma" w:hAnsi="Tahoma" w:cs="Tahoma"/>
                <w:b/>
                <w:i/>
              </w:rPr>
              <w:t>3/</w:t>
            </w:r>
            <w:r w:rsidR="00361EB3">
              <w:rPr>
                <w:rFonts w:ascii="Tahoma" w:hAnsi="Tahoma" w:cs="Tahoma"/>
                <w:b/>
                <w:i/>
              </w:rPr>
              <w:t>1</w:t>
            </w:r>
          </w:p>
        </w:tc>
      </w:tr>
    </w:tbl>
    <w:p w14:paraId="71E6E78F" w14:textId="174419BC" w:rsidR="008F7BD6" w:rsidRDefault="00C76566" w:rsidP="00C76566">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424E443F" w14:textId="77777777" w:rsidR="003D3DAE" w:rsidRPr="009D51D4" w:rsidRDefault="003D3DA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B30C8C" w14:paraId="616C3736" w14:textId="77777777" w:rsidTr="00E77703">
        <w:tc>
          <w:tcPr>
            <w:tcW w:w="7508" w:type="dxa"/>
          </w:tcPr>
          <w:p w14:paraId="5585F000" w14:textId="77777777" w:rsidR="001A394E" w:rsidRPr="00B30C8C" w:rsidRDefault="001A394E" w:rsidP="00C76566">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1418" w:type="dxa"/>
          </w:tcPr>
          <w:p w14:paraId="6F3F1096" w14:textId="33DC4C7F" w:rsidR="001A394E" w:rsidRPr="00B30C8C" w:rsidRDefault="001A394E" w:rsidP="00C76566">
            <w:pPr>
              <w:jc w:val="both"/>
              <w:rPr>
                <w:rFonts w:ascii="Tahoma" w:hAnsi="Tahoma" w:cs="Tahoma"/>
                <w:b/>
                <w:i/>
              </w:rPr>
            </w:pPr>
            <w:r w:rsidRPr="00B30C8C">
              <w:rPr>
                <w:rFonts w:ascii="Tahoma" w:hAnsi="Tahoma" w:cs="Tahoma"/>
                <w:b/>
                <w:i/>
              </w:rPr>
              <w:t>Priloga</w:t>
            </w:r>
            <w:r>
              <w:rPr>
                <w:rFonts w:ascii="Tahoma" w:hAnsi="Tahoma" w:cs="Tahoma"/>
                <w:b/>
                <w:i/>
              </w:rPr>
              <w:t xml:space="preserve"> 4/1</w:t>
            </w:r>
          </w:p>
        </w:tc>
      </w:tr>
    </w:tbl>
    <w:p w14:paraId="6DA9815E"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w:t>
      </w:r>
      <w:proofErr w:type="spellStart"/>
      <w:r w:rsidRPr="00F53A99">
        <w:rPr>
          <w:rFonts w:ascii="Tahoma" w:hAnsi="Tahoma" w:cs="Tahoma"/>
        </w:rPr>
        <w:t>podizvajanje</w:t>
      </w:r>
      <w:proofErr w:type="spellEnd"/>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AD4F201" w14:textId="77777777" w:rsidR="003872B2" w:rsidRDefault="003872B2" w:rsidP="003872B2">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7C4DF0ED" w14:textId="22FD621C" w:rsidR="00F063BE" w:rsidRPr="009D51D4" w:rsidRDefault="00F063B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6054AC5B" w14:textId="77777777" w:rsidTr="00E77703">
        <w:trPr>
          <w:trHeight w:val="251"/>
        </w:trPr>
        <w:tc>
          <w:tcPr>
            <w:tcW w:w="7508" w:type="dxa"/>
          </w:tcPr>
          <w:p w14:paraId="62FC7C5B" w14:textId="77777777" w:rsidR="00E77703" w:rsidRPr="00CE1BAD" w:rsidRDefault="00E77703" w:rsidP="00C76566">
            <w:pPr>
              <w:jc w:val="both"/>
              <w:rPr>
                <w:rFonts w:ascii="Tahoma" w:hAnsi="Tahoma" w:cs="Tahoma"/>
              </w:rPr>
            </w:pPr>
            <w:r>
              <w:rPr>
                <w:rFonts w:ascii="Tahoma" w:hAnsi="Tahoma" w:cs="Tahoma"/>
              </w:rPr>
              <w:t>SOGLASJE PODIZVAJALCA ZA NEPOSREDNA PLAČILA</w:t>
            </w:r>
          </w:p>
        </w:tc>
        <w:tc>
          <w:tcPr>
            <w:tcW w:w="1418" w:type="dxa"/>
          </w:tcPr>
          <w:p w14:paraId="082A7845" w14:textId="23E00FB1" w:rsidR="00E77703" w:rsidRPr="00CE1BAD" w:rsidRDefault="00E77703" w:rsidP="00C76566">
            <w:pPr>
              <w:jc w:val="both"/>
              <w:rPr>
                <w:rFonts w:ascii="Tahoma" w:hAnsi="Tahoma" w:cs="Tahoma"/>
                <w:b/>
                <w:i/>
              </w:rPr>
            </w:pPr>
            <w:r w:rsidRPr="00CE1BAD">
              <w:rPr>
                <w:rFonts w:ascii="Tahoma" w:hAnsi="Tahoma" w:cs="Tahoma"/>
                <w:b/>
                <w:i/>
              </w:rPr>
              <w:t>Priloga</w:t>
            </w:r>
            <w:r>
              <w:rPr>
                <w:rFonts w:ascii="Tahoma" w:hAnsi="Tahoma" w:cs="Tahoma"/>
                <w:b/>
                <w:i/>
              </w:rPr>
              <w:t xml:space="preserve"> 4/2</w:t>
            </w:r>
          </w:p>
        </w:tc>
      </w:tr>
    </w:tbl>
    <w:p w14:paraId="7DD824F4"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680E95C8" w14:textId="77777777" w:rsidR="003872B2" w:rsidRPr="00DA0B3F" w:rsidRDefault="003872B2" w:rsidP="003872B2">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5F05FAB0" w14:textId="736BF40A" w:rsidR="00463467" w:rsidRDefault="00463467"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734078" w:rsidRPr="00C8579C" w14:paraId="3707BF9F" w14:textId="77777777" w:rsidTr="00571E24">
        <w:tc>
          <w:tcPr>
            <w:tcW w:w="7508" w:type="dxa"/>
          </w:tcPr>
          <w:p w14:paraId="63280FD3" w14:textId="77777777" w:rsidR="00734078" w:rsidRPr="00C8579C" w:rsidRDefault="00734078" w:rsidP="00205455">
            <w:pPr>
              <w:jc w:val="both"/>
              <w:rPr>
                <w:rFonts w:ascii="Tahoma" w:hAnsi="Tahoma" w:cs="Tahoma"/>
              </w:rPr>
            </w:pPr>
            <w:r>
              <w:rPr>
                <w:rFonts w:ascii="Tahoma" w:hAnsi="Tahoma" w:cs="Tahoma"/>
              </w:rPr>
              <w:t>POOBLASTILO PONUDNIKA</w:t>
            </w:r>
          </w:p>
        </w:tc>
        <w:tc>
          <w:tcPr>
            <w:tcW w:w="1418" w:type="dxa"/>
          </w:tcPr>
          <w:p w14:paraId="12F408F1" w14:textId="77777777" w:rsidR="00734078" w:rsidRPr="00C8579C" w:rsidRDefault="00734078" w:rsidP="00205455">
            <w:pPr>
              <w:jc w:val="both"/>
              <w:rPr>
                <w:rFonts w:ascii="Tahoma" w:hAnsi="Tahoma" w:cs="Tahoma"/>
                <w:b/>
                <w:i/>
              </w:rPr>
            </w:pPr>
            <w:r w:rsidRPr="00C8579C">
              <w:rPr>
                <w:rFonts w:ascii="Tahoma" w:hAnsi="Tahoma" w:cs="Tahoma"/>
                <w:b/>
                <w:i/>
              </w:rPr>
              <w:t>Priloga 4/</w:t>
            </w:r>
            <w:r>
              <w:rPr>
                <w:rFonts w:ascii="Tahoma" w:hAnsi="Tahoma" w:cs="Tahoma"/>
                <w:b/>
                <w:i/>
              </w:rPr>
              <w:t>3</w:t>
            </w:r>
          </w:p>
        </w:tc>
      </w:tr>
    </w:tbl>
    <w:p w14:paraId="3F4F07D6" w14:textId="77777777" w:rsidR="00734078" w:rsidRPr="00C8579C" w:rsidRDefault="00734078" w:rsidP="00734078">
      <w:pPr>
        <w:jc w:val="both"/>
        <w:rPr>
          <w:rFonts w:ascii="Tahoma" w:hAnsi="Tahoma" w:cs="Tahoma"/>
        </w:rPr>
      </w:pPr>
      <w:r>
        <w:rPr>
          <w:rFonts w:ascii="Tahoma" w:hAnsi="Tahoma" w:cs="Tahoma"/>
        </w:rPr>
        <w:t>Ponudnik</w:t>
      </w:r>
      <w:r w:rsidRPr="00C8579C">
        <w:rPr>
          <w:rFonts w:ascii="Tahoma" w:hAnsi="Tahoma" w:cs="Tahoma"/>
        </w:rPr>
        <w:t xml:space="preserve"> izpolni prilogo, v kolikor </w:t>
      </w:r>
      <w:r>
        <w:rPr>
          <w:rFonts w:ascii="Tahoma" w:hAnsi="Tahoma" w:cs="Tahoma"/>
        </w:rPr>
        <w:t xml:space="preserve">podizvajalec </w:t>
      </w:r>
      <w:r w:rsidRPr="00C8579C">
        <w:rPr>
          <w:rFonts w:ascii="Tahoma" w:hAnsi="Tahoma" w:cs="Tahoma"/>
        </w:rPr>
        <w:t>zahteva neposredna plačila. V kolikor ponudnik v predmetnem naročilu ne nastopa z nobenim podizvajalcem, priloge ni treba prilagati.</w:t>
      </w:r>
    </w:p>
    <w:p w14:paraId="5BC7E3FE" w14:textId="77777777" w:rsidR="00734078" w:rsidRPr="009D51D4" w:rsidRDefault="00734078"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08FE4BC" w14:textId="77777777" w:rsidTr="00E77703">
        <w:tc>
          <w:tcPr>
            <w:tcW w:w="7508" w:type="dxa"/>
            <w:tcBorders>
              <w:top w:val="single" w:sz="4" w:space="0" w:color="auto"/>
              <w:bottom w:val="single" w:sz="4" w:space="0" w:color="auto"/>
            </w:tcBorders>
          </w:tcPr>
          <w:p w14:paraId="56012484" w14:textId="42503022" w:rsidR="00E77703" w:rsidRPr="00CE1BAD" w:rsidRDefault="00E77703" w:rsidP="00C76566">
            <w:pPr>
              <w:rPr>
                <w:rFonts w:ascii="Tahoma" w:hAnsi="Tahoma" w:cs="Tahoma"/>
              </w:rPr>
            </w:pPr>
            <w:r>
              <w:br w:type="page"/>
            </w:r>
            <w:r>
              <w:br w:type="page"/>
            </w:r>
            <w:r>
              <w:rPr>
                <w:rFonts w:ascii="Tahoma" w:hAnsi="Tahoma" w:cs="Tahoma"/>
                <w:b/>
              </w:rPr>
              <w:br w:type="page"/>
            </w:r>
            <w:r>
              <w:rPr>
                <w:rFonts w:ascii="Tahoma" w:hAnsi="Tahoma" w:cs="Tahoma"/>
              </w:rPr>
              <w:t>UDELEŽBA SUBJEKTA, KATEREGA ZMOGLJIVOST SE UPORABLJA</w:t>
            </w:r>
          </w:p>
        </w:tc>
        <w:tc>
          <w:tcPr>
            <w:tcW w:w="1418" w:type="dxa"/>
            <w:tcBorders>
              <w:top w:val="single" w:sz="4" w:space="0" w:color="auto"/>
              <w:bottom w:val="single" w:sz="4" w:space="0" w:color="auto"/>
            </w:tcBorders>
          </w:tcPr>
          <w:p w14:paraId="09FD2C0F" w14:textId="63BD9E12" w:rsidR="00E77703" w:rsidRPr="00CE1BAD" w:rsidRDefault="00E77703" w:rsidP="00734078">
            <w:pPr>
              <w:rPr>
                <w:rFonts w:ascii="Tahoma" w:hAnsi="Tahoma" w:cs="Tahoma"/>
                <w:b/>
                <w:i/>
              </w:rPr>
            </w:pPr>
            <w:r w:rsidRPr="00CE1BAD">
              <w:rPr>
                <w:rFonts w:ascii="Tahoma" w:hAnsi="Tahoma" w:cs="Tahoma"/>
                <w:b/>
                <w:i/>
              </w:rPr>
              <w:t>Priloga</w:t>
            </w:r>
            <w:r>
              <w:rPr>
                <w:rFonts w:ascii="Tahoma" w:hAnsi="Tahoma" w:cs="Tahoma"/>
                <w:b/>
                <w:i/>
              </w:rPr>
              <w:t xml:space="preserve"> 4/</w:t>
            </w:r>
            <w:r w:rsidR="00734078">
              <w:rPr>
                <w:rFonts w:ascii="Tahoma" w:hAnsi="Tahoma" w:cs="Tahoma"/>
                <w:b/>
                <w:i/>
              </w:rPr>
              <w:t>4</w:t>
            </w:r>
          </w:p>
        </w:tc>
      </w:tr>
    </w:tbl>
    <w:p w14:paraId="255725CF" w14:textId="77777777" w:rsidR="003872B2" w:rsidRDefault="008F7BD6" w:rsidP="003872B2">
      <w:pPr>
        <w:jc w:val="both"/>
        <w:rPr>
          <w:rFonts w:ascii="Tahoma" w:hAnsi="Tahoma" w:cs="Tahoma"/>
        </w:rPr>
      </w:pPr>
      <w:r w:rsidRPr="00190A60">
        <w:rPr>
          <w:rFonts w:ascii="Tahoma" w:hAnsi="Tahoma" w:cs="Tahoma"/>
        </w:rPr>
        <w:lastRenderedPageBreak/>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003872B2" w:rsidRPr="00190A60">
        <w:rPr>
          <w:rFonts w:ascii="Tahoma" w:hAnsi="Tahoma" w:cs="Tahoma"/>
        </w:rPr>
        <w:t>Ponudnik razmnoži potrebno</w:t>
      </w:r>
      <w:r w:rsidR="003872B2">
        <w:rPr>
          <w:rFonts w:ascii="Tahoma" w:hAnsi="Tahoma" w:cs="Tahoma"/>
        </w:rPr>
        <w:t xml:space="preserve"> </w:t>
      </w:r>
      <w:r w:rsidR="003872B2" w:rsidRPr="00190A60">
        <w:rPr>
          <w:rFonts w:ascii="Tahoma" w:hAnsi="Tahoma" w:cs="Tahoma"/>
        </w:rPr>
        <w:t xml:space="preserve">število izvodov vseh obrazcev. </w:t>
      </w:r>
      <w:r w:rsidR="003872B2">
        <w:rPr>
          <w:rFonts w:ascii="Tahoma" w:hAnsi="Tahoma" w:cs="Tahoma"/>
        </w:rPr>
        <w:t>Obrazce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B5235D1" w14:textId="06D3A067" w:rsidR="003872B2" w:rsidRDefault="003872B2" w:rsidP="003872B2">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7FBD4583" w14:textId="77777777" w:rsidR="00447671" w:rsidRDefault="00447671"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447671" w:rsidRPr="00CE1BAD" w14:paraId="6AE4CF27" w14:textId="77777777" w:rsidTr="00934334">
        <w:tc>
          <w:tcPr>
            <w:tcW w:w="7508" w:type="dxa"/>
            <w:tcBorders>
              <w:top w:val="single" w:sz="4" w:space="0" w:color="auto"/>
              <w:bottom w:val="single" w:sz="4" w:space="0" w:color="auto"/>
            </w:tcBorders>
          </w:tcPr>
          <w:p w14:paraId="4FD29243" w14:textId="22249704" w:rsidR="00447671" w:rsidRPr="00CE1BAD" w:rsidRDefault="00447671" w:rsidP="00934334">
            <w:pPr>
              <w:rPr>
                <w:rFonts w:ascii="Tahoma" w:hAnsi="Tahoma" w:cs="Tahoma"/>
              </w:rPr>
            </w:pPr>
            <w:r>
              <w:br w:type="page"/>
            </w:r>
            <w:r>
              <w:br w:type="page"/>
            </w:r>
            <w:r>
              <w:rPr>
                <w:rFonts w:ascii="Tahoma" w:hAnsi="Tahoma" w:cs="Tahoma"/>
                <w:b/>
              </w:rPr>
              <w:br w:type="page"/>
            </w:r>
            <w:r w:rsidR="00566706" w:rsidRPr="00566706">
              <w:rPr>
                <w:rFonts w:ascii="Tahoma" w:hAnsi="Tahoma" w:cs="Tahoma"/>
                <w:bCs/>
              </w:rPr>
              <w:t>IZJAVA IN</w:t>
            </w:r>
            <w:r w:rsidR="00566706">
              <w:rPr>
                <w:rFonts w:ascii="Tahoma" w:hAnsi="Tahoma" w:cs="Tahoma"/>
                <w:b/>
              </w:rPr>
              <w:t xml:space="preserve"> </w:t>
            </w:r>
            <w:r>
              <w:rPr>
                <w:rFonts w:ascii="Tahoma" w:hAnsi="Tahoma" w:cs="Tahoma"/>
              </w:rPr>
              <w:t>DOKAZIL</w:t>
            </w:r>
            <w:r w:rsidR="00566706">
              <w:rPr>
                <w:rFonts w:ascii="Tahoma" w:hAnsi="Tahoma" w:cs="Tahoma"/>
              </w:rPr>
              <w:t>A</w:t>
            </w:r>
            <w:r>
              <w:rPr>
                <w:rFonts w:ascii="Tahoma" w:hAnsi="Tahoma" w:cs="Tahoma"/>
              </w:rPr>
              <w:t xml:space="preserve"> O TEHNIČNI USPOSOBLJENOSTI</w:t>
            </w:r>
          </w:p>
        </w:tc>
        <w:tc>
          <w:tcPr>
            <w:tcW w:w="1418" w:type="dxa"/>
            <w:tcBorders>
              <w:top w:val="single" w:sz="4" w:space="0" w:color="auto"/>
              <w:bottom w:val="single" w:sz="4" w:space="0" w:color="auto"/>
            </w:tcBorders>
          </w:tcPr>
          <w:p w14:paraId="5C41FF1C" w14:textId="171FE89E" w:rsidR="00447671" w:rsidRPr="00FD54B4" w:rsidRDefault="00447671" w:rsidP="00934334">
            <w:pPr>
              <w:rPr>
                <w:rFonts w:ascii="Tahoma" w:hAnsi="Tahoma" w:cs="Tahoma"/>
                <w:b/>
              </w:rPr>
            </w:pPr>
            <w:r w:rsidRPr="00CE1BAD">
              <w:rPr>
                <w:rFonts w:ascii="Tahoma" w:hAnsi="Tahoma" w:cs="Tahoma"/>
                <w:b/>
                <w:i/>
              </w:rPr>
              <w:t>Priloga</w:t>
            </w:r>
            <w:r>
              <w:rPr>
                <w:rFonts w:ascii="Tahoma" w:hAnsi="Tahoma" w:cs="Tahoma"/>
                <w:b/>
                <w:i/>
              </w:rPr>
              <w:t xml:space="preserve"> 5/1</w:t>
            </w:r>
          </w:p>
        </w:tc>
      </w:tr>
    </w:tbl>
    <w:p w14:paraId="66EC0047" w14:textId="77777777" w:rsidR="00447671" w:rsidRDefault="00447671" w:rsidP="00447671">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226B340" w14:textId="7B2C8E80"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106C7D0" w14:textId="77777777" w:rsidTr="00E77703">
        <w:tc>
          <w:tcPr>
            <w:tcW w:w="7508" w:type="dxa"/>
            <w:tcBorders>
              <w:top w:val="single" w:sz="4" w:space="0" w:color="auto"/>
              <w:bottom w:val="single" w:sz="4" w:space="0" w:color="auto"/>
            </w:tcBorders>
          </w:tcPr>
          <w:p w14:paraId="6C39AD7E" w14:textId="72608BDC" w:rsidR="00E77703" w:rsidRPr="00CE1BAD" w:rsidRDefault="00E77703" w:rsidP="003872B2">
            <w:pPr>
              <w:rPr>
                <w:rFonts w:ascii="Tahoma" w:hAnsi="Tahoma" w:cs="Tahoma"/>
              </w:rPr>
            </w:pPr>
            <w:r>
              <w:br w:type="page"/>
            </w:r>
            <w:r>
              <w:br w:type="page"/>
            </w:r>
            <w:r>
              <w:rPr>
                <w:rFonts w:ascii="Tahoma" w:hAnsi="Tahoma" w:cs="Tahoma"/>
                <w:b/>
              </w:rPr>
              <w:br w:type="page"/>
            </w:r>
            <w:r>
              <w:rPr>
                <w:rFonts w:ascii="Tahoma" w:hAnsi="Tahoma" w:cs="Tahoma"/>
              </w:rPr>
              <w:t>DOKAZILO O USPOSOBLJENOSTI KADRA</w:t>
            </w:r>
          </w:p>
        </w:tc>
        <w:tc>
          <w:tcPr>
            <w:tcW w:w="1418" w:type="dxa"/>
            <w:tcBorders>
              <w:top w:val="single" w:sz="4" w:space="0" w:color="auto"/>
              <w:bottom w:val="single" w:sz="4" w:space="0" w:color="auto"/>
            </w:tcBorders>
          </w:tcPr>
          <w:p w14:paraId="7BC1B341" w14:textId="2E7E4E14"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5</w:t>
            </w:r>
            <w:r w:rsidR="00447671">
              <w:rPr>
                <w:rFonts w:ascii="Tahoma" w:hAnsi="Tahoma" w:cs="Tahoma"/>
                <w:b/>
                <w:i/>
              </w:rPr>
              <w:t>/2</w:t>
            </w:r>
          </w:p>
        </w:tc>
      </w:tr>
    </w:tbl>
    <w:p w14:paraId="3FF80FA5" w14:textId="77777777" w:rsidR="003872B2" w:rsidRDefault="003872B2" w:rsidP="003872B2">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631AE7BB"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161CD863" w14:textId="77777777" w:rsidTr="00E77703">
        <w:tc>
          <w:tcPr>
            <w:tcW w:w="7508" w:type="dxa"/>
            <w:tcBorders>
              <w:top w:val="single" w:sz="4" w:space="0" w:color="auto"/>
              <w:bottom w:val="single" w:sz="4" w:space="0" w:color="auto"/>
            </w:tcBorders>
          </w:tcPr>
          <w:p w14:paraId="55A54F00" w14:textId="46E0CB70" w:rsidR="00E77703" w:rsidRPr="00CE1BAD" w:rsidRDefault="00E77703" w:rsidP="003872B2">
            <w:pPr>
              <w:rPr>
                <w:rFonts w:ascii="Tahoma" w:hAnsi="Tahoma" w:cs="Tahoma"/>
              </w:rPr>
            </w:pPr>
            <w:r>
              <w:br w:type="page"/>
            </w:r>
            <w:r>
              <w:br w:type="page"/>
            </w:r>
            <w:r>
              <w:rPr>
                <w:rFonts w:ascii="Tahoma" w:hAnsi="Tahoma" w:cs="Tahoma"/>
              </w:rPr>
              <w:t>VZOREC POGODBE</w:t>
            </w:r>
          </w:p>
        </w:tc>
        <w:tc>
          <w:tcPr>
            <w:tcW w:w="1418" w:type="dxa"/>
            <w:tcBorders>
              <w:top w:val="single" w:sz="4" w:space="0" w:color="auto"/>
              <w:bottom w:val="single" w:sz="4" w:space="0" w:color="auto"/>
            </w:tcBorders>
          </w:tcPr>
          <w:p w14:paraId="41D4A724" w14:textId="1BA2BD0F"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6</w:t>
            </w:r>
          </w:p>
        </w:tc>
      </w:tr>
    </w:tbl>
    <w:p w14:paraId="6F093D96" w14:textId="77777777" w:rsidR="003872B2" w:rsidRDefault="003A0C74" w:rsidP="003872B2">
      <w:pPr>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w:t>
      </w:r>
      <w:r w:rsidR="003872B2">
        <w:rPr>
          <w:rFonts w:ascii="Tahoma" w:hAnsi="Tahoma" w:cs="Tahoma"/>
        </w:rPr>
        <w:t xml:space="preserve">cije. </w:t>
      </w:r>
      <w:r w:rsidR="003872B2" w:rsidRPr="008F7BD6">
        <w:rPr>
          <w:rFonts w:ascii="Tahoma" w:hAnsi="Tahoma" w:cs="Tahoma"/>
        </w:rPr>
        <w:t xml:space="preserve">Ponudnik s </w:t>
      </w:r>
      <w:r w:rsidR="003872B2">
        <w:rPr>
          <w:rFonts w:ascii="Tahoma" w:hAnsi="Tahoma" w:cs="Tahoma"/>
        </w:rPr>
        <w:t xml:space="preserve">predložitvijo </w:t>
      </w:r>
      <w:r w:rsidR="003872B2" w:rsidRPr="008F7BD6">
        <w:rPr>
          <w:rFonts w:ascii="Tahoma" w:hAnsi="Tahoma" w:cs="Tahoma"/>
        </w:rPr>
        <w:t>ESPD</w:t>
      </w:r>
      <w:r w:rsidR="003872B2">
        <w:rPr>
          <w:rFonts w:ascii="Tahoma" w:hAnsi="Tahoma" w:cs="Tahoma"/>
        </w:rPr>
        <w:t xml:space="preserve"> obrazca</w:t>
      </w:r>
      <w:r w:rsidR="003872B2" w:rsidRPr="001F406C">
        <w:rPr>
          <w:rFonts w:ascii="Tahoma" w:hAnsi="Tahoma" w:cs="Tahoma"/>
        </w:rPr>
        <w:t xml:space="preserve"> </w:t>
      </w:r>
      <w:r w:rsidR="003872B2" w:rsidRPr="001F743A">
        <w:rPr>
          <w:rFonts w:ascii="Tahoma" w:hAnsi="Tahoma" w:cs="Tahoma"/>
        </w:rPr>
        <w:t xml:space="preserve">izjavlja oziroma potrdi, da se strinja z vsebino vzorca </w:t>
      </w:r>
      <w:r w:rsidR="003872B2">
        <w:rPr>
          <w:rFonts w:ascii="Tahoma" w:hAnsi="Tahoma" w:cs="Tahoma"/>
        </w:rPr>
        <w:t>pogodbe</w:t>
      </w:r>
      <w:r w:rsidR="003872B2" w:rsidRPr="001F743A">
        <w:rPr>
          <w:rFonts w:ascii="Tahoma" w:hAnsi="Tahoma" w:cs="Tahoma"/>
        </w:rPr>
        <w:t xml:space="preserve">, </w:t>
      </w:r>
      <w:r w:rsidR="003872B2" w:rsidRPr="001F743A">
        <w:rPr>
          <w:rFonts w:ascii="Tahoma" w:hAnsi="Tahoma" w:cs="Tahoma"/>
          <w:u w:val="single"/>
        </w:rPr>
        <w:t xml:space="preserve">zato ga k ponudbeni dokumentaciji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32E99E28" w14:textId="19871A50" w:rsidR="003A0C74" w:rsidRDefault="003A0C74" w:rsidP="003872B2">
      <w:pPr>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49C600A5" w14:textId="77777777" w:rsidTr="00E77703">
        <w:tc>
          <w:tcPr>
            <w:tcW w:w="7508" w:type="dxa"/>
            <w:tcBorders>
              <w:top w:val="single" w:sz="4" w:space="0" w:color="auto"/>
              <w:bottom w:val="single" w:sz="4" w:space="0" w:color="auto"/>
            </w:tcBorders>
          </w:tcPr>
          <w:p w14:paraId="02244C41" w14:textId="154C499A" w:rsidR="00E77703" w:rsidRPr="00CE1BAD" w:rsidRDefault="00E77703" w:rsidP="003872B2">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418" w:type="dxa"/>
            <w:tcBorders>
              <w:top w:val="single" w:sz="4" w:space="0" w:color="auto"/>
              <w:bottom w:val="single" w:sz="4" w:space="0" w:color="auto"/>
            </w:tcBorders>
          </w:tcPr>
          <w:p w14:paraId="77FD417B" w14:textId="25C1FE3C" w:rsidR="00E77703" w:rsidRPr="00CE1BAD" w:rsidRDefault="00E77703" w:rsidP="003872B2">
            <w:pPr>
              <w:rPr>
                <w:rFonts w:ascii="Tahoma" w:hAnsi="Tahoma" w:cs="Tahoma"/>
                <w:b/>
                <w:i/>
              </w:rPr>
            </w:pPr>
            <w:r w:rsidRPr="00CE1BAD">
              <w:rPr>
                <w:rFonts w:ascii="Tahoma" w:hAnsi="Tahoma" w:cs="Tahoma"/>
                <w:b/>
                <w:i/>
              </w:rPr>
              <w:t>Priloga</w:t>
            </w:r>
            <w:r>
              <w:rPr>
                <w:rFonts w:ascii="Tahoma" w:hAnsi="Tahoma" w:cs="Tahoma"/>
                <w:b/>
                <w:i/>
              </w:rPr>
              <w:t xml:space="preserve"> 7</w:t>
            </w:r>
          </w:p>
        </w:tc>
      </w:tr>
    </w:tbl>
    <w:p w14:paraId="3EE6A0A6" w14:textId="77777777" w:rsidR="003872B2" w:rsidRPr="001F743A" w:rsidRDefault="00B977D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7A78F321" w14:textId="56A48309" w:rsidR="002D18DC" w:rsidRPr="003872B2" w:rsidRDefault="002D18DC" w:rsidP="003872B2">
      <w:pPr>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E77703" w:rsidRPr="00CF0ED0" w14:paraId="530616EF" w14:textId="77777777" w:rsidTr="00E77703">
        <w:tc>
          <w:tcPr>
            <w:tcW w:w="7650" w:type="dxa"/>
            <w:tcBorders>
              <w:top w:val="single" w:sz="4" w:space="0" w:color="auto"/>
              <w:left w:val="single" w:sz="4" w:space="0" w:color="auto"/>
              <w:bottom w:val="single" w:sz="4" w:space="0" w:color="auto"/>
              <w:right w:val="single" w:sz="4" w:space="0" w:color="808080"/>
            </w:tcBorders>
            <w:hideMark/>
          </w:tcPr>
          <w:p w14:paraId="5B086860" w14:textId="041951B6" w:rsidR="00E77703" w:rsidRPr="00CF0ED0" w:rsidRDefault="00E77703" w:rsidP="003872B2">
            <w:pPr>
              <w:jc w:val="both"/>
              <w:rPr>
                <w:rFonts w:ascii="Tahoma" w:hAnsi="Tahoma" w:cs="Tahoma"/>
              </w:rPr>
            </w:pPr>
            <w:r>
              <w:rPr>
                <w:rFonts w:ascii="Tahoma" w:hAnsi="Tahoma" w:cs="Tahoma"/>
              </w:rPr>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47423C0A" w14:textId="359DF0DA" w:rsidR="00E77703" w:rsidRPr="00CF0ED0" w:rsidRDefault="00E77703" w:rsidP="003872B2">
            <w:pPr>
              <w:jc w:val="both"/>
              <w:rPr>
                <w:rFonts w:ascii="Tahoma" w:hAnsi="Tahoma" w:cs="Tahoma"/>
                <w:b/>
                <w:i/>
              </w:rPr>
            </w:pPr>
            <w:r w:rsidRPr="00CF0ED0">
              <w:rPr>
                <w:rFonts w:ascii="Tahoma" w:hAnsi="Tahoma" w:cs="Tahoma"/>
                <w:b/>
                <w:i/>
              </w:rPr>
              <w:t>Priloga</w:t>
            </w:r>
            <w:r>
              <w:rPr>
                <w:rFonts w:ascii="Tahoma" w:hAnsi="Tahoma" w:cs="Tahoma"/>
                <w:b/>
                <w:i/>
              </w:rPr>
              <w:t xml:space="preserve"> 8</w:t>
            </w:r>
          </w:p>
        </w:tc>
      </w:tr>
    </w:tbl>
    <w:p w14:paraId="49D37D3A" w14:textId="4368018F" w:rsidR="00AD2764" w:rsidRDefault="00A60B6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Pr>
          <w:rFonts w:ascii="Tahoma" w:hAnsi="Tahoma" w:cs="Tahoma"/>
        </w:rPr>
        <w:t>.</w:t>
      </w:r>
    </w:p>
    <w:p w14:paraId="0810998E" w14:textId="7FDF7E7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5B7011F0"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5B054534" w14:textId="797563E3" w:rsidR="008B055C" w:rsidRPr="00CF0ED0" w:rsidRDefault="003469D0" w:rsidP="003469D0">
            <w:pPr>
              <w:rPr>
                <w:rFonts w:ascii="Tahoma" w:hAnsi="Tahoma" w:cs="Tahoma"/>
              </w:rPr>
            </w:pPr>
            <w:r w:rsidRPr="003469D0">
              <w:rPr>
                <w:rFonts w:ascii="Tahoma" w:hAnsi="Tahoma" w:cs="Tahoma"/>
              </w:rPr>
              <w:t>IZJAVA O NERAZKRIVANJU ZAUPNIH PODATKOV</w:t>
            </w:r>
          </w:p>
        </w:tc>
        <w:tc>
          <w:tcPr>
            <w:tcW w:w="1276" w:type="dxa"/>
            <w:tcBorders>
              <w:top w:val="single" w:sz="4" w:space="0" w:color="auto"/>
              <w:left w:val="single" w:sz="4" w:space="0" w:color="808080"/>
              <w:bottom w:val="single" w:sz="4" w:space="0" w:color="auto"/>
              <w:right w:val="single" w:sz="4" w:space="0" w:color="auto"/>
            </w:tcBorders>
            <w:hideMark/>
          </w:tcPr>
          <w:p w14:paraId="743CCC21" w14:textId="3C04DE96"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9</w:t>
            </w:r>
          </w:p>
        </w:tc>
      </w:tr>
    </w:tbl>
    <w:p w14:paraId="756CF914" w14:textId="769C9380"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3469D0">
        <w:rPr>
          <w:rFonts w:ascii="Tahoma" w:hAnsi="Tahoma" w:cs="Tahoma"/>
        </w:rPr>
        <w:t xml:space="preserve">izjave o </w:t>
      </w:r>
      <w:proofErr w:type="spellStart"/>
      <w:r w:rsidR="003469D0">
        <w:rPr>
          <w:rFonts w:ascii="Tahoma" w:hAnsi="Tahoma" w:cs="Tahoma"/>
        </w:rPr>
        <w:t>nerazkrivanju</w:t>
      </w:r>
      <w:proofErr w:type="spellEnd"/>
      <w:r w:rsidR="003469D0">
        <w:rPr>
          <w:rFonts w:ascii="Tahoma" w:hAnsi="Tahoma" w:cs="Tahoma"/>
        </w:rPr>
        <w:t xml:space="preserve"> zaupnih podatkov</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w:t>
      </w:r>
      <w:r w:rsidR="003469D0">
        <w:rPr>
          <w:rFonts w:ascii="Tahoma" w:hAnsi="Tahoma" w:cs="Tahoma"/>
        </w:rPr>
        <w:t>izjav</w:t>
      </w:r>
      <w:r w:rsidR="00071162">
        <w:rPr>
          <w:rFonts w:ascii="Tahoma" w:hAnsi="Tahoma" w:cs="Tahoma"/>
        </w:rPr>
        <w:t xml:space="preserve">o o </w:t>
      </w:r>
      <w:proofErr w:type="spellStart"/>
      <w:r w:rsidR="00071162">
        <w:rPr>
          <w:rFonts w:ascii="Tahoma" w:hAnsi="Tahoma" w:cs="Tahoma"/>
        </w:rPr>
        <w:t>nerazkrivanju</w:t>
      </w:r>
      <w:proofErr w:type="spellEnd"/>
      <w:r w:rsidR="00071162">
        <w:rPr>
          <w:rFonts w:ascii="Tahoma" w:hAnsi="Tahoma" w:cs="Tahoma"/>
        </w:rPr>
        <w:t xml:space="preserve"> zaupnih podatkov</w:t>
      </w:r>
      <w:r w:rsidRPr="001F743A">
        <w:rPr>
          <w:rFonts w:ascii="Tahoma" w:hAnsi="Tahoma" w:cs="Tahoma"/>
        </w:rPr>
        <w:t xml:space="preserve">, </w:t>
      </w:r>
      <w:r w:rsidRPr="001F743A">
        <w:rPr>
          <w:rFonts w:ascii="Tahoma" w:hAnsi="Tahoma" w:cs="Tahoma"/>
          <w:u w:val="single"/>
        </w:rPr>
        <w:t xml:space="preserve">zato </w:t>
      </w:r>
      <w:r w:rsidR="003469D0">
        <w:rPr>
          <w:rFonts w:ascii="Tahoma" w:hAnsi="Tahoma" w:cs="Tahoma"/>
          <w:u w:val="single"/>
        </w:rPr>
        <w:t>jo</w:t>
      </w:r>
      <w:r w:rsidRPr="001F743A">
        <w:rPr>
          <w:rFonts w:ascii="Tahoma" w:hAnsi="Tahoma" w:cs="Tahoma"/>
          <w:u w:val="single"/>
        </w:rPr>
        <w:t xml:space="preserve">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3C0305E0" w14:textId="67CE731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3439C5A4"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00789AF9" w14:textId="056C1911" w:rsidR="008B055C" w:rsidRPr="00CF0ED0" w:rsidRDefault="003469D0" w:rsidP="005C7F9C">
            <w:pPr>
              <w:jc w:val="both"/>
              <w:rPr>
                <w:rFonts w:ascii="Tahoma" w:hAnsi="Tahoma" w:cs="Tahoma"/>
              </w:rPr>
            </w:pPr>
            <w:r>
              <w:rPr>
                <w:rFonts w:ascii="Tahoma" w:hAnsi="Tahoma" w:cs="Tahoma"/>
                <w:bCs/>
                <w:noProof/>
              </w:rPr>
              <w:t>POOBLASTILO ZA PREVZEM TEHNIČNE SPECIFIKACIJE</w:t>
            </w:r>
          </w:p>
        </w:tc>
        <w:tc>
          <w:tcPr>
            <w:tcW w:w="1276" w:type="dxa"/>
            <w:tcBorders>
              <w:top w:val="single" w:sz="4" w:space="0" w:color="auto"/>
              <w:left w:val="single" w:sz="4" w:space="0" w:color="808080"/>
              <w:bottom w:val="single" w:sz="4" w:space="0" w:color="auto"/>
              <w:right w:val="single" w:sz="4" w:space="0" w:color="auto"/>
            </w:tcBorders>
            <w:hideMark/>
          </w:tcPr>
          <w:p w14:paraId="2DDDE227" w14:textId="438836EA"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10</w:t>
            </w:r>
          </w:p>
        </w:tc>
      </w:tr>
    </w:tbl>
    <w:p w14:paraId="275FF0E5" w14:textId="0EB11ED1"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071162">
        <w:rPr>
          <w:rFonts w:ascii="Tahoma" w:hAnsi="Tahoma" w:cs="Tahoma"/>
        </w:rPr>
        <w:t>pooblastila za prevzem tehnične specifikacije</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vzorcem </w:t>
      </w:r>
      <w:r w:rsidR="00071162">
        <w:rPr>
          <w:rFonts w:ascii="Tahoma" w:hAnsi="Tahoma" w:cs="Tahoma"/>
        </w:rPr>
        <w:t>pooblastila za prevzem tehnične specifikacije</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26A947E3" w14:textId="77777777" w:rsidR="008B055C" w:rsidRPr="003872B2" w:rsidRDefault="008B055C" w:rsidP="008B055C">
      <w:pPr>
        <w:keepLines/>
        <w:widowControl w:val="0"/>
        <w:jc w:val="both"/>
        <w:rPr>
          <w:rFonts w:ascii="Tahoma" w:hAnsi="Tahoma" w:cs="Tahoma"/>
        </w:rPr>
      </w:pPr>
    </w:p>
    <w:tbl>
      <w:tblPr>
        <w:tblW w:w="886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177"/>
        <w:gridCol w:w="177"/>
      </w:tblGrid>
      <w:tr w:rsidR="0018282A" w:rsidRPr="007124F0" w14:paraId="2657CE8C" w14:textId="77777777" w:rsidTr="0018282A">
        <w:trPr>
          <w:trHeight w:val="251"/>
        </w:trPr>
        <w:tc>
          <w:tcPr>
            <w:tcW w:w="7508" w:type="dxa"/>
          </w:tcPr>
          <w:p w14:paraId="5C74ABD8" w14:textId="77777777" w:rsidR="0018282A" w:rsidRPr="007124F0" w:rsidRDefault="0018282A" w:rsidP="00592078">
            <w:pPr>
              <w:jc w:val="both"/>
              <w:rPr>
                <w:rFonts w:ascii="Tahoma" w:hAnsi="Tahoma" w:cs="Tahoma"/>
              </w:rPr>
            </w:pPr>
            <w:r>
              <w:rPr>
                <w:rFonts w:ascii="Tahoma" w:hAnsi="Tahoma" w:cs="Tahoma"/>
              </w:rPr>
              <w:t>POSEBNI SPORAZUM O OBDELAVI OSEBNIH PODATKOV</w:t>
            </w:r>
          </w:p>
        </w:tc>
        <w:tc>
          <w:tcPr>
            <w:tcW w:w="1177" w:type="dxa"/>
            <w:tcBorders>
              <w:right w:val="nil"/>
            </w:tcBorders>
          </w:tcPr>
          <w:p w14:paraId="02F17715" w14:textId="3143DBAC" w:rsidR="0018282A" w:rsidRPr="007124F0" w:rsidRDefault="0018282A" w:rsidP="00592078">
            <w:pPr>
              <w:jc w:val="both"/>
              <w:rPr>
                <w:rFonts w:ascii="Tahoma" w:hAnsi="Tahoma" w:cs="Tahoma"/>
                <w:b/>
              </w:rPr>
            </w:pPr>
            <w:r w:rsidRPr="007124F0">
              <w:rPr>
                <w:rFonts w:ascii="Tahoma" w:hAnsi="Tahoma" w:cs="Tahoma"/>
                <w:b/>
                <w:i/>
              </w:rPr>
              <w:t xml:space="preserve">Priloga </w:t>
            </w:r>
            <w:r>
              <w:rPr>
                <w:rFonts w:ascii="Tahoma" w:hAnsi="Tahoma" w:cs="Tahoma"/>
                <w:b/>
                <w:i/>
              </w:rPr>
              <w:t>11</w:t>
            </w:r>
          </w:p>
        </w:tc>
        <w:tc>
          <w:tcPr>
            <w:tcW w:w="177" w:type="dxa"/>
            <w:tcBorders>
              <w:left w:val="nil"/>
            </w:tcBorders>
          </w:tcPr>
          <w:p w14:paraId="04720C8A" w14:textId="77777777" w:rsidR="0018282A" w:rsidRPr="007124F0" w:rsidRDefault="0018282A" w:rsidP="00592078">
            <w:pPr>
              <w:jc w:val="both"/>
              <w:rPr>
                <w:rFonts w:ascii="Tahoma" w:hAnsi="Tahoma" w:cs="Tahoma"/>
                <w:b/>
                <w:i/>
              </w:rPr>
            </w:pPr>
          </w:p>
        </w:tc>
      </w:tr>
    </w:tbl>
    <w:p w14:paraId="119B951D" w14:textId="77777777" w:rsidR="0018282A" w:rsidRDefault="0018282A" w:rsidP="0018282A">
      <w:pPr>
        <w:jc w:val="both"/>
        <w:rPr>
          <w:rFonts w:ascii="Tahoma" w:hAnsi="Tahoma" w:cs="Tahoma"/>
        </w:rPr>
      </w:pPr>
    </w:p>
    <w:p w14:paraId="17C07B49" w14:textId="0C03C652" w:rsidR="0018282A" w:rsidRPr="003872B2" w:rsidRDefault="0018282A" w:rsidP="0018282A">
      <w:pPr>
        <w:keepLines/>
        <w:widowControl w:val="0"/>
        <w:jc w:val="both"/>
        <w:rPr>
          <w:rFonts w:ascii="Tahoma" w:hAnsi="Tahoma" w:cs="Tahoma"/>
        </w:rPr>
      </w:pPr>
      <w:r w:rsidRPr="007124F0">
        <w:rPr>
          <w:rFonts w:ascii="Tahoma" w:hAnsi="Tahoma" w:cs="Tahoma"/>
        </w:rPr>
        <w:t xml:space="preserve">Vzorec </w:t>
      </w:r>
      <w:r>
        <w:rPr>
          <w:rFonts w:ascii="Tahoma" w:hAnsi="Tahoma" w:cs="Tahoma"/>
        </w:rPr>
        <w:t xml:space="preserve">posebnega </w:t>
      </w:r>
      <w:r w:rsidRPr="007124F0">
        <w:rPr>
          <w:rFonts w:ascii="Tahoma" w:hAnsi="Tahoma" w:cs="Tahoma"/>
        </w:rPr>
        <w:t xml:space="preserve">sporazuma je sestavni del razpisne dokumentacije. </w:t>
      </w:r>
      <w:r w:rsidRPr="001F743A">
        <w:rPr>
          <w:rFonts w:ascii="Tahoma" w:hAnsi="Tahoma" w:cs="Tahoma"/>
        </w:rPr>
        <w:t xml:space="preserve">Ponudnik s predložitvijo ESPD obrazca izjavlja oziroma potrdi, da se strinja z vsebino oz. vzorcem </w:t>
      </w:r>
      <w:r>
        <w:rPr>
          <w:rFonts w:ascii="Tahoma" w:hAnsi="Tahoma" w:cs="Tahoma"/>
        </w:rPr>
        <w:t>posebnega sporazuma o obdelavi osebnih podatkov</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4E464D00" w14:textId="77777777" w:rsidR="0018282A" w:rsidRPr="003872B2" w:rsidRDefault="0018282A" w:rsidP="0018282A">
      <w:pPr>
        <w:keepLines/>
        <w:widowControl w:val="0"/>
        <w:jc w:val="both"/>
        <w:rPr>
          <w:rFonts w:ascii="Tahoma" w:hAnsi="Tahoma" w:cs="Tahoma"/>
        </w:rPr>
      </w:pPr>
    </w:p>
    <w:p w14:paraId="76218F05" w14:textId="7A04DCA7" w:rsidR="008B055C" w:rsidRPr="003872B2" w:rsidRDefault="008B055C" w:rsidP="0018282A">
      <w:pPr>
        <w:jc w:val="both"/>
        <w:rPr>
          <w:rFonts w:ascii="Tahoma" w:hAnsi="Tahoma" w:cs="Tahoma"/>
        </w:rPr>
      </w:pPr>
    </w:p>
    <w:p w14:paraId="39FCE689" w14:textId="60F6C29C" w:rsidR="00E657ED" w:rsidRDefault="00E657ED" w:rsidP="005660A7">
      <w:pPr>
        <w:keepNext/>
        <w:keepLines/>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10D7F" w:rsidRPr="00C8579C" w14:paraId="4845A33E" w14:textId="77777777" w:rsidTr="00CB45E0">
        <w:tc>
          <w:tcPr>
            <w:tcW w:w="7725" w:type="dxa"/>
          </w:tcPr>
          <w:p w14:paraId="5C2BBE5A" w14:textId="77777777" w:rsidR="00410D7F" w:rsidRPr="00C8579C" w:rsidRDefault="00410D7F" w:rsidP="00CB45E0">
            <w:pPr>
              <w:keepNext/>
              <w:keepLines/>
              <w:jc w:val="both"/>
              <w:rPr>
                <w:rFonts w:ascii="Tahoma" w:hAnsi="Tahoma" w:cs="Tahoma"/>
              </w:rPr>
            </w:pPr>
            <w:r>
              <w:rPr>
                <w:rFonts w:ascii="Tahoma" w:hAnsi="Tahoma" w:cs="Tahoma"/>
              </w:rPr>
              <w:t xml:space="preserve">POVZETEK </w:t>
            </w:r>
            <w:r w:rsidRPr="00814B42">
              <w:rPr>
                <w:rFonts w:ascii="Tahoma" w:hAnsi="Tahoma" w:cs="Tahoma"/>
              </w:rPr>
              <w:t>PONUDBENE CENE</w:t>
            </w:r>
          </w:p>
        </w:tc>
        <w:tc>
          <w:tcPr>
            <w:tcW w:w="1626" w:type="dxa"/>
          </w:tcPr>
          <w:p w14:paraId="15325DD0" w14:textId="77777777" w:rsidR="00410D7F" w:rsidRPr="00C8579C" w:rsidRDefault="00410D7F" w:rsidP="00CB45E0">
            <w:pPr>
              <w:keepNext/>
              <w:keepLines/>
              <w:jc w:val="both"/>
              <w:rPr>
                <w:rFonts w:ascii="Tahoma" w:hAnsi="Tahoma" w:cs="Tahoma"/>
                <w:b/>
                <w:i/>
              </w:rPr>
            </w:pPr>
          </w:p>
        </w:tc>
      </w:tr>
    </w:tbl>
    <w:p w14:paraId="32946195" w14:textId="77777777" w:rsidR="00410D7F" w:rsidRPr="00C8579C" w:rsidRDefault="00410D7F" w:rsidP="00410D7F">
      <w:pPr>
        <w:keepNext/>
        <w:keepLines/>
        <w:jc w:val="both"/>
        <w:rPr>
          <w:rFonts w:ascii="Tahoma" w:hAnsi="Tahoma" w:cs="Tahoma"/>
        </w:rPr>
      </w:pPr>
    </w:p>
    <w:p w14:paraId="017065BA" w14:textId="29B8228E" w:rsidR="00410D7F" w:rsidRPr="00C8579C" w:rsidRDefault="00410D7F" w:rsidP="00410D7F">
      <w:pPr>
        <w:keepNext/>
        <w:keepLines/>
        <w:jc w:val="both"/>
        <w:rPr>
          <w:rFonts w:ascii="Tahoma" w:hAnsi="Tahoma" w:cs="Tahoma"/>
          <w:i/>
        </w:rPr>
      </w:pPr>
      <w:r w:rsidRPr="00C8579C">
        <w:rPr>
          <w:rFonts w:ascii="Tahoma" w:hAnsi="Tahoma" w:cs="Tahoma"/>
          <w:b/>
        </w:rPr>
        <w:t>Ponudnik: ________________________________</w:t>
      </w:r>
      <w:r>
        <w:rPr>
          <w:rFonts w:ascii="Tahoma" w:hAnsi="Tahoma" w:cs="Tahoma"/>
          <w:b/>
        </w:rPr>
        <w:t>________________________</w:t>
      </w:r>
      <w:r w:rsidRPr="00C8579C">
        <w:rPr>
          <w:rFonts w:ascii="Tahoma" w:hAnsi="Tahoma" w:cs="Tahoma"/>
          <w:b/>
        </w:rPr>
        <w:t xml:space="preserve"> </w:t>
      </w:r>
      <w:r w:rsidRPr="00C8579C">
        <w:rPr>
          <w:rFonts w:ascii="Tahoma" w:hAnsi="Tahoma" w:cs="Tahoma"/>
          <w:i/>
        </w:rPr>
        <w:t>(naziv ponudnika)</w:t>
      </w:r>
    </w:p>
    <w:p w14:paraId="4FFB46D1" w14:textId="77777777" w:rsidR="00410D7F" w:rsidRPr="00C8579C" w:rsidRDefault="00410D7F" w:rsidP="00410D7F">
      <w:pPr>
        <w:keepNext/>
        <w:keepLines/>
        <w:jc w:val="both"/>
        <w:rPr>
          <w:rFonts w:ascii="Tahoma" w:hAnsi="Tahoma" w:cs="Tahoma"/>
        </w:rPr>
      </w:pPr>
    </w:p>
    <w:p w14:paraId="75D8AD3F" w14:textId="6556E1DA" w:rsidR="00410D7F" w:rsidRDefault="00410D7F" w:rsidP="00410D7F">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0C3288">
        <w:rPr>
          <w:rFonts w:ascii="Tahoma" w:hAnsi="Tahoma" w:cs="Tahoma"/>
          <w:b/>
        </w:rPr>
        <w:t>JHL-</w:t>
      </w:r>
      <w:r w:rsidR="00447671">
        <w:rPr>
          <w:rFonts w:ascii="Tahoma" w:hAnsi="Tahoma" w:cs="Tahoma"/>
          <w:b/>
        </w:rPr>
        <w:t>2</w:t>
      </w:r>
      <w:r w:rsidR="00B07DD1">
        <w:rPr>
          <w:rFonts w:ascii="Tahoma" w:hAnsi="Tahoma" w:cs="Tahoma"/>
          <w:b/>
        </w:rPr>
        <w:t>0/26</w:t>
      </w:r>
      <w:r w:rsidRPr="00410D7F">
        <w:rPr>
          <w:rFonts w:ascii="Tahoma" w:hAnsi="Tahoma" w:cs="Tahoma"/>
          <w:b/>
        </w:rPr>
        <w:t xml:space="preserve">, </w:t>
      </w:r>
      <w:r w:rsidR="00447671" w:rsidRPr="00447671">
        <w:rPr>
          <w:rFonts w:ascii="Tahoma" w:hAnsi="Tahoma" w:cs="Tahoma"/>
          <w:b/>
        </w:rPr>
        <w:t xml:space="preserve">Razširitev obstoječega </w:t>
      </w:r>
      <w:r w:rsidR="00B07DD1">
        <w:rPr>
          <w:rFonts w:ascii="Tahoma" w:hAnsi="Tahoma" w:cs="Tahoma"/>
          <w:b/>
        </w:rPr>
        <w:t>IBM</w:t>
      </w:r>
      <w:r w:rsidR="00447671" w:rsidRPr="00447671">
        <w:rPr>
          <w:rFonts w:ascii="Tahoma" w:hAnsi="Tahoma" w:cs="Tahoma"/>
          <w:b/>
        </w:rPr>
        <w:t xml:space="preserve"> produkcijskega podatkovnega okolja</w:t>
      </w:r>
    </w:p>
    <w:p w14:paraId="5110800D" w14:textId="010D4F1D" w:rsidR="00447671" w:rsidRDefault="00447671" w:rsidP="00410D7F">
      <w:pPr>
        <w:keepNext/>
        <w:keepLines/>
        <w:jc w:val="both"/>
        <w:rPr>
          <w:rFonts w:ascii="Tahoma" w:hAnsi="Tahoma" w:cs="Tahoma"/>
          <w:b/>
        </w:rPr>
      </w:pPr>
    </w:p>
    <w:p w14:paraId="76A0BD96" w14:textId="77777777" w:rsidR="00447671" w:rsidRPr="00C8579C" w:rsidRDefault="00447671" w:rsidP="00410D7F">
      <w:pPr>
        <w:keepNext/>
        <w:keepLines/>
        <w:jc w:val="both"/>
        <w:rPr>
          <w:rFonts w:ascii="Tahoma" w:hAnsi="Tahoma" w:cs="Tahoma"/>
          <w:b/>
        </w:rPr>
      </w:pPr>
    </w:p>
    <w:p w14:paraId="147B2FB8" w14:textId="77777777" w:rsidR="00410D7F" w:rsidRPr="00C8579C" w:rsidRDefault="00410D7F" w:rsidP="00410D7F">
      <w:pPr>
        <w:keepNext/>
        <w:keepLines/>
        <w:jc w:val="both"/>
        <w:rPr>
          <w:rFonts w:ascii="Tahoma" w:hAnsi="Tahoma" w:cs="Tahoma"/>
          <w:b/>
        </w:rPr>
      </w:pPr>
      <w:r w:rsidRPr="00C8579C">
        <w:rPr>
          <w:rFonts w:ascii="Tahoma" w:hAnsi="Tahoma" w:cs="Tahoma"/>
          <w:b/>
        </w:rPr>
        <w:t xml:space="preserve"> </w:t>
      </w:r>
    </w:p>
    <w:p w14:paraId="54E253A0" w14:textId="77777777" w:rsidR="00410D7F" w:rsidRPr="00C8579C" w:rsidRDefault="00410D7F" w:rsidP="00CE0B89">
      <w:pPr>
        <w:pStyle w:val="Odstavekseznama"/>
        <w:keepNext/>
        <w:keepLines/>
        <w:numPr>
          <w:ilvl w:val="0"/>
          <w:numId w:val="27"/>
        </w:numPr>
        <w:ind w:hanging="720"/>
        <w:jc w:val="both"/>
        <w:rPr>
          <w:rFonts w:ascii="Tahoma" w:hAnsi="Tahoma" w:cs="Tahoma"/>
          <w:b/>
        </w:rPr>
      </w:pPr>
      <w:r w:rsidRPr="00C8579C">
        <w:rPr>
          <w:rFonts w:ascii="Tahoma" w:hAnsi="Tahoma" w:cs="Tahoma"/>
          <w:b/>
        </w:rPr>
        <w:t xml:space="preserve">PONUDBENA </w:t>
      </w:r>
      <w:r>
        <w:rPr>
          <w:rFonts w:ascii="Tahoma" w:hAnsi="Tahoma" w:cs="Tahoma"/>
          <w:b/>
        </w:rPr>
        <w:t>VREDNOST V EUR BREZ DDV</w:t>
      </w:r>
    </w:p>
    <w:p w14:paraId="417C77ED" w14:textId="234FF9CF" w:rsidR="00410D7F" w:rsidRDefault="00410D7F" w:rsidP="005660A7">
      <w:pPr>
        <w:keepNext/>
        <w:keepLines/>
        <w:jc w:val="both"/>
        <w:rPr>
          <w:rFonts w:ascii="Tahoma" w:hAnsi="Tahoma" w:cs="Tahoma"/>
          <w:sz w:val="16"/>
        </w:rPr>
      </w:pPr>
    </w:p>
    <w:p w14:paraId="4E2F37DD" w14:textId="384805F6" w:rsidR="00410D7F" w:rsidRDefault="00410D7F" w:rsidP="005660A7">
      <w:pPr>
        <w:keepNext/>
        <w:keepLines/>
        <w:jc w:val="both"/>
        <w:rPr>
          <w:rFonts w:ascii="Tahoma" w:hAnsi="Tahoma" w:cs="Tahoma"/>
          <w:sz w:val="16"/>
        </w:rPr>
      </w:pP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410D7F" w:rsidRPr="00193395" w14:paraId="00078C36" w14:textId="77777777" w:rsidTr="00CB45E0">
        <w:trPr>
          <w:trHeight w:val="525"/>
        </w:trPr>
        <w:tc>
          <w:tcPr>
            <w:tcW w:w="5245" w:type="dxa"/>
          </w:tcPr>
          <w:p w14:paraId="67851029" w14:textId="77777777" w:rsidR="00410D7F" w:rsidRPr="00193395" w:rsidRDefault="00410D7F" w:rsidP="00CB45E0">
            <w:pPr>
              <w:keepNext/>
              <w:keepLines/>
              <w:ind w:left="-70"/>
              <w:rPr>
                <w:rFonts w:ascii="Tahoma" w:hAnsi="Tahoma" w:cs="Tahoma"/>
              </w:rPr>
            </w:pPr>
          </w:p>
          <w:p w14:paraId="76C9D5C6"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381B07D0"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8D6AF97" w14:textId="77777777" w:rsidTr="00CB45E0">
        <w:tc>
          <w:tcPr>
            <w:tcW w:w="5245" w:type="dxa"/>
          </w:tcPr>
          <w:p w14:paraId="3C9A9855" w14:textId="77777777" w:rsidR="00410D7F" w:rsidRPr="00193395" w:rsidRDefault="00410D7F" w:rsidP="00CB45E0">
            <w:pPr>
              <w:keepNext/>
              <w:keepLines/>
              <w:rPr>
                <w:rFonts w:ascii="Tahoma" w:hAnsi="Tahoma" w:cs="Tahoma"/>
              </w:rPr>
            </w:pPr>
          </w:p>
          <w:p w14:paraId="11D2CEDF" w14:textId="77777777" w:rsidR="00410D7F" w:rsidRPr="00193395" w:rsidRDefault="00410D7F" w:rsidP="00CB45E0">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F5707E4"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5D3C97F" w14:textId="77777777" w:rsidTr="00CB45E0">
        <w:tc>
          <w:tcPr>
            <w:tcW w:w="5245" w:type="dxa"/>
            <w:vAlign w:val="center"/>
          </w:tcPr>
          <w:p w14:paraId="4F1AEDB3" w14:textId="77777777" w:rsidR="00410D7F" w:rsidRPr="00193395" w:rsidRDefault="00410D7F" w:rsidP="00CB45E0">
            <w:pPr>
              <w:keepNext/>
              <w:keepLines/>
              <w:rPr>
                <w:rFonts w:ascii="Tahoma" w:hAnsi="Tahoma" w:cs="Tahoma"/>
              </w:rPr>
            </w:pPr>
          </w:p>
          <w:p w14:paraId="571DCE8F"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2D8A1852"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bl>
    <w:p w14:paraId="3E196E95" w14:textId="77777777" w:rsidR="00410D7F" w:rsidRDefault="00410D7F" w:rsidP="005660A7">
      <w:pPr>
        <w:keepNext/>
        <w:keepLines/>
        <w:jc w:val="both"/>
        <w:rPr>
          <w:rFonts w:ascii="Tahoma" w:hAnsi="Tahoma" w:cs="Tahoma"/>
          <w:sz w:val="16"/>
        </w:rPr>
      </w:pPr>
    </w:p>
    <w:p w14:paraId="6640C8D8" w14:textId="4E7779E0" w:rsidR="00E657ED" w:rsidRDefault="00E657ED" w:rsidP="005660A7">
      <w:pPr>
        <w:keepNext/>
        <w:keepLines/>
        <w:jc w:val="both"/>
        <w:rPr>
          <w:rFonts w:ascii="Tahoma" w:hAnsi="Tahoma" w:cs="Tahoma"/>
          <w:sz w:val="16"/>
        </w:rPr>
      </w:pPr>
    </w:p>
    <w:p w14:paraId="588B5858" w14:textId="0200F2C9" w:rsidR="00E657ED" w:rsidRDefault="00E657ED" w:rsidP="005660A7">
      <w:pPr>
        <w:keepNext/>
        <w:keepLines/>
        <w:jc w:val="both"/>
        <w:rPr>
          <w:rFonts w:ascii="Tahoma" w:hAnsi="Tahoma" w:cs="Tahoma"/>
          <w:sz w:val="16"/>
        </w:rPr>
      </w:pPr>
    </w:p>
    <w:p w14:paraId="796EB440" w14:textId="5F3AF6C8" w:rsidR="00410D7F" w:rsidRDefault="00410D7F" w:rsidP="005660A7">
      <w:pPr>
        <w:keepNext/>
        <w:keepLines/>
        <w:jc w:val="both"/>
        <w:rPr>
          <w:rFonts w:ascii="Tahoma" w:hAnsi="Tahoma" w:cs="Tahoma"/>
          <w:sz w:val="16"/>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410D7F" w:rsidRPr="00C8579C" w14:paraId="45800E4C" w14:textId="77777777" w:rsidTr="00CB45E0">
        <w:trPr>
          <w:trHeight w:val="235"/>
        </w:trPr>
        <w:tc>
          <w:tcPr>
            <w:tcW w:w="3402" w:type="dxa"/>
            <w:tcBorders>
              <w:bottom w:val="single" w:sz="4" w:space="0" w:color="auto"/>
            </w:tcBorders>
          </w:tcPr>
          <w:p w14:paraId="50C611F9" w14:textId="77777777" w:rsidR="00410D7F" w:rsidRPr="00C8579C" w:rsidRDefault="00410D7F" w:rsidP="00CB45E0">
            <w:pPr>
              <w:keepNext/>
              <w:keepLines/>
              <w:jc w:val="both"/>
              <w:rPr>
                <w:rFonts w:ascii="Tahoma" w:hAnsi="Tahoma" w:cs="Tahoma"/>
                <w:snapToGrid w:val="0"/>
                <w:color w:val="000000"/>
              </w:rPr>
            </w:pPr>
          </w:p>
        </w:tc>
        <w:tc>
          <w:tcPr>
            <w:tcW w:w="2127" w:type="dxa"/>
          </w:tcPr>
          <w:p w14:paraId="59AC5AE4" w14:textId="77777777" w:rsidR="00410D7F" w:rsidRPr="00C8579C" w:rsidRDefault="00410D7F" w:rsidP="00CB45E0">
            <w:pPr>
              <w:keepNext/>
              <w:keepLines/>
              <w:jc w:val="center"/>
              <w:rPr>
                <w:rFonts w:ascii="Tahoma" w:hAnsi="Tahoma" w:cs="Tahoma"/>
                <w:snapToGrid w:val="0"/>
                <w:color w:val="000000"/>
              </w:rPr>
            </w:pPr>
          </w:p>
        </w:tc>
        <w:tc>
          <w:tcPr>
            <w:tcW w:w="3543" w:type="dxa"/>
            <w:tcBorders>
              <w:bottom w:val="single" w:sz="4" w:space="0" w:color="auto"/>
            </w:tcBorders>
          </w:tcPr>
          <w:p w14:paraId="4427CA13" w14:textId="77777777" w:rsidR="00410D7F" w:rsidRPr="00C8579C" w:rsidRDefault="00410D7F" w:rsidP="00CB45E0">
            <w:pPr>
              <w:keepNext/>
              <w:keepLines/>
              <w:tabs>
                <w:tab w:val="left" w:pos="567"/>
                <w:tab w:val="num" w:pos="851"/>
                <w:tab w:val="left" w:pos="993"/>
              </w:tabs>
              <w:jc w:val="both"/>
              <w:rPr>
                <w:rFonts w:ascii="Tahoma" w:hAnsi="Tahoma" w:cs="Tahoma"/>
                <w:snapToGrid w:val="0"/>
                <w:color w:val="000000"/>
                <w:sz w:val="28"/>
              </w:rPr>
            </w:pPr>
          </w:p>
        </w:tc>
      </w:tr>
      <w:tr w:rsidR="00410D7F" w:rsidRPr="00C8579C" w14:paraId="72F55614" w14:textId="77777777" w:rsidTr="00CB45E0">
        <w:trPr>
          <w:trHeight w:val="235"/>
        </w:trPr>
        <w:tc>
          <w:tcPr>
            <w:tcW w:w="3402" w:type="dxa"/>
            <w:tcBorders>
              <w:top w:val="single" w:sz="4" w:space="0" w:color="auto"/>
            </w:tcBorders>
          </w:tcPr>
          <w:p w14:paraId="5CB159D1"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ACF8976"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26D921E0"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741A42DA" w14:textId="3FF479CA" w:rsidR="00410D7F" w:rsidRDefault="00410D7F" w:rsidP="005660A7">
      <w:pPr>
        <w:keepNext/>
        <w:keepLines/>
        <w:jc w:val="both"/>
        <w:rPr>
          <w:rFonts w:ascii="Tahoma" w:hAnsi="Tahoma" w:cs="Tahoma"/>
          <w:sz w:val="16"/>
        </w:rPr>
      </w:pPr>
    </w:p>
    <w:p w14:paraId="20F11EA4" w14:textId="0430951D" w:rsidR="00410D7F" w:rsidRDefault="00410D7F" w:rsidP="005660A7">
      <w:pPr>
        <w:keepNext/>
        <w:keepLines/>
        <w:jc w:val="both"/>
        <w:rPr>
          <w:rFonts w:ascii="Tahoma" w:hAnsi="Tahoma" w:cs="Tahoma"/>
          <w:sz w:val="16"/>
        </w:rPr>
      </w:pPr>
    </w:p>
    <w:p w14:paraId="56D52B49" w14:textId="77777777" w:rsidR="00410D7F" w:rsidRDefault="00410D7F" w:rsidP="005660A7">
      <w:pPr>
        <w:keepNext/>
        <w:keepLines/>
        <w:jc w:val="both"/>
        <w:rPr>
          <w:rFonts w:ascii="Tahoma" w:hAnsi="Tahoma" w:cs="Tahoma"/>
          <w:sz w:val="16"/>
        </w:rPr>
      </w:pPr>
    </w:p>
    <w:p w14:paraId="0140B1DD" w14:textId="0B43B02C" w:rsidR="00410D7F" w:rsidRDefault="00410D7F" w:rsidP="005660A7">
      <w:pPr>
        <w:keepNext/>
        <w:keepLines/>
        <w:jc w:val="both"/>
        <w:rPr>
          <w:rFonts w:ascii="Tahoma" w:hAnsi="Tahoma" w:cs="Tahoma"/>
          <w:sz w:val="16"/>
        </w:rPr>
      </w:pPr>
    </w:p>
    <w:p w14:paraId="3ECA2DAC" w14:textId="1CF2506B" w:rsidR="00410D7F" w:rsidRDefault="00410D7F" w:rsidP="005660A7">
      <w:pPr>
        <w:keepNext/>
        <w:keepLines/>
        <w:jc w:val="both"/>
        <w:rPr>
          <w:rFonts w:ascii="Tahoma" w:hAnsi="Tahoma" w:cs="Tahoma"/>
          <w:sz w:val="16"/>
        </w:rPr>
      </w:pPr>
    </w:p>
    <w:p w14:paraId="1703E0F4" w14:textId="449E3220" w:rsidR="00410D7F" w:rsidRDefault="00410D7F" w:rsidP="005660A7">
      <w:pPr>
        <w:keepNext/>
        <w:keepLines/>
        <w:jc w:val="both"/>
        <w:rPr>
          <w:rFonts w:ascii="Tahoma" w:hAnsi="Tahoma" w:cs="Tahoma"/>
          <w:sz w:val="16"/>
        </w:rPr>
      </w:pPr>
    </w:p>
    <w:p w14:paraId="03F5D490" w14:textId="0464EE37" w:rsidR="00410D7F" w:rsidRDefault="00410D7F" w:rsidP="005660A7">
      <w:pPr>
        <w:keepNext/>
        <w:keepLines/>
        <w:jc w:val="both"/>
        <w:rPr>
          <w:rFonts w:ascii="Tahoma" w:hAnsi="Tahoma" w:cs="Tahoma"/>
          <w:sz w:val="16"/>
        </w:rPr>
      </w:pPr>
    </w:p>
    <w:p w14:paraId="2F135DB8" w14:textId="74E4AE8E" w:rsidR="00410D7F" w:rsidRDefault="00410D7F" w:rsidP="005660A7">
      <w:pPr>
        <w:keepNext/>
        <w:keepLines/>
        <w:jc w:val="both"/>
        <w:rPr>
          <w:rFonts w:ascii="Tahoma" w:hAnsi="Tahoma" w:cs="Tahoma"/>
          <w:sz w:val="16"/>
        </w:rPr>
      </w:pPr>
    </w:p>
    <w:p w14:paraId="04097E77" w14:textId="43F6EEF4" w:rsidR="00410D7F" w:rsidRDefault="00410D7F" w:rsidP="005660A7">
      <w:pPr>
        <w:keepNext/>
        <w:keepLines/>
        <w:jc w:val="both"/>
        <w:rPr>
          <w:rFonts w:ascii="Tahoma" w:hAnsi="Tahoma" w:cs="Tahoma"/>
          <w:sz w:val="16"/>
        </w:rPr>
      </w:pPr>
    </w:p>
    <w:p w14:paraId="7339D2C4" w14:textId="1B979734" w:rsidR="00410D7F" w:rsidRDefault="00410D7F" w:rsidP="005660A7">
      <w:pPr>
        <w:keepNext/>
        <w:keepLines/>
        <w:jc w:val="both"/>
        <w:rPr>
          <w:rFonts w:ascii="Tahoma" w:hAnsi="Tahoma" w:cs="Tahoma"/>
          <w:sz w:val="16"/>
        </w:rPr>
      </w:pPr>
    </w:p>
    <w:p w14:paraId="21905F5D" w14:textId="205AE7D4" w:rsidR="00410D7F" w:rsidRDefault="00410D7F" w:rsidP="005660A7">
      <w:pPr>
        <w:keepNext/>
        <w:keepLines/>
        <w:jc w:val="both"/>
        <w:rPr>
          <w:rFonts w:ascii="Tahoma" w:hAnsi="Tahoma" w:cs="Tahoma"/>
          <w:sz w:val="16"/>
        </w:rPr>
      </w:pPr>
    </w:p>
    <w:p w14:paraId="5A7C6B0F" w14:textId="061DD223" w:rsidR="00410D7F" w:rsidRDefault="00410D7F" w:rsidP="005660A7">
      <w:pPr>
        <w:keepNext/>
        <w:keepLines/>
        <w:jc w:val="both"/>
        <w:rPr>
          <w:rFonts w:ascii="Tahoma" w:hAnsi="Tahoma" w:cs="Tahoma"/>
          <w:sz w:val="16"/>
        </w:rPr>
      </w:pPr>
    </w:p>
    <w:p w14:paraId="41134F4C" w14:textId="34894F83" w:rsidR="00410D7F" w:rsidRDefault="00410D7F" w:rsidP="005660A7">
      <w:pPr>
        <w:keepNext/>
        <w:keepLines/>
        <w:jc w:val="both"/>
        <w:rPr>
          <w:rFonts w:ascii="Tahoma" w:hAnsi="Tahoma" w:cs="Tahoma"/>
          <w:sz w:val="16"/>
        </w:rPr>
      </w:pPr>
    </w:p>
    <w:p w14:paraId="12BC206C" w14:textId="01BCD957" w:rsidR="00410D7F" w:rsidRDefault="00410D7F" w:rsidP="005660A7">
      <w:pPr>
        <w:keepNext/>
        <w:keepLines/>
        <w:jc w:val="both"/>
        <w:rPr>
          <w:rFonts w:ascii="Tahoma" w:hAnsi="Tahoma" w:cs="Tahoma"/>
          <w:sz w:val="16"/>
        </w:rPr>
      </w:pPr>
    </w:p>
    <w:p w14:paraId="44EA941B" w14:textId="12A64510" w:rsidR="00410D7F" w:rsidRDefault="00410D7F" w:rsidP="005660A7">
      <w:pPr>
        <w:keepNext/>
        <w:keepLines/>
        <w:jc w:val="both"/>
        <w:rPr>
          <w:rFonts w:ascii="Tahoma" w:hAnsi="Tahoma" w:cs="Tahoma"/>
          <w:sz w:val="16"/>
        </w:rPr>
      </w:pPr>
    </w:p>
    <w:p w14:paraId="0FB43708" w14:textId="79BB9486" w:rsidR="00410D7F" w:rsidRDefault="00410D7F" w:rsidP="005660A7">
      <w:pPr>
        <w:keepNext/>
        <w:keepLines/>
        <w:jc w:val="both"/>
        <w:rPr>
          <w:rFonts w:ascii="Tahoma" w:hAnsi="Tahoma" w:cs="Tahoma"/>
          <w:sz w:val="16"/>
        </w:rPr>
      </w:pPr>
    </w:p>
    <w:p w14:paraId="2C3DDB0E" w14:textId="3D182A64" w:rsidR="00410D7F" w:rsidRDefault="00410D7F" w:rsidP="005660A7">
      <w:pPr>
        <w:keepNext/>
        <w:keepLines/>
        <w:jc w:val="both"/>
        <w:rPr>
          <w:rFonts w:ascii="Tahoma" w:hAnsi="Tahoma" w:cs="Tahoma"/>
          <w:sz w:val="16"/>
        </w:rPr>
      </w:pPr>
    </w:p>
    <w:p w14:paraId="631F04AF" w14:textId="1E0ED67E" w:rsidR="00410D7F" w:rsidRDefault="00410D7F" w:rsidP="005660A7">
      <w:pPr>
        <w:keepNext/>
        <w:keepLines/>
        <w:jc w:val="both"/>
        <w:rPr>
          <w:rFonts w:ascii="Tahoma" w:hAnsi="Tahoma" w:cs="Tahoma"/>
          <w:sz w:val="16"/>
        </w:rPr>
      </w:pPr>
    </w:p>
    <w:p w14:paraId="3A475C17" w14:textId="2AC99696" w:rsidR="00410D7F" w:rsidRDefault="00410D7F" w:rsidP="005660A7">
      <w:pPr>
        <w:keepNext/>
        <w:keepLines/>
        <w:jc w:val="both"/>
        <w:rPr>
          <w:rFonts w:ascii="Tahoma" w:hAnsi="Tahoma" w:cs="Tahoma"/>
          <w:sz w:val="16"/>
        </w:rPr>
      </w:pPr>
    </w:p>
    <w:p w14:paraId="12A2B0C4" w14:textId="086003B0" w:rsidR="00410D7F" w:rsidRDefault="00410D7F" w:rsidP="005660A7">
      <w:pPr>
        <w:keepNext/>
        <w:keepLines/>
        <w:jc w:val="both"/>
        <w:rPr>
          <w:rFonts w:ascii="Tahoma" w:hAnsi="Tahoma" w:cs="Tahoma"/>
          <w:sz w:val="16"/>
        </w:rPr>
      </w:pPr>
    </w:p>
    <w:p w14:paraId="667A3D38" w14:textId="2DEAAACE" w:rsidR="00410D7F" w:rsidRDefault="00410D7F" w:rsidP="005660A7">
      <w:pPr>
        <w:keepNext/>
        <w:keepLines/>
        <w:jc w:val="both"/>
        <w:rPr>
          <w:rFonts w:ascii="Tahoma" w:hAnsi="Tahoma" w:cs="Tahoma"/>
          <w:sz w:val="16"/>
        </w:rPr>
      </w:pPr>
    </w:p>
    <w:p w14:paraId="1EA7731C" w14:textId="7AC00D7B" w:rsidR="00410D7F" w:rsidRDefault="00410D7F" w:rsidP="005660A7">
      <w:pPr>
        <w:keepNext/>
        <w:keepLines/>
        <w:jc w:val="both"/>
        <w:rPr>
          <w:rFonts w:ascii="Tahoma" w:hAnsi="Tahoma" w:cs="Tahoma"/>
          <w:sz w:val="16"/>
        </w:rPr>
      </w:pPr>
    </w:p>
    <w:p w14:paraId="34D22D6E" w14:textId="4CAFC4C1" w:rsidR="00410D7F" w:rsidRDefault="00410D7F" w:rsidP="005660A7">
      <w:pPr>
        <w:keepNext/>
        <w:keepLines/>
        <w:jc w:val="both"/>
        <w:rPr>
          <w:rFonts w:ascii="Tahoma" w:hAnsi="Tahoma" w:cs="Tahoma"/>
          <w:sz w:val="16"/>
        </w:rPr>
      </w:pPr>
    </w:p>
    <w:p w14:paraId="0E1BEB92" w14:textId="03F75DF0" w:rsidR="00410D7F" w:rsidRDefault="00410D7F" w:rsidP="005660A7">
      <w:pPr>
        <w:keepNext/>
        <w:keepLines/>
        <w:jc w:val="both"/>
        <w:rPr>
          <w:rFonts w:ascii="Tahoma" w:hAnsi="Tahoma" w:cs="Tahoma"/>
          <w:sz w:val="16"/>
        </w:rPr>
      </w:pPr>
    </w:p>
    <w:p w14:paraId="43DB734A" w14:textId="133D2226" w:rsidR="00410D7F" w:rsidRDefault="00410D7F" w:rsidP="005660A7">
      <w:pPr>
        <w:keepNext/>
        <w:keepLines/>
        <w:jc w:val="both"/>
        <w:rPr>
          <w:rFonts w:ascii="Tahoma" w:hAnsi="Tahoma" w:cs="Tahoma"/>
          <w:sz w:val="16"/>
        </w:rPr>
      </w:pPr>
    </w:p>
    <w:p w14:paraId="2B53D563" w14:textId="7D7AAB53" w:rsidR="00410D7F" w:rsidRDefault="00410D7F" w:rsidP="005660A7">
      <w:pPr>
        <w:keepNext/>
        <w:keepLines/>
        <w:jc w:val="both"/>
        <w:rPr>
          <w:rFonts w:ascii="Tahoma" w:hAnsi="Tahoma" w:cs="Tahoma"/>
          <w:sz w:val="16"/>
        </w:rPr>
      </w:pPr>
    </w:p>
    <w:p w14:paraId="660B992B" w14:textId="226F610B" w:rsidR="00410D7F" w:rsidRDefault="00410D7F" w:rsidP="005660A7">
      <w:pPr>
        <w:keepNext/>
        <w:keepLines/>
        <w:jc w:val="both"/>
        <w:rPr>
          <w:rFonts w:ascii="Tahoma" w:hAnsi="Tahoma" w:cs="Tahoma"/>
          <w:sz w:val="16"/>
        </w:rPr>
      </w:pPr>
    </w:p>
    <w:p w14:paraId="25EAA66F" w14:textId="7A5DCA18" w:rsidR="00410D7F" w:rsidRDefault="00410D7F" w:rsidP="005660A7">
      <w:pPr>
        <w:keepNext/>
        <w:keepLines/>
        <w:jc w:val="both"/>
        <w:rPr>
          <w:rFonts w:ascii="Tahoma" w:hAnsi="Tahoma" w:cs="Tahoma"/>
          <w:sz w:val="16"/>
        </w:rPr>
      </w:pPr>
    </w:p>
    <w:p w14:paraId="7B1EEAF5" w14:textId="53792F31" w:rsidR="00410D7F" w:rsidRDefault="00410D7F" w:rsidP="005660A7">
      <w:pPr>
        <w:keepNext/>
        <w:keepLines/>
        <w:jc w:val="both"/>
        <w:rPr>
          <w:rFonts w:ascii="Tahoma" w:hAnsi="Tahoma" w:cs="Tahoma"/>
          <w:sz w:val="16"/>
        </w:rPr>
      </w:pPr>
    </w:p>
    <w:p w14:paraId="6B145F8A" w14:textId="30559B4C" w:rsidR="00410D7F" w:rsidRDefault="00410D7F" w:rsidP="005660A7">
      <w:pPr>
        <w:keepNext/>
        <w:keepLines/>
        <w:jc w:val="both"/>
        <w:rPr>
          <w:rFonts w:ascii="Tahoma" w:hAnsi="Tahoma" w:cs="Tahoma"/>
          <w:sz w:val="16"/>
        </w:rPr>
      </w:pPr>
    </w:p>
    <w:p w14:paraId="5F33791E" w14:textId="088DFAAD" w:rsidR="00410D7F" w:rsidRDefault="00410D7F" w:rsidP="005660A7">
      <w:pPr>
        <w:keepNext/>
        <w:keepLines/>
        <w:jc w:val="both"/>
        <w:rPr>
          <w:rFonts w:ascii="Tahoma" w:hAnsi="Tahoma" w:cs="Tahoma"/>
          <w:sz w:val="16"/>
        </w:rPr>
      </w:pPr>
    </w:p>
    <w:p w14:paraId="49D677B8" w14:textId="4893A1A4" w:rsidR="00410D7F" w:rsidRDefault="00410D7F" w:rsidP="005660A7">
      <w:pPr>
        <w:keepNext/>
        <w:keepLines/>
        <w:jc w:val="both"/>
        <w:rPr>
          <w:rFonts w:ascii="Tahoma" w:hAnsi="Tahoma" w:cs="Tahoma"/>
          <w:sz w:val="16"/>
        </w:rPr>
      </w:pPr>
    </w:p>
    <w:p w14:paraId="62ACECF7" w14:textId="430AB58E" w:rsidR="00410D7F" w:rsidRDefault="00410D7F" w:rsidP="005660A7">
      <w:pPr>
        <w:keepNext/>
        <w:keepLines/>
        <w:jc w:val="both"/>
        <w:rPr>
          <w:rFonts w:ascii="Tahoma" w:hAnsi="Tahoma" w:cs="Tahoma"/>
          <w:sz w:val="16"/>
        </w:rPr>
      </w:pPr>
    </w:p>
    <w:p w14:paraId="0CE3DA56" w14:textId="4BCB4749" w:rsidR="00410D7F" w:rsidRDefault="00410D7F" w:rsidP="005660A7">
      <w:pPr>
        <w:keepNext/>
        <w:keepLines/>
        <w:jc w:val="both"/>
        <w:rPr>
          <w:rFonts w:ascii="Tahoma" w:hAnsi="Tahoma" w:cs="Tahoma"/>
          <w:sz w:val="16"/>
        </w:rPr>
      </w:pPr>
    </w:p>
    <w:p w14:paraId="507A8A1E" w14:textId="36E67F7D" w:rsidR="00410D7F" w:rsidRDefault="00410D7F" w:rsidP="005660A7">
      <w:pPr>
        <w:keepNext/>
        <w:keepLines/>
        <w:jc w:val="both"/>
        <w:rPr>
          <w:rFonts w:ascii="Tahoma" w:hAnsi="Tahoma" w:cs="Tahoma"/>
          <w:sz w:val="16"/>
        </w:rPr>
      </w:pPr>
    </w:p>
    <w:p w14:paraId="43B5ADC2" w14:textId="21F35BA1" w:rsidR="00410D7F" w:rsidRDefault="00410D7F" w:rsidP="005660A7">
      <w:pPr>
        <w:keepNext/>
        <w:keepLines/>
        <w:jc w:val="both"/>
        <w:rPr>
          <w:rFonts w:ascii="Tahoma" w:hAnsi="Tahoma" w:cs="Tahoma"/>
          <w:sz w:val="16"/>
        </w:rPr>
      </w:pPr>
    </w:p>
    <w:p w14:paraId="100EE55D" w14:textId="2B585FE8" w:rsidR="00410D7F" w:rsidRDefault="00410D7F" w:rsidP="005660A7">
      <w:pPr>
        <w:keepNext/>
        <w:keepLines/>
        <w:jc w:val="both"/>
        <w:rPr>
          <w:rFonts w:ascii="Tahoma" w:hAnsi="Tahoma" w:cs="Tahoma"/>
          <w:sz w:val="16"/>
        </w:rPr>
      </w:pPr>
    </w:p>
    <w:p w14:paraId="78641CFF" w14:textId="77777777" w:rsidR="00410D7F" w:rsidRPr="00CF0ED0" w:rsidRDefault="00410D7F" w:rsidP="005660A7">
      <w:pPr>
        <w:keepNext/>
        <w:keepLines/>
        <w:jc w:val="both"/>
        <w:rPr>
          <w:rFonts w:ascii="Tahoma" w:hAnsi="Tahoma" w:cs="Tahoma"/>
          <w:sz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417"/>
      </w:tblGrid>
      <w:tr w:rsidR="00410D7F" w:rsidRPr="00CE1BAD" w14:paraId="7D4ACBE9" w14:textId="77777777" w:rsidTr="00CB45E0">
        <w:tc>
          <w:tcPr>
            <w:tcW w:w="7722" w:type="dxa"/>
          </w:tcPr>
          <w:p w14:paraId="1F315FA8" w14:textId="20F1A0E9" w:rsidR="00410D7F" w:rsidRPr="00CE1BAD" w:rsidRDefault="00410D7F" w:rsidP="005660A7">
            <w:pPr>
              <w:keepNext/>
              <w:keepLines/>
              <w:jc w:val="both"/>
              <w:rPr>
                <w:rFonts w:ascii="Tahoma" w:hAnsi="Tahoma" w:cs="Tahoma"/>
              </w:rPr>
            </w:pPr>
            <w:r>
              <w:br w:type="page"/>
            </w:r>
            <w:r>
              <w:br w:type="page"/>
            </w:r>
            <w:r w:rsidRPr="00CE1BAD">
              <w:rPr>
                <w:rFonts w:ascii="Tahoma" w:hAnsi="Tahoma" w:cs="Tahoma"/>
              </w:rPr>
              <w:t xml:space="preserve">PODATKI O PONUDNIKU </w:t>
            </w:r>
          </w:p>
        </w:tc>
        <w:tc>
          <w:tcPr>
            <w:tcW w:w="1417" w:type="dxa"/>
          </w:tcPr>
          <w:p w14:paraId="6DC36D73" w14:textId="4E2CB44F" w:rsidR="00410D7F" w:rsidRPr="00CE1BAD" w:rsidRDefault="00410D7F" w:rsidP="00410D7F">
            <w:pPr>
              <w:keepNext/>
              <w:keepLines/>
              <w:jc w:val="both"/>
              <w:rPr>
                <w:rFonts w:ascii="Tahoma" w:hAnsi="Tahoma" w:cs="Tahoma"/>
                <w:b/>
                <w:i/>
              </w:rPr>
            </w:pPr>
            <w:r>
              <w:rPr>
                <w:rFonts w:ascii="Tahoma" w:hAnsi="Tahoma" w:cs="Tahoma"/>
                <w:b/>
                <w:i/>
              </w:rPr>
              <w:t>P</w:t>
            </w:r>
            <w:r w:rsidRPr="00CE1BAD">
              <w:rPr>
                <w:rFonts w:ascii="Tahoma" w:hAnsi="Tahoma" w:cs="Tahoma"/>
                <w:b/>
                <w:i/>
              </w:rPr>
              <w:t>riloga 1</w:t>
            </w:r>
          </w:p>
        </w:tc>
      </w:tr>
    </w:tbl>
    <w:p w14:paraId="5CC805D6" w14:textId="77777777" w:rsidR="00B07DD1" w:rsidRDefault="00B07DD1" w:rsidP="00B07DD1">
      <w:pPr>
        <w:keepNext/>
        <w:keepLines/>
        <w:jc w:val="both"/>
        <w:rPr>
          <w:rFonts w:ascii="Tahoma" w:hAnsi="Tahoma" w:cs="Tahoma"/>
          <w:b/>
        </w:rPr>
      </w:pPr>
      <w:r>
        <w:rPr>
          <w:rFonts w:ascii="Tahoma" w:hAnsi="Tahoma" w:cs="Tahoma"/>
          <w:b/>
        </w:rPr>
        <w:t>JHL-20/26</w:t>
      </w:r>
      <w:r w:rsidRPr="00410D7F">
        <w:rPr>
          <w:rFonts w:ascii="Tahoma" w:hAnsi="Tahoma" w:cs="Tahoma"/>
          <w:b/>
        </w:rPr>
        <w:t xml:space="preserve">, </w:t>
      </w:r>
      <w:r w:rsidRPr="00447671">
        <w:rPr>
          <w:rFonts w:ascii="Tahoma" w:hAnsi="Tahoma" w:cs="Tahoma"/>
          <w:b/>
        </w:rPr>
        <w:t xml:space="preserve">Razširitev obstoječega </w:t>
      </w:r>
      <w:r>
        <w:rPr>
          <w:rFonts w:ascii="Tahoma" w:hAnsi="Tahoma" w:cs="Tahoma"/>
          <w:b/>
        </w:rPr>
        <w:t>IBM</w:t>
      </w:r>
      <w:r w:rsidRPr="00447671">
        <w:rPr>
          <w:rFonts w:ascii="Tahoma" w:hAnsi="Tahoma" w:cs="Tahoma"/>
          <w:b/>
        </w:rPr>
        <w:t xml:space="preserve"> produkcijskega podatkovnega okolja</w:t>
      </w:r>
    </w:p>
    <w:p w14:paraId="397DA2A8" w14:textId="77777777" w:rsidR="007C70A1" w:rsidRPr="00CE1BAD" w:rsidRDefault="007C70A1" w:rsidP="005660A7">
      <w:pPr>
        <w:keepNext/>
        <w:keepLines/>
        <w:tabs>
          <w:tab w:val="left" w:pos="567"/>
          <w:tab w:val="num" w:pos="851"/>
          <w:tab w:val="left" w:pos="993"/>
        </w:tabs>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3872B2" w:rsidRPr="00B91EDE" w14:paraId="220C5FD5" w14:textId="77777777" w:rsidTr="008E3B71">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F24CE54" w14:textId="77777777" w:rsidR="003872B2" w:rsidRPr="00B91EDE" w:rsidRDefault="003872B2" w:rsidP="008E3B71">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3872B2" w:rsidRPr="00B91EDE" w14:paraId="7B0EC770" w14:textId="77777777" w:rsidTr="008E3B71">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4FC536C2"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BD29C26" w14:textId="77777777" w:rsidR="003872B2" w:rsidRPr="00B91EDE" w:rsidRDefault="003872B2" w:rsidP="008E3B71">
            <w:pPr>
              <w:keepLines/>
              <w:widowControl w:val="0"/>
              <w:rPr>
                <w:rFonts w:ascii="Tahoma" w:hAnsi="Tahoma" w:cs="Tahoma"/>
                <w:sz w:val="18"/>
                <w:szCs w:val="18"/>
              </w:rPr>
            </w:pPr>
          </w:p>
          <w:p w14:paraId="39BD3852" w14:textId="77777777" w:rsidR="003872B2" w:rsidRPr="00B91EDE" w:rsidRDefault="003872B2" w:rsidP="008E3B71">
            <w:pPr>
              <w:keepLines/>
              <w:widowControl w:val="0"/>
              <w:rPr>
                <w:rFonts w:ascii="Tahoma" w:hAnsi="Tahoma" w:cs="Tahoma"/>
                <w:sz w:val="18"/>
                <w:szCs w:val="18"/>
              </w:rPr>
            </w:pPr>
          </w:p>
          <w:p w14:paraId="2B266573" w14:textId="77777777" w:rsidR="003872B2" w:rsidRPr="00B91EDE" w:rsidRDefault="003872B2" w:rsidP="008E3B71">
            <w:pPr>
              <w:keepLines/>
              <w:widowControl w:val="0"/>
              <w:rPr>
                <w:rFonts w:ascii="Tahoma" w:hAnsi="Tahoma" w:cs="Tahoma"/>
                <w:sz w:val="18"/>
                <w:szCs w:val="18"/>
              </w:rPr>
            </w:pPr>
          </w:p>
        </w:tc>
      </w:tr>
      <w:tr w:rsidR="003872B2" w:rsidRPr="00B91EDE" w14:paraId="62B2D9AA" w14:textId="77777777" w:rsidTr="008E3B71">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01060BA7"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FF9B1CD" w14:textId="77777777" w:rsidR="003872B2" w:rsidRPr="00B91EDE" w:rsidRDefault="003872B2" w:rsidP="008E3B71">
            <w:pPr>
              <w:keepLines/>
              <w:widowControl w:val="0"/>
              <w:rPr>
                <w:rFonts w:ascii="Tahoma" w:hAnsi="Tahoma" w:cs="Tahoma"/>
                <w:sz w:val="18"/>
                <w:szCs w:val="18"/>
              </w:rPr>
            </w:pPr>
          </w:p>
          <w:p w14:paraId="0926DECB" w14:textId="77777777" w:rsidR="003872B2" w:rsidRPr="00B91EDE" w:rsidRDefault="003872B2" w:rsidP="008E3B71">
            <w:pPr>
              <w:keepLines/>
              <w:widowControl w:val="0"/>
              <w:rPr>
                <w:rFonts w:ascii="Tahoma" w:hAnsi="Tahoma" w:cs="Tahoma"/>
                <w:sz w:val="18"/>
                <w:szCs w:val="18"/>
              </w:rPr>
            </w:pPr>
          </w:p>
          <w:p w14:paraId="333DBE1B" w14:textId="77777777" w:rsidR="003872B2" w:rsidRPr="00B91EDE" w:rsidRDefault="003872B2" w:rsidP="008E3B71">
            <w:pPr>
              <w:keepLines/>
              <w:widowControl w:val="0"/>
              <w:rPr>
                <w:rFonts w:ascii="Tahoma" w:hAnsi="Tahoma" w:cs="Tahoma"/>
                <w:sz w:val="18"/>
                <w:szCs w:val="18"/>
              </w:rPr>
            </w:pPr>
          </w:p>
        </w:tc>
      </w:tr>
      <w:tr w:rsidR="003872B2" w:rsidRPr="00B91EDE" w14:paraId="522CA9AA" w14:textId="77777777" w:rsidTr="008E3B71">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553005"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91FDA74" w14:textId="77777777" w:rsidR="003872B2" w:rsidRPr="00B91EDE" w:rsidRDefault="003872B2" w:rsidP="008E3B71">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60C552E"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04B4A083" w14:textId="77777777" w:rsidTr="008E3B71">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675C497"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F038290"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2FDC2DA6" w14:textId="77777777" w:rsidTr="008E3B71">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07E7F09" w14:textId="77777777" w:rsidR="003872B2" w:rsidRPr="00B91EDE" w:rsidRDefault="003872B2" w:rsidP="008E3B71">
            <w:pPr>
              <w:keepLines/>
              <w:widowControl w:val="0"/>
              <w:rPr>
                <w:sz w:val="18"/>
                <w:szCs w:val="18"/>
              </w:rPr>
            </w:pPr>
            <w:r w:rsidRPr="00B91EDE">
              <w:rPr>
                <w:rFonts w:ascii="Tahoma" w:hAnsi="Tahoma" w:cs="Tahoma"/>
                <w:b/>
                <w:sz w:val="18"/>
                <w:szCs w:val="18"/>
              </w:rPr>
              <w:t>ODGOVORNA OSEBA PONUDNIKA</w:t>
            </w:r>
          </w:p>
        </w:tc>
      </w:tr>
      <w:tr w:rsidR="003872B2" w:rsidRPr="00B91EDE" w14:paraId="66E71B72" w14:textId="77777777" w:rsidTr="008E3B71">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CD007AE"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odgovorne osebe</w:t>
            </w:r>
          </w:p>
          <w:p w14:paraId="43C377E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DB9CA7" w14:textId="77777777" w:rsidR="003872B2" w:rsidRPr="00B91EDE" w:rsidRDefault="003872B2" w:rsidP="008E3B71">
            <w:pPr>
              <w:keepLines/>
              <w:widowControl w:val="0"/>
              <w:rPr>
                <w:sz w:val="18"/>
                <w:szCs w:val="18"/>
              </w:rPr>
            </w:pPr>
          </w:p>
          <w:p w14:paraId="5015944D" w14:textId="77777777" w:rsidR="003872B2" w:rsidRPr="00B91EDE" w:rsidRDefault="003872B2" w:rsidP="008E3B71">
            <w:pPr>
              <w:keepLines/>
              <w:widowControl w:val="0"/>
              <w:rPr>
                <w:sz w:val="18"/>
                <w:szCs w:val="18"/>
              </w:rPr>
            </w:pPr>
          </w:p>
        </w:tc>
      </w:tr>
      <w:tr w:rsidR="003872B2" w:rsidRPr="00B91EDE" w14:paraId="600BD134" w14:textId="77777777" w:rsidTr="008E3B71">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B14DD93"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A851F39" w14:textId="77777777" w:rsidR="003872B2" w:rsidRPr="00B91EDE" w:rsidRDefault="003872B2" w:rsidP="008E3B71">
            <w:pPr>
              <w:keepLines/>
              <w:widowControl w:val="0"/>
              <w:rPr>
                <w:sz w:val="18"/>
                <w:szCs w:val="18"/>
              </w:rPr>
            </w:pPr>
          </w:p>
        </w:tc>
      </w:tr>
      <w:tr w:rsidR="003872B2" w:rsidRPr="00B91EDE" w14:paraId="7A617D5B"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065AFB4"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81250E1"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1B57BF7" w14:textId="77777777" w:rsidR="003872B2" w:rsidRPr="00B91EDE" w:rsidRDefault="003872B2" w:rsidP="008E3B71">
            <w:pPr>
              <w:keepLines/>
              <w:widowControl w:val="0"/>
              <w:rPr>
                <w:sz w:val="18"/>
                <w:szCs w:val="18"/>
              </w:rPr>
            </w:pPr>
          </w:p>
        </w:tc>
      </w:tr>
      <w:tr w:rsidR="003872B2" w:rsidRPr="00B91EDE" w14:paraId="3A4BBDC7" w14:textId="77777777" w:rsidTr="008E3B71">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91308F8" w14:textId="77777777" w:rsidR="003872B2" w:rsidRPr="00B91EDE" w:rsidRDefault="003872B2" w:rsidP="008E3B71">
            <w:pPr>
              <w:keepLines/>
              <w:widowControl w:val="0"/>
              <w:rPr>
                <w:sz w:val="18"/>
                <w:szCs w:val="18"/>
              </w:rPr>
            </w:pPr>
            <w:r w:rsidRPr="00B91EDE">
              <w:rPr>
                <w:rFonts w:ascii="Tahoma" w:hAnsi="Tahoma" w:cs="Tahoma"/>
                <w:b/>
                <w:sz w:val="18"/>
                <w:szCs w:val="18"/>
              </w:rPr>
              <w:t>KONTAKTNA OSEBA PONUDNIKA</w:t>
            </w:r>
          </w:p>
        </w:tc>
      </w:tr>
      <w:tr w:rsidR="003872B2" w:rsidRPr="00B91EDE" w14:paraId="0457925E" w14:textId="77777777" w:rsidTr="008E3B71">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BC512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18271E2" w14:textId="77777777" w:rsidR="003872B2" w:rsidRPr="00B91EDE" w:rsidRDefault="003872B2" w:rsidP="008E3B71">
            <w:pPr>
              <w:keepLines/>
              <w:widowControl w:val="0"/>
              <w:rPr>
                <w:sz w:val="18"/>
                <w:szCs w:val="18"/>
              </w:rPr>
            </w:pPr>
          </w:p>
        </w:tc>
      </w:tr>
      <w:tr w:rsidR="003872B2" w:rsidRPr="00B91EDE" w14:paraId="4914BE1D"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E96DA85"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C49F265"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E4F194" w14:textId="77777777" w:rsidR="003872B2" w:rsidRPr="00B91EDE" w:rsidRDefault="003872B2" w:rsidP="008E3B71">
            <w:pPr>
              <w:keepLines/>
              <w:widowControl w:val="0"/>
              <w:rPr>
                <w:sz w:val="18"/>
                <w:szCs w:val="18"/>
              </w:rPr>
            </w:pPr>
          </w:p>
        </w:tc>
      </w:tr>
      <w:tr w:rsidR="003872B2" w:rsidRPr="00B91EDE" w14:paraId="73BCB0DE" w14:textId="77777777" w:rsidTr="008E3B71">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BCE4869" w14:textId="77777777" w:rsidR="003872B2" w:rsidRPr="00B91EDE" w:rsidRDefault="003872B2" w:rsidP="008E3B71">
            <w:pPr>
              <w:keepLines/>
              <w:widowControl w:val="0"/>
              <w:rPr>
                <w:sz w:val="18"/>
                <w:szCs w:val="18"/>
              </w:rPr>
            </w:pPr>
            <w:r w:rsidRPr="00B91EDE">
              <w:rPr>
                <w:rFonts w:ascii="Tahoma" w:hAnsi="Tahoma" w:cs="Tahoma"/>
                <w:b/>
                <w:sz w:val="18"/>
                <w:szCs w:val="18"/>
              </w:rPr>
              <w:t xml:space="preserve">OSTALI PODATKI </w:t>
            </w:r>
          </w:p>
        </w:tc>
      </w:tr>
      <w:tr w:rsidR="003872B2" w:rsidRPr="00B91EDE" w14:paraId="4CB79E73" w14:textId="77777777" w:rsidTr="008E3B71">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DA34D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62A60F1"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32D5DDE9"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1AEFDBF" w14:textId="77777777" w:rsidR="003872B2" w:rsidRPr="00B91EDE" w:rsidRDefault="003872B2" w:rsidP="008E3B71">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41497AE1" w14:textId="77777777" w:rsidR="003872B2" w:rsidRPr="00B91EDE" w:rsidRDefault="003872B2" w:rsidP="008E3B71">
            <w:pPr>
              <w:keepLines/>
              <w:widowControl w:val="0"/>
              <w:jc w:val="both"/>
              <w:rPr>
                <w:rFonts w:ascii="Tahoma" w:hAnsi="Tahoma" w:cs="Tahoma"/>
                <w:snapToGrid w:val="0"/>
                <w:sz w:val="10"/>
                <w:szCs w:val="18"/>
              </w:rPr>
            </w:pPr>
          </w:p>
          <w:p w14:paraId="3AFBD232"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69BB9470"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C3A8971" w14:textId="77777777" w:rsidR="003872B2" w:rsidRPr="00B91EDE" w:rsidRDefault="003872B2" w:rsidP="008E3B71">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3872B2" w:rsidRPr="00B91EDE" w14:paraId="05A9C237" w14:textId="77777777" w:rsidTr="008E3B71">
        <w:trPr>
          <w:trHeight w:val="283"/>
          <w:jc w:val="center"/>
        </w:trPr>
        <w:tc>
          <w:tcPr>
            <w:tcW w:w="3701" w:type="dxa"/>
            <w:vMerge w:val="restart"/>
            <w:tcBorders>
              <w:top w:val="single" w:sz="4" w:space="0" w:color="auto"/>
              <w:left w:val="single" w:sz="4" w:space="0" w:color="auto"/>
              <w:right w:val="single" w:sz="4" w:space="0" w:color="auto"/>
            </w:tcBorders>
            <w:vAlign w:val="center"/>
          </w:tcPr>
          <w:p w14:paraId="3B4678EB" w14:textId="77777777" w:rsidR="003872B2" w:rsidRPr="00B91EDE" w:rsidRDefault="003872B2" w:rsidP="008E3B71">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1999B2BB" w14:textId="77777777" w:rsidR="003872B2" w:rsidRPr="00B91EDE" w:rsidRDefault="003872B2" w:rsidP="008E3B71">
            <w:pPr>
              <w:keepLines/>
              <w:widowControl w:val="0"/>
              <w:rPr>
                <w:rFonts w:ascii="Tahoma" w:hAnsi="Tahoma" w:cs="Tahoma"/>
                <w:sz w:val="8"/>
                <w:szCs w:val="18"/>
              </w:rPr>
            </w:pPr>
          </w:p>
          <w:p w14:paraId="386A5DDE" w14:textId="77777777" w:rsidR="003872B2" w:rsidRPr="00B91EDE" w:rsidRDefault="003872B2" w:rsidP="008E3B71">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639FCE62" w14:textId="77777777" w:rsidR="003872B2" w:rsidRPr="00B91EDE" w:rsidRDefault="003872B2" w:rsidP="008E3B71">
            <w:pPr>
              <w:keepLines/>
              <w:widowControl w:val="0"/>
              <w:rPr>
                <w:rFonts w:ascii="Tahoma" w:hAnsi="Tahoma" w:cs="Tahoma"/>
                <w:i/>
                <w:sz w:val="16"/>
                <w:szCs w:val="18"/>
              </w:rPr>
            </w:pPr>
          </w:p>
          <w:p w14:paraId="04BD8369" w14:textId="77777777" w:rsidR="003872B2" w:rsidRPr="00B91EDE" w:rsidRDefault="003872B2" w:rsidP="008E3B71">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56705A5"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0C50751E"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3872B2" w:rsidRPr="00B91EDE" w14:paraId="4371F322" w14:textId="77777777" w:rsidTr="008E3B71">
        <w:trPr>
          <w:trHeight w:val="1257"/>
          <w:jc w:val="center"/>
        </w:trPr>
        <w:tc>
          <w:tcPr>
            <w:tcW w:w="3701" w:type="dxa"/>
            <w:vMerge/>
            <w:tcBorders>
              <w:left w:val="single" w:sz="4" w:space="0" w:color="auto"/>
              <w:bottom w:val="single" w:sz="4" w:space="0" w:color="auto"/>
              <w:right w:val="single" w:sz="4" w:space="0" w:color="auto"/>
            </w:tcBorders>
            <w:vAlign w:val="center"/>
          </w:tcPr>
          <w:p w14:paraId="5C8C61F0" w14:textId="77777777" w:rsidR="003872B2" w:rsidRPr="00B91EDE" w:rsidRDefault="003872B2" w:rsidP="008E3B71">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096299A" w14:textId="77777777" w:rsidR="003872B2" w:rsidRPr="00B91EDE" w:rsidRDefault="003872B2" w:rsidP="008E3B71">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BC6C49F" w14:textId="77777777" w:rsidR="003872B2" w:rsidRPr="00B91EDE" w:rsidRDefault="003872B2" w:rsidP="008E3B71">
            <w:pPr>
              <w:keepLines/>
              <w:widowControl w:val="0"/>
              <w:spacing w:line="276" w:lineRule="auto"/>
              <w:jc w:val="both"/>
              <w:rPr>
                <w:rFonts w:ascii="Tahoma" w:hAnsi="Tahoma" w:cs="Tahoma"/>
                <w:sz w:val="18"/>
                <w:szCs w:val="18"/>
              </w:rPr>
            </w:pPr>
          </w:p>
        </w:tc>
      </w:tr>
    </w:tbl>
    <w:p w14:paraId="0589446F" w14:textId="77777777" w:rsidR="003872B2" w:rsidRPr="00B91EDE" w:rsidRDefault="003872B2" w:rsidP="003872B2">
      <w:pPr>
        <w:keepLines/>
        <w:widowControl w:val="0"/>
        <w:tabs>
          <w:tab w:val="left" w:pos="2835"/>
        </w:tabs>
        <w:ind w:left="284" w:hanging="284"/>
        <w:jc w:val="both"/>
        <w:rPr>
          <w:rFonts w:ascii="Tahoma" w:hAnsi="Tahoma" w:cs="Tahoma"/>
          <w:sz w:val="16"/>
        </w:rPr>
      </w:pPr>
    </w:p>
    <w:p w14:paraId="7E130B12" w14:textId="77777777" w:rsidR="003872B2" w:rsidRPr="00B91EDE" w:rsidRDefault="003872B2" w:rsidP="003872B2">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3B9CACF2" w14:textId="77777777" w:rsidR="003872B2" w:rsidRPr="00B91EDE" w:rsidRDefault="003872B2" w:rsidP="003872B2">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872B2" w:rsidRPr="00B91EDE" w14:paraId="189B5568" w14:textId="77777777" w:rsidTr="008E3B71">
        <w:trPr>
          <w:trHeight w:val="235"/>
        </w:trPr>
        <w:tc>
          <w:tcPr>
            <w:tcW w:w="3430" w:type="dxa"/>
            <w:tcBorders>
              <w:bottom w:val="single" w:sz="4" w:space="0" w:color="auto"/>
            </w:tcBorders>
          </w:tcPr>
          <w:p w14:paraId="04A3A00D" w14:textId="77777777" w:rsidR="003872B2" w:rsidRPr="00B91EDE" w:rsidRDefault="003872B2" w:rsidP="008E3B71">
            <w:pPr>
              <w:keepLines/>
              <w:widowControl w:val="0"/>
              <w:jc w:val="both"/>
              <w:rPr>
                <w:rFonts w:ascii="Tahoma" w:hAnsi="Tahoma" w:cs="Tahoma"/>
                <w:snapToGrid w:val="0"/>
                <w:color w:val="000000"/>
              </w:rPr>
            </w:pPr>
          </w:p>
        </w:tc>
        <w:tc>
          <w:tcPr>
            <w:tcW w:w="2574" w:type="dxa"/>
          </w:tcPr>
          <w:p w14:paraId="143FC7ED" w14:textId="77777777" w:rsidR="003872B2" w:rsidRPr="00B91EDE" w:rsidRDefault="003872B2" w:rsidP="008E3B71">
            <w:pPr>
              <w:keepLines/>
              <w:widowControl w:val="0"/>
              <w:jc w:val="center"/>
              <w:rPr>
                <w:rFonts w:ascii="Tahoma" w:hAnsi="Tahoma" w:cs="Tahoma"/>
                <w:snapToGrid w:val="0"/>
                <w:color w:val="000000"/>
              </w:rPr>
            </w:pPr>
          </w:p>
        </w:tc>
        <w:tc>
          <w:tcPr>
            <w:tcW w:w="3715" w:type="dxa"/>
            <w:tcBorders>
              <w:bottom w:val="single" w:sz="4" w:space="0" w:color="auto"/>
            </w:tcBorders>
          </w:tcPr>
          <w:p w14:paraId="6DE58139" w14:textId="77777777" w:rsidR="003872B2" w:rsidRPr="00B91EDE" w:rsidRDefault="003872B2" w:rsidP="008E3B71">
            <w:pPr>
              <w:keepLines/>
              <w:widowControl w:val="0"/>
              <w:tabs>
                <w:tab w:val="left" w:pos="567"/>
                <w:tab w:val="num" w:pos="851"/>
                <w:tab w:val="left" w:pos="993"/>
              </w:tabs>
              <w:jc w:val="both"/>
              <w:rPr>
                <w:rFonts w:ascii="Tahoma" w:hAnsi="Tahoma" w:cs="Tahoma"/>
                <w:snapToGrid w:val="0"/>
                <w:color w:val="000000"/>
              </w:rPr>
            </w:pPr>
          </w:p>
        </w:tc>
      </w:tr>
      <w:tr w:rsidR="003872B2" w:rsidRPr="00B91EDE" w14:paraId="227316C8" w14:textId="77777777" w:rsidTr="008E3B71">
        <w:trPr>
          <w:trHeight w:val="235"/>
        </w:trPr>
        <w:tc>
          <w:tcPr>
            <w:tcW w:w="3430" w:type="dxa"/>
            <w:tcBorders>
              <w:top w:val="single" w:sz="4" w:space="0" w:color="auto"/>
            </w:tcBorders>
          </w:tcPr>
          <w:p w14:paraId="1A28274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1176FCD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1CCDE912" w14:textId="77777777" w:rsidR="003872B2" w:rsidRPr="00B91EDE" w:rsidRDefault="003872B2" w:rsidP="008E3B71">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343DB5D2" w14:textId="77777777" w:rsidR="003872B2" w:rsidRPr="00B91EDE" w:rsidRDefault="003872B2" w:rsidP="003872B2">
      <w:pPr>
        <w:keepLines/>
        <w:widowControl w:val="0"/>
        <w:tabs>
          <w:tab w:val="left" w:pos="567"/>
          <w:tab w:val="num" w:pos="851"/>
          <w:tab w:val="left" w:pos="993"/>
        </w:tabs>
        <w:jc w:val="both"/>
        <w:rPr>
          <w:rFonts w:ascii="Tahoma" w:hAnsi="Tahoma" w:cs="Tahoma"/>
          <w:b/>
          <w:i/>
          <w:sz w:val="24"/>
          <w:szCs w:val="17"/>
        </w:rPr>
      </w:pPr>
    </w:p>
    <w:p w14:paraId="3E7517D9" w14:textId="77777777" w:rsidR="003872B2" w:rsidRPr="00B91EDE" w:rsidRDefault="003872B2" w:rsidP="003872B2">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2D20C284" w14:textId="77777777" w:rsidR="003872B2" w:rsidRPr="00B91EDE" w:rsidRDefault="003872B2" w:rsidP="003872B2">
      <w:pPr>
        <w:keepLines/>
        <w:widowControl w:val="0"/>
        <w:tabs>
          <w:tab w:val="left" w:pos="567"/>
          <w:tab w:val="num" w:pos="851"/>
          <w:tab w:val="left" w:pos="993"/>
        </w:tabs>
        <w:jc w:val="both"/>
        <w:rPr>
          <w:rFonts w:ascii="Tahoma" w:hAnsi="Tahoma" w:cs="Tahoma"/>
          <w:b/>
          <w:i/>
          <w:sz w:val="18"/>
          <w:szCs w:val="17"/>
          <w:u w:val="single"/>
        </w:rPr>
      </w:pPr>
    </w:p>
    <w:p w14:paraId="5CD2FDE5" w14:textId="77777777" w:rsidR="003872B2" w:rsidRPr="00B91EDE" w:rsidRDefault="003872B2" w:rsidP="003872B2">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25632005" w14:textId="77777777" w:rsidR="003872B2" w:rsidRPr="0085688C" w:rsidRDefault="003872B2" w:rsidP="003872B2">
      <w:pPr>
        <w:keepLines/>
        <w:widowControl w:val="0"/>
        <w:rPr>
          <w:rFonts w:ascii="Calibri" w:eastAsia="Calibri" w:hAnsi="Calibri"/>
          <w:sz w:val="12"/>
          <w:szCs w:val="22"/>
          <w:lang w:eastAsia="en-US"/>
        </w:rPr>
      </w:pPr>
    </w:p>
    <w:p w14:paraId="19778EE9" w14:textId="66D033E2" w:rsidR="002D04EC" w:rsidRPr="00FD7232" w:rsidRDefault="003872B2" w:rsidP="003872B2">
      <w:pPr>
        <w:keepNext/>
        <w:keepLines/>
        <w:tabs>
          <w:tab w:val="left" w:pos="567"/>
          <w:tab w:val="num" w:pos="851"/>
          <w:tab w:val="left" w:pos="993"/>
        </w:tabs>
        <w:suppressAutoHyphens/>
        <w:jc w:val="right"/>
        <w:rPr>
          <w:rFonts w:ascii="Tahoma" w:hAnsi="Tahoma" w:cs="Tahoma"/>
          <w:b/>
        </w:rPr>
      </w:pPr>
      <w:r w:rsidRPr="0085688C">
        <w:rPr>
          <w:rFonts w:ascii="Tahoma" w:hAnsi="Tahoma" w:cs="Tahoma"/>
        </w:rPr>
        <w:br w:type="page"/>
      </w:r>
      <w:r w:rsidR="002D04EC" w:rsidRPr="00FD7232">
        <w:rPr>
          <w:rFonts w:ascii="Tahoma" w:hAnsi="Tahoma" w:cs="Tahoma"/>
          <w:b/>
        </w:rPr>
        <w:lastRenderedPageBreak/>
        <w:t xml:space="preserve">Obrazec 1 k prilogi 1 </w:t>
      </w:r>
    </w:p>
    <w:p w14:paraId="1AB23AF1" w14:textId="77777777" w:rsidR="002D04EC" w:rsidRPr="00FD7232" w:rsidRDefault="002D04EC" w:rsidP="005660A7">
      <w:pPr>
        <w:keepNext/>
        <w:keepLines/>
        <w:jc w:val="both"/>
        <w:rPr>
          <w:rFonts w:ascii="Tahoma" w:hAnsi="Tahoma" w:cs="Tahoma"/>
          <w:lang w:val="x-none"/>
        </w:rPr>
      </w:pPr>
    </w:p>
    <w:p w14:paraId="428BEF2A" w14:textId="77777777" w:rsidR="002D04EC" w:rsidRPr="00FD7232" w:rsidRDefault="002D04EC" w:rsidP="005660A7">
      <w:pPr>
        <w:keepNext/>
        <w:keepLines/>
        <w:jc w:val="both"/>
        <w:rPr>
          <w:rFonts w:ascii="Tahoma" w:hAnsi="Tahoma" w:cs="Tahoma"/>
          <w:lang w:val="x-none"/>
        </w:rPr>
      </w:pPr>
    </w:p>
    <w:p w14:paraId="0D630044" w14:textId="77777777" w:rsidR="002D04EC" w:rsidRPr="008442ED" w:rsidRDefault="002D04EC" w:rsidP="005660A7">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2A0DFAA9" w14:textId="77777777" w:rsidR="002D04EC" w:rsidRPr="008442ED" w:rsidRDefault="002D04EC" w:rsidP="005660A7">
      <w:pPr>
        <w:keepNext/>
        <w:keepLines/>
        <w:jc w:val="both"/>
        <w:rPr>
          <w:rFonts w:ascii="Tahoma" w:hAnsi="Tahoma" w:cs="Tahoma"/>
          <w:lang w:val="x-none"/>
        </w:rPr>
      </w:pPr>
    </w:p>
    <w:p w14:paraId="7555E395" w14:textId="77777777" w:rsidR="002D04EC" w:rsidRPr="00FD7232" w:rsidRDefault="002D04EC" w:rsidP="005660A7">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7B08C230" w14:textId="77777777" w:rsidR="009D3D5B" w:rsidRDefault="00320E31" w:rsidP="005660A7">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410D7F" w:rsidRPr="00CE1BAD" w14:paraId="0BC9E3B0" w14:textId="77777777" w:rsidTr="00CB45E0">
        <w:tc>
          <w:tcPr>
            <w:tcW w:w="7438" w:type="dxa"/>
          </w:tcPr>
          <w:p w14:paraId="3DB95CE6" w14:textId="78702383" w:rsidR="00410D7F" w:rsidRPr="00CE1BAD" w:rsidRDefault="00410D7F" w:rsidP="005660A7">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560" w:type="dxa"/>
          </w:tcPr>
          <w:p w14:paraId="725D992A" w14:textId="37F04C60" w:rsidR="00410D7F" w:rsidRPr="00CE1BAD" w:rsidRDefault="00410D7F" w:rsidP="00410D7F">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p>
        </w:tc>
      </w:tr>
    </w:tbl>
    <w:p w14:paraId="5B307B20" w14:textId="77777777" w:rsidR="00BB593C" w:rsidRDefault="00BB593C" w:rsidP="005660A7">
      <w:pPr>
        <w:keepNext/>
        <w:keepLines/>
        <w:jc w:val="both"/>
        <w:rPr>
          <w:rFonts w:ascii="Tahoma" w:hAnsi="Tahoma" w:cs="Tahoma"/>
          <w:b/>
          <w:highlight w:val="yellow"/>
        </w:rPr>
      </w:pPr>
    </w:p>
    <w:p w14:paraId="6DF0708F" w14:textId="77777777" w:rsidR="007C70A1" w:rsidRPr="00CE1BAD" w:rsidRDefault="007C70A1" w:rsidP="005660A7">
      <w:pPr>
        <w:keepNext/>
        <w:keepLines/>
        <w:jc w:val="both"/>
        <w:rPr>
          <w:rFonts w:ascii="Tahoma" w:hAnsi="Tahoma" w:cs="Tahoma"/>
          <w:b/>
          <w:highlight w:val="yellow"/>
        </w:rPr>
      </w:pPr>
    </w:p>
    <w:p w14:paraId="639BAFC1" w14:textId="77777777" w:rsidR="00193395" w:rsidRPr="00193395" w:rsidRDefault="00193395" w:rsidP="005660A7">
      <w:pPr>
        <w:keepNext/>
        <w:keepLines/>
        <w:jc w:val="both"/>
        <w:rPr>
          <w:rFonts w:ascii="Tahoma" w:hAnsi="Tahoma" w:cs="Tahoma"/>
        </w:rPr>
      </w:pPr>
      <w:r w:rsidRPr="00193395">
        <w:rPr>
          <w:rFonts w:ascii="Tahoma" w:hAnsi="Tahoma" w:cs="Tahoma"/>
        </w:rPr>
        <w:t>PONUDBA ŠT.: _____________</w:t>
      </w:r>
    </w:p>
    <w:p w14:paraId="66B2677D" w14:textId="77777777" w:rsidR="00193395" w:rsidRPr="00193395" w:rsidRDefault="00193395" w:rsidP="005660A7">
      <w:pPr>
        <w:keepNext/>
        <w:keepLines/>
        <w:jc w:val="both"/>
        <w:rPr>
          <w:rFonts w:ascii="Tahoma" w:hAnsi="Tahoma" w:cs="Tahoma"/>
          <w:b/>
        </w:rPr>
      </w:pPr>
    </w:p>
    <w:p w14:paraId="65390139" w14:textId="77777777" w:rsidR="00193395" w:rsidRPr="00193395" w:rsidRDefault="00193395" w:rsidP="005660A7">
      <w:pPr>
        <w:keepNext/>
        <w:keepLines/>
        <w:jc w:val="both"/>
        <w:rPr>
          <w:rFonts w:ascii="Tahoma" w:hAnsi="Tahoma" w:cs="Tahoma"/>
          <w:b/>
        </w:rPr>
      </w:pPr>
    </w:p>
    <w:p w14:paraId="652D50A3" w14:textId="77777777" w:rsidR="00B07DD1" w:rsidRDefault="00193395" w:rsidP="00B07DD1">
      <w:pPr>
        <w:keepNext/>
        <w:keepLines/>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B07DD1">
        <w:rPr>
          <w:rFonts w:ascii="Tahoma" w:hAnsi="Tahoma" w:cs="Tahoma"/>
          <w:b/>
        </w:rPr>
        <w:t>JHL-20/26</w:t>
      </w:r>
      <w:r w:rsidR="00B07DD1" w:rsidRPr="00410D7F">
        <w:rPr>
          <w:rFonts w:ascii="Tahoma" w:hAnsi="Tahoma" w:cs="Tahoma"/>
          <w:b/>
        </w:rPr>
        <w:t xml:space="preserve">, </w:t>
      </w:r>
      <w:r w:rsidR="00B07DD1" w:rsidRPr="00447671">
        <w:rPr>
          <w:rFonts w:ascii="Tahoma" w:hAnsi="Tahoma" w:cs="Tahoma"/>
          <w:b/>
        </w:rPr>
        <w:t xml:space="preserve">Razširitev obstoječega </w:t>
      </w:r>
      <w:r w:rsidR="00B07DD1">
        <w:rPr>
          <w:rFonts w:ascii="Tahoma" w:hAnsi="Tahoma" w:cs="Tahoma"/>
          <w:b/>
        </w:rPr>
        <w:t>IBM</w:t>
      </w:r>
      <w:r w:rsidR="00B07DD1" w:rsidRPr="00447671">
        <w:rPr>
          <w:rFonts w:ascii="Tahoma" w:hAnsi="Tahoma" w:cs="Tahoma"/>
          <w:b/>
        </w:rPr>
        <w:t xml:space="preserve"> produkcijskega podatkovnega okolja</w:t>
      </w:r>
    </w:p>
    <w:p w14:paraId="546027A0" w14:textId="167B57E2" w:rsidR="001A35BA" w:rsidRPr="00193395" w:rsidRDefault="001A35BA" w:rsidP="001A35BA">
      <w:pPr>
        <w:keepNext/>
        <w:keepLines/>
        <w:ind w:right="565"/>
        <w:jc w:val="both"/>
        <w:rPr>
          <w:rFonts w:ascii="Tahoma" w:hAnsi="Tahoma" w:cs="Tahoma"/>
          <w:b/>
          <w:noProof/>
        </w:rPr>
      </w:pPr>
    </w:p>
    <w:p w14:paraId="381C4F7D" w14:textId="77777777" w:rsidR="00193395" w:rsidRPr="00193395" w:rsidRDefault="00193395" w:rsidP="005660A7">
      <w:pPr>
        <w:keepNext/>
        <w:keepLines/>
        <w:ind w:left="1985" w:hanging="1985"/>
        <w:jc w:val="both"/>
        <w:rPr>
          <w:rFonts w:ascii="Tahoma" w:hAnsi="Tahoma" w:cs="Tahoma"/>
          <w:b/>
        </w:rPr>
      </w:pPr>
    </w:p>
    <w:p w14:paraId="312232D2" w14:textId="77777777" w:rsidR="00193395" w:rsidRPr="00193395" w:rsidRDefault="00193395" w:rsidP="005660A7">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8823" w:type="dxa"/>
        <w:tblInd w:w="108" w:type="dxa"/>
        <w:tblLook w:val="04A0" w:firstRow="1" w:lastRow="0" w:firstColumn="1" w:lastColumn="0" w:noHBand="0" w:noVBand="1"/>
      </w:tblPr>
      <w:tblGrid>
        <w:gridCol w:w="3178"/>
        <w:gridCol w:w="2919"/>
        <w:gridCol w:w="2726"/>
      </w:tblGrid>
      <w:tr w:rsidR="00193395" w:rsidRPr="00193395" w14:paraId="48B26F6A" w14:textId="77777777" w:rsidTr="006A458C">
        <w:tc>
          <w:tcPr>
            <w:tcW w:w="3178" w:type="dxa"/>
          </w:tcPr>
          <w:p w14:paraId="080475EA" w14:textId="77777777" w:rsidR="00193395" w:rsidRPr="00193395" w:rsidRDefault="00193395" w:rsidP="00CE0B89">
            <w:pPr>
              <w:keepNext/>
              <w:keepLines/>
              <w:numPr>
                <w:ilvl w:val="0"/>
                <w:numId w:val="5"/>
              </w:numPr>
              <w:ind w:left="318" w:hanging="426"/>
              <w:jc w:val="both"/>
              <w:rPr>
                <w:rFonts w:ascii="Tahoma" w:hAnsi="Tahoma" w:cs="Tahoma"/>
                <w:b/>
              </w:rPr>
            </w:pPr>
            <w:r w:rsidRPr="00193395">
              <w:rPr>
                <w:rFonts w:ascii="Tahoma" w:hAnsi="Tahoma" w:cs="Tahoma"/>
              </w:rPr>
              <w:t>samostojno</w:t>
            </w:r>
          </w:p>
        </w:tc>
        <w:tc>
          <w:tcPr>
            <w:tcW w:w="2919" w:type="dxa"/>
          </w:tcPr>
          <w:p w14:paraId="2E2C3A65"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skupna ponudba</w:t>
            </w:r>
          </w:p>
        </w:tc>
        <w:tc>
          <w:tcPr>
            <w:tcW w:w="2726" w:type="dxa"/>
          </w:tcPr>
          <w:p w14:paraId="71C90ADB"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 podizvajalci</w:t>
            </w:r>
          </w:p>
        </w:tc>
      </w:tr>
    </w:tbl>
    <w:p w14:paraId="00691917" w14:textId="77777777" w:rsidR="00193395" w:rsidRPr="00193395" w:rsidRDefault="00193395" w:rsidP="005660A7">
      <w:pPr>
        <w:keepNext/>
        <w:keepLines/>
        <w:jc w:val="both"/>
        <w:rPr>
          <w:rFonts w:ascii="Tahoma" w:hAnsi="Tahoma" w:cs="Tahoma"/>
          <w:b/>
        </w:rPr>
      </w:pPr>
    </w:p>
    <w:p w14:paraId="5AF44A31" w14:textId="77777777" w:rsidR="00193395" w:rsidRPr="00193395" w:rsidRDefault="00193395" w:rsidP="005660A7">
      <w:pPr>
        <w:keepNext/>
        <w:keepLines/>
        <w:jc w:val="both"/>
        <w:rPr>
          <w:rFonts w:ascii="Tahoma" w:hAnsi="Tahoma" w:cs="Tahoma"/>
          <w:b/>
        </w:rPr>
      </w:pPr>
    </w:p>
    <w:p w14:paraId="68CF148A" w14:textId="77777777" w:rsidR="00193395" w:rsidRPr="00193395" w:rsidRDefault="00193395" w:rsidP="005660A7">
      <w:pPr>
        <w:keepNext/>
        <w:keepLines/>
        <w:jc w:val="both"/>
        <w:rPr>
          <w:rFonts w:ascii="Tahoma" w:hAnsi="Tahoma" w:cs="Tahoma"/>
          <w:b/>
        </w:rPr>
      </w:pPr>
    </w:p>
    <w:p w14:paraId="6B53D915" w14:textId="77777777" w:rsidR="00193395" w:rsidRPr="00193395" w:rsidRDefault="00193395" w:rsidP="005660A7">
      <w:pPr>
        <w:keepNext/>
        <w:keepLines/>
        <w:jc w:val="both"/>
        <w:rPr>
          <w:rFonts w:ascii="Tahoma" w:hAnsi="Tahoma" w:cs="Tahoma"/>
          <w:b/>
        </w:rPr>
      </w:pPr>
    </w:p>
    <w:p w14:paraId="0ABBEA80"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212CB36E" w14:textId="77777777" w:rsidTr="006A458C">
        <w:trPr>
          <w:trHeight w:val="525"/>
        </w:trPr>
        <w:tc>
          <w:tcPr>
            <w:tcW w:w="5245" w:type="dxa"/>
          </w:tcPr>
          <w:p w14:paraId="661FEB51" w14:textId="77777777" w:rsidR="00193395" w:rsidRPr="00193395" w:rsidRDefault="00193395" w:rsidP="005660A7">
            <w:pPr>
              <w:keepNext/>
              <w:keepLines/>
              <w:ind w:left="-70"/>
              <w:rPr>
                <w:rFonts w:ascii="Tahoma" w:hAnsi="Tahoma" w:cs="Tahoma"/>
              </w:rPr>
            </w:pPr>
          </w:p>
          <w:p w14:paraId="719372D1"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40A8A773"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5B8910BF" w14:textId="77777777" w:rsidTr="006A458C">
        <w:tc>
          <w:tcPr>
            <w:tcW w:w="5245" w:type="dxa"/>
          </w:tcPr>
          <w:p w14:paraId="4AEC55D5" w14:textId="77777777" w:rsidR="00193395" w:rsidRPr="00193395" w:rsidRDefault="00193395" w:rsidP="005660A7">
            <w:pPr>
              <w:keepNext/>
              <w:keepLines/>
              <w:rPr>
                <w:rFonts w:ascii="Tahoma" w:hAnsi="Tahoma" w:cs="Tahoma"/>
              </w:rPr>
            </w:pPr>
          </w:p>
          <w:p w14:paraId="67A5A22B" w14:textId="77777777" w:rsidR="00193395" w:rsidRPr="00193395" w:rsidRDefault="00193395" w:rsidP="005660A7">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84B4AFF"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66C53B5F" w14:textId="77777777" w:rsidTr="006A458C">
        <w:tc>
          <w:tcPr>
            <w:tcW w:w="5245" w:type="dxa"/>
            <w:vAlign w:val="center"/>
          </w:tcPr>
          <w:p w14:paraId="34544FBF" w14:textId="77777777" w:rsidR="00193395" w:rsidRPr="00193395" w:rsidRDefault="00193395" w:rsidP="005660A7">
            <w:pPr>
              <w:keepNext/>
              <w:keepLines/>
              <w:rPr>
                <w:rFonts w:ascii="Tahoma" w:hAnsi="Tahoma" w:cs="Tahoma"/>
              </w:rPr>
            </w:pPr>
          </w:p>
          <w:p w14:paraId="21841C7E"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6445D9E6"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bl>
    <w:p w14:paraId="37839E27" w14:textId="77777777" w:rsidR="00193395" w:rsidRPr="00193395" w:rsidRDefault="00193395" w:rsidP="005660A7">
      <w:pPr>
        <w:keepNext/>
        <w:keepLines/>
        <w:rPr>
          <w:rFonts w:ascii="Tahoma" w:hAnsi="Tahoma" w:cs="Tahoma"/>
          <w:sz w:val="22"/>
          <w:szCs w:val="22"/>
        </w:rPr>
      </w:pPr>
    </w:p>
    <w:p w14:paraId="4F57148F" w14:textId="77777777" w:rsidR="00193395" w:rsidRPr="00193395" w:rsidRDefault="00193395" w:rsidP="005660A7">
      <w:pPr>
        <w:keepNext/>
        <w:keepLines/>
        <w:rPr>
          <w:rFonts w:ascii="Tahoma" w:hAnsi="Tahoma" w:cs="Tahoma"/>
          <w:sz w:val="22"/>
          <w:szCs w:val="22"/>
        </w:rPr>
      </w:pPr>
    </w:p>
    <w:p w14:paraId="5ABC9C59" w14:textId="77777777" w:rsidR="00193395" w:rsidRPr="00193395" w:rsidRDefault="00193395" w:rsidP="005660A7">
      <w:pPr>
        <w:keepNext/>
        <w:keepLines/>
        <w:rPr>
          <w:rFonts w:ascii="Tahoma" w:hAnsi="Tahoma" w:cs="Tahoma"/>
          <w:sz w:val="22"/>
          <w:szCs w:val="22"/>
        </w:rPr>
      </w:pPr>
    </w:p>
    <w:p w14:paraId="10C6D97A"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 xml:space="preserve">ROK </w:t>
      </w:r>
    </w:p>
    <w:p w14:paraId="3791DA50" w14:textId="77777777" w:rsidR="00193395" w:rsidRPr="00193395" w:rsidRDefault="00193395" w:rsidP="005660A7">
      <w:pPr>
        <w:keepNext/>
        <w:keepLines/>
        <w:rPr>
          <w:rFonts w:ascii="Tahoma" w:hAnsi="Tahoma" w:cs="Tahoma"/>
          <w:sz w:val="22"/>
          <w:szCs w:val="22"/>
        </w:rPr>
      </w:pPr>
    </w:p>
    <w:p w14:paraId="7171035B" w14:textId="6D70653F" w:rsidR="00193395" w:rsidRPr="00193395" w:rsidRDefault="00193395" w:rsidP="005660A7">
      <w:pPr>
        <w:keepNext/>
        <w:keepLines/>
        <w:jc w:val="both"/>
        <w:rPr>
          <w:rFonts w:ascii="Tahoma" w:hAnsi="Tahoma" w:cs="Tahoma"/>
        </w:rPr>
      </w:pPr>
      <w:r w:rsidRPr="00193395">
        <w:rPr>
          <w:rFonts w:ascii="Tahoma" w:hAnsi="Tahoma" w:cs="Tahoma"/>
        </w:rPr>
        <w:t xml:space="preserve">Rok dobave in vgradnje </w:t>
      </w:r>
      <w:r w:rsidR="001A35BA">
        <w:rPr>
          <w:rFonts w:ascii="Tahoma" w:hAnsi="Tahoma" w:cs="Tahoma"/>
        </w:rPr>
        <w:t xml:space="preserve">programske </w:t>
      </w:r>
      <w:r w:rsidRPr="00193395">
        <w:rPr>
          <w:rFonts w:ascii="Tahoma" w:hAnsi="Tahoma" w:cs="Tahoma"/>
        </w:rPr>
        <w:t>opreme v skladu z zahtevami in pogoji naročnika, je __</w:t>
      </w:r>
      <w:r w:rsidR="00672CC1">
        <w:rPr>
          <w:rFonts w:ascii="Tahoma" w:hAnsi="Tahoma" w:cs="Tahoma"/>
        </w:rPr>
        <w:t>__________ (</w:t>
      </w:r>
      <w:r w:rsidR="00672CC1" w:rsidRPr="00E657ED">
        <w:rPr>
          <w:rFonts w:ascii="Tahoma" w:hAnsi="Tahoma" w:cs="Tahoma"/>
          <w:i/>
        </w:rPr>
        <w:t xml:space="preserve">maksimalno </w:t>
      </w:r>
      <w:r w:rsidR="001A35BA">
        <w:rPr>
          <w:rFonts w:ascii="Tahoma" w:hAnsi="Tahoma" w:cs="Tahoma"/>
          <w:i/>
        </w:rPr>
        <w:t>šestdeset</w:t>
      </w:r>
      <w:r w:rsidR="00672CC1" w:rsidRPr="00E657ED">
        <w:rPr>
          <w:rFonts w:ascii="Tahoma" w:hAnsi="Tahoma" w:cs="Tahoma"/>
          <w:i/>
        </w:rPr>
        <w:t xml:space="preserve"> </w:t>
      </w:r>
      <w:r w:rsidR="00E657ED">
        <w:rPr>
          <w:rFonts w:ascii="Tahoma" w:hAnsi="Tahoma" w:cs="Tahoma"/>
          <w:i/>
        </w:rPr>
        <w:t>(</w:t>
      </w:r>
      <w:r w:rsidR="001A35BA">
        <w:rPr>
          <w:rFonts w:ascii="Tahoma" w:hAnsi="Tahoma" w:cs="Tahoma"/>
          <w:i/>
        </w:rPr>
        <w:t>60</w:t>
      </w:r>
      <w:r w:rsidR="00AD2764">
        <w:rPr>
          <w:rFonts w:ascii="Tahoma" w:hAnsi="Tahoma" w:cs="Tahoma"/>
          <w:i/>
        </w:rPr>
        <w:t>)</w:t>
      </w:r>
      <w:r w:rsidR="00AD2764">
        <w:rPr>
          <w:rFonts w:ascii="Tahoma" w:hAnsi="Tahoma" w:cs="Tahoma"/>
        </w:rPr>
        <w:t>)</w:t>
      </w:r>
      <w:r w:rsidRPr="00193395">
        <w:rPr>
          <w:rFonts w:ascii="Tahoma" w:hAnsi="Tahoma" w:cs="Tahoma"/>
        </w:rPr>
        <w:t xml:space="preserve"> koledarskih dni šteto od dneva </w:t>
      </w:r>
      <w:r w:rsidR="00E657ED">
        <w:rPr>
          <w:rFonts w:ascii="Tahoma" w:hAnsi="Tahoma" w:cs="Tahoma"/>
        </w:rPr>
        <w:t>sklenitve</w:t>
      </w:r>
      <w:r w:rsidRPr="00193395">
        <w:rPr>
          <w:rFonts w:ascii="Tahoma" w:hAnsi="Tahoma" w:cs="Tahoma"/>
        </w:rPr>
        <w:t xml:space="preserve"> pogodbe.</w:t>
      </w:r>
    </w:p>
    <w:p w14:paraId="179AA12A" w14:textId="77777777" w:rsidR="00193395" w:rsidRPr="00193395" w:rsidRDefault="00193395" w:rsidP="005660A7">
      <w:pPr>
        <w:keepNext/>
        <w:keepLines/>
        <w:rPr>
          <w:rFonts w:ascii="Tahoma" w:hAnsi="Tahoma" w:cs="Tahoma"/>
        </w:rPr>
      </w:pPr>
    </w:p>
    <w:p w14:paraId="22257957" w14:textId="77777777" w:rsidR="00193395" w:rsidRPr="00193395" w:rsidRDefault="00193395" w:rsidP="005660A7">
      <w:pPr>
        <w:keepNext/>
        <w:keepLines/>
        <w:rPr>
          <w:rFonts w:ascii="Tahoma" w:hAnsi="Tahoma" w:cs="Tahoma"/>
        </w:rPr>
      </w:pPr>
    </w:p>
    <w:p w14:paraId="12ACB11C" w14:textId="77777777" w:rsidR="00193395" w:rsidRPr="00193395" w:rsidRDefault="00193395" w:rsidP="005660A7">
      <w:pPr>
        <w:keepNext/>
        <w:keepLines/>
        <w:rPr>
          <w:rFonts w:ascii="Tahoma" w:hAnsi="Tahoma" w:cs="Tahoma"/>
          <w:sz w:val="22"/>
          <w:szCs w:val="22"/>
        </w:rPr>
      </w:pPr>
    </w:p>
    <w:p w14:paraId="061342FC" w14:textId="7C380C6B" w:rsidR="00193395" w:rsidRPr="00193395" w:rsidRDefault="00193395" w:rsidP="00CE0B89">
      <w:pPr>
        <w:keepNext/>
        <w:keepLines/>
        <w:numPr>
          <w:ilvl w:val="0"/>
          <w:numId w:val="4"/>
        </w:numPr>
        <w:ind w:left="426" w:hanging="426"/>
        <w:jc w:val="both"/>
        <w:rPr>
          <w:rFonts w:ascii="Tahoma" w:hAnsi="Tahoma" w:cs="Tahoma"/>
          <w:b/>
        </w:rPr>
      </w:pPr>
      <w:r w:rsidRPr="00193395">
        <w:rPr>
          <w:rFonts w:ascii="Tahoma" w:hAnsi="Tahoma" w:cs="Tahoma"/>
          <w:b/>
        </w:rPr>
        <w:t xml:space="preserve">VELJAVNOST PONUDBE:  </w:t>
      </w:r>
      <w:r w:rsidR="004E3930">
        <w:rPr>
          <w:rFonts w:ascii="Tahoma" w:hAnsi="Tahoma" w:cs="Tahoma"/>
        </w:rPr>
        <w:t xml:space="preserve">Ponudba je veljavna in zavezujoča </w:t>
      </w:r>
      <w:r w:rsidRPr="00193395">
        <w:rPr>
          <w:rFonts w:ascii="Tahoma" w:hAnsi="Tahoma" w:cs="Tahoma"/>
        </w:rPr>
        <w:t xml:space="preserve"> ______ </w:t>
      </w:r>
      <w:r w:rsidR="00E657ED">
        <w:rPr>
          <w:rFonts w:ascii="Tahoma" w:hAnsi="Tahoma" w:cs="Tahoma"/>
        </w:rPr>
        <w:t>(</w:t>
      </w:r>
      <w:r w:rsidR="004E3930" w:rsidRPr="004E3930">
        <w:rPr>
          <w:rFonts w:ascii="Tahoma" w:hAnsi="Tahoma" w:cs="Tahoma"/>
          <w:i/>
        </w:rPr>
        <w:t xml:space="preserve">najmanj </w:t>
      </w:r>
      <w:r w:rsidR="00E657ED" w:rsidRPr="004E3930">
        <w:rPr>
          <w:rFonts w:ascii="Tahoma" w:hAnsi="Tahoma" w:cs="Tahoma"/>
          <w:i/>
        </w:rPr>
        <w:t>120</w:t>
      </w:r>
      <w:r w:rsidR="004E3930">
        <w:rPr>
          <w:rFonts w:ascii="Tahoma" w:hAnsi="Tahoma" w:cs="Tahoma"/>
        </w:rPr>
        <w:t xml:space="preserve"> </w:t>
      </w:r>
      <w:r w:rsidR="004E3930" w:rsidRPr="004E3930">
        <w:rPr>
          <w:rFonts w:ascii="Tahoma" w:hAnsi="Tahoma" w:cs="Tahoma"/>
          <w:i/>
        </w:rPr>
        <w:t>dni</w:t>
      </w:r>
      <w:r w:rsidR="00E657ED">
        <w:rPr>
          <w:rFonts w:ascii="Tahoma" w:hAnsi="Tahoma" w:cs="Tahoma"/>
        </w:rPr>
        <w:t xml:space="preserve">) koledarskih dni </w:t>
      </w:r>
      <w:r w:rsidR="004E3930">
        <w:rPr>
          <w:rFonts w:ascii="Tahoma" w:hAnsi="Tahoma" w:cs="Tahoma"/>
        </w:rPr>
        <w:t>od</w:t>
      </w:r>
      <w:r w:rsidR="00E657ED">
        <w:rPr>
          <w:rFonts w:ascii="Tahoma" w:hAnsi="Tahoma" w:cs="Tahoma"/>
        </w:rPr>
        <w:t xml:space="preserve"> datum</w:t>
      </w:r>
      <w:r w:rsidR="004E3930">
        <w:rPr>
          <w:rFonts w:ascii="Tahoma" w:hAnsi="Tahoma" w:cs="Tahoma"/>
        </w:rPr>
        <w:t>a</w:t>
      </w:r>
      <w:r w:rsidR="00E657ED">
        <w:rPr>
          <w:rFonts w:ascii="Tahoma" w:hAnsi="Tahoma" w:cs="Tahoma"/>
        </w:rPr>
        <w:t xml:space="preserve">, določenega za oddajo </w:t>
      </w:r>
      <w:r w:rsidRPr="00193395">
        <w:rPr>
          <w:rFonts w:ascii="Tahoma" w:hAnsi="Tahoma" w:cs="Tahoma"/>
        </w:rPr>
        <w:t>ponudb.</w:t>
      </w:r>
    </w:p>
    <w:p w14:paraId="2BFD7FC9" w14:textId="77777777" w:rsidR="00193395" w:rsidRPr="00193395" w:rsidRDefault="00193395" w:rsidP="005660A7">
      <w:pPr>
        <w:keepNext/>
        <w:keepLines/>
        <w:tabs>
          <w:tab w:val="left" w:pos="360"/>
        </w:tabs>
        <w:rPr>
          <w:rFonts w:ascii="Tahoma" w:hAnsi="Tahoma" w:cs="Tahoma"/>
          <w:szCs w:val="21"/>
        </w:rPr>
      </w:pPr>
    </w:p>
    <w:p w14:paraId="371C0B60" w14:textId="77777777" w:rsidR="00193395" w:rsidRPr="00193395" w:rsidRDefault="00193395" w:rsidP="005660A7">
      <w:pPr>
        <w:keepNext/>
        <w:keepLines/>
        <w:tabs>
          <w:tab w:val="left" w:pos="360"/>
        </w:tabs>
        <w:rPr>
          <w:rFonts w:ascii="Tahoma" w:hAnsi="Tahoma" w:cs="Tahoma"/>
          <w:szCs w:val="21"/>
        </w:rPr>
      </w:pPr>
    </w:p>
    <w:p w14:paraId="49ED350C" w14:textId="77777777" w:rsidR="00193395" w:rsidRPr="00193395" w:rsidRDefault="00193395" w:rsidP="005660A7">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1A7DD043" w14:textId="77777777" w:rsidTr="006A458C">
        <w:trPr>
          <w:trHeight w:val="235"/>
        </w:trPr>
        <w:tc>
          <w:tcPr>
            <w:tcW w:w="2835" w:type="dxa"/>
            <w:tcBorders>
              <w:bottom w:val="single" w:sz="4" w:space="0" w:color="auto"/>
            </w:tcBorders>
          </w:tcPr>
          <w:p w14:paraId="2C18D8AA" w14:textId="77777777" w:rsidR="00193395" w:rsidRPr="00193395" w:rsidRDefault="00193395" w:rsidP="005660A7">
            <w:pPr>
              <w:keepNext/>
              <w:keepLines/>
              <w:jc w:val="both"/>
              <w:rPr>
                <w:rFonts w:ascii="Tahoma" w:hAnsi="Tahoma" w:cs="Tahoma"/>
                <w:snapToGrid w:val="0"/>
                <w:color w:val="000000"/>
              </w:rPr>
            </w:pPr>
          </w:p>
        </w:tc>
        <w:tc>
          <w:tcPr>
            <w:tcW w:w="2694" w:type="dxa"/>
          </w:tcPr>
          <w:p w14:paraId="503CBA4A" w14:textId="77777777" w:rsidR="00193395" w:rsidRPr="00193395" w:rsidRDefault="00193395" w:rsidP="005660A7">
            <w:pPr>
              <w:keepNext/>
              <w:keepLines/>
              <w:jc w:val="center"/>
              <w:rPr>
                <w:rFonts w:ascii="Tahoma" w:hAnsi="Tahoma" w:cs="Tahoma"/>
                <w:snapToGrid w:val="0"/>
                <w:color w:val="000000"/>
              </w:rPr>
            </w:pPr>
          </w:p>
        </w:tc>
        <w:tc>
          <w:tcPr>
            <w:tcW w:w="3372" w:type="dxa"/>
            <w:tcBorders>
              <w:bottom w:val="single" w:sz="4" w:space="0" w:color="auto"/>
            </w:tcBorders>
          </w:tcPr>
          <w:p w14:paraId="44C37C21" w14:textId="77777777" w:rsidR="00193395" w:rsidRPr="00193395" w:rsidRDefault="00193395" w:rsidP="005660A7">
            <w:pPr>
              <w:keepNext/>
              <w:keepLines/>
              <w:jc w:val="both"/>
              <w:rPr>
                <w:rFonts w:ascii="Tahoma" w:hAnsi="Tahoma" w:cs="Tahoma"/>
                <w:snapToGrid w:val="0"/>
                <w:color w:val="000000"/>
                <w:sz w:val="28"/>
              </w:rPr>
            </w:pPr>
          </w:p>
        </w:tc>
      </w:tr>
      <w:tr w:rsidR="00193395" w:rsidRPr="00193395" w14:paraId="09F2D683" w14:textId="77777777" w:rsidTr="006A458C">
        <w:trPr>
          <w:trHeight w:val="235"/>
        </w:trPr>
        <w:tc>
          <w:tcPr>
            <w:tcW w:w="2835" w:type="dxa"/>
            <w:tcBorders>
              <w:top w:val="single" w:sz="4" w:space="0" w:color="auto"/>
            </w:tcBorders>
          </w:tcPr>
          <w:p w14:paraId="67AB5EB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345EBF5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31E06E43"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441C0EB8" w14:textId="77777777" w:rsidR="00193395" w:rsidRPr="00193395" w:rsidRDefault="00193395" w:rsidP="005660A7">
      <w:pPr>
        <w:keepNext/>
        <w:keepLines/>
        <w:rPr>
          <w:rFonts w:ascii="Tahoma" w:hAnsi="Tahoma" w:cs="Tahoma"/>
          <w:b/>
        </w:rPr>
      </w:pPr>
    </w:p>
    <w:p w14:paraId="036D8C5A" w14:textId="77777777" w:rsidR="00193395" w:rsidRPr="00193395" w:rsidRDefault="00193395" w:rsidP="005660A7">
      <w:pPr>
        <w:keepNext/>
        <w:keepLines/>
        <w:rPr>
          <w:rFonts w:ascii="Tahoma" w:hAnsi="Tahoma" w:cs="Tahoma"/>
          <w:b/>
        </w:rPr>
      </w:pPr>
    </w:p>
    <w:p w14:paraId="1CAE1491" w14:textId="77777777" w:rsidR="00193395" w:rsidRPr="00193395" w:rsidRDefault="00193395" w:rsidP="005660A7">
      <w:pPr>
        <w:keepNext/>
        <w:keepLines/>
        <w:rPr>
          <w:rFonts w:ascii="Tahoma" w:hAnsi="Tahoma" w:cs="Tahoma"/>
          <w:b/>
        </w:rPr>
      </w:pPr>
    </w:p>
    <w:p w14:paraId="5D57B72C" w14:textId="77777777" w:rsidR="00193395" w:rsidRPr="00193395" w:rsidRDefault="00193395" w:rsidP="005660A7">
      <w:pPr>
        <w:keepNext/>
        <w:keepLines/>
        <w:rPr>
          <w:rFonts w:ascii="Tahoma" w:hAnsi="Tahoma" w:cs="Tahoma"/>
          <w:b/>
        </w:rPr>
      </w:pPr>
    </w:p>
    <w:p w14:paraId="091AEB2E" w14:textId="7C54D907" w:rsidR="00193395" w:rsidRDefault="00193395" w:rsidP="005660A7">
      <w:pPr>
        <w:keepNext/>
        <w:keepLines/>
        <w:rPr>
          <w:rFonts w:ascii="Tahoma" w:hAnsi="Tahoma" w:cs="Tahoma"/>
          <w:b/>
        </w:rPr>
      </w:pPr>
    </w:p>
    <w:p w14:paraId="5E16CD83" w14:textId="10531420" w:rsidR="00E657ED" w:rsidRDefault="00E657ED" w:rsidP="005660A7">
      <w:pPr>
        <w:keepNext/>
        <w:keepLines/>
        <w:rPr>
          <w:rFonts w:ascii="Tahoma" w:hAnsi="Tahoma" w:cs="Tahoma"/>
          <w:b/>
        </w:rPr>
      </w:pPr>
    </w:p>
    <w:p w14:paraId="5E37CAD1" w14:textId="389ECD5C" w:rsidR="00E657ED" w:rsidRDefault="00E657ED" w:rsidP="005660A7">
      <w:pPr>
        <w:keepNext/>
        <w:keepLines/>
        <w:rPr>
          <w:rFonts w:ascii="Tahoma" w:hAnsi="Tahoma" w:cs="Tahoma"/>
          <w:b/>
        </w:rPr>
      </w:pPr>
    </w:p>
    <w:p w14:paraId="3F390BC7" w14:textId="04655091" w:rsidR="00E657ED" w:rsidRDefault="00E657ED" w:rsidP="005660A7">
      <w:pPr>
        <w:keepNext/>
        <w:keepLines/>
        <w:rPr>
          <w:rFonts w:ascii="Tahoma" w:hAnsi="Tahoma" w:cs="Tahoma"/>
          <w:b/>
        </w:rPr>
      </w:pPr>
    </w:p>
    <w:p w14:paraId="3DD06AD2" w14:textId="28ABA669" w:rsidR="00E657ED" w:rsidRDefault="00E657ED" w:rsidP="005660A7">
      <w:pPr>
        <w:keepNext/>
        <w:keepLines/>
        <w:rPr>
          <w:rFonts w:ascii="Tahoma" w:hAnsi="Tahoma" w:cs="Tahoma"/>
          <w:b/>
        </w:rPr>
      </w:pPr>
    </w:p>
    <w:p w14:paraId="5C1BDF30" w14:textId="0BE905C5" w:rsidR="00E657ED" w:rsidRDefault="00E657ED" w:rsidP="005660A7">
      <w:pPr>
        <w:keepNext/>
        <w:keepLines/>
        <w:rPr>
          <w:rFonts w:ascii="Tahoma" w:hAnsi="Tahoma" w:cs="Tahoma"/>
          <w:b/>
        </w:rPr>
      </w:pPr>
    </w:p>
    <w:p w14:paraId="058F0EFE" w14:textId="5C3ED122" w:rsidR="001A35BA" w:rsidRDefault="001A35BA" w:rsidP="005660A7">
      <w:pPr>
        <w:keepNext/>
        <w:keepLines/>
        <w:rPr>
          <w:rFonts w:ascii="Tahoma" w:hAnsi="Tahoma" w:cs="Tahoma"/>
          <w:b/>
        </w:rPr>
      </w:pPr>
    </w:p>
    <w:p w14:paraId="70E9DB4B" w14:textId="77777777" w:rsidR="001A35BA" w:rsidRPr="00193395" w:rsidRDefault="001A35BA" w:rsidP="005660A7">
      <w:pPr>
        <w:keepNext/>
        <w:keepLines/>
        <w:rPr>
          <w:rFonts w:ascii="Tahoma" w:hAnsi="Tahoma" w:cs="Tahoma"/>
          <w:b/>
        </w:rPr>
      </w:pPr>
    </w:p>
    <w:p w14:paraId="68BCEF2B" w14:textId="1970AB23" w:rsidR="00193395" w:rsidRDefault="00193395" w:rsidP="005660A7">
      <w:pPr>
        <w:keepNext/>
        <w:keepLines/>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E52164" w:rsidRPr="00CE1BAD" w14:paraId="5FBF609B" w14:textId="77777777" w:rsidTr="00CB45E0">
        <w:tc>
          <w:tcPr>
            <w:tcW w:w="7438" w:type="dxa"/>
          </w:tcPr>
          <w:p w14:paraId="7DD7089B" w14:textId="1A79AF83" w:rsidR="00E52164" w:rsidRPr="00CE1BAD" w:rsidRDefault="00E52164" w:rsidP="00CB45E0">
            <w:pPr>
              <w:keepNext/>
              <w:keepLines/>
              <w:jc w:val="both"/>
              <w:rPr>
                <w:rFonts w:ascii="Tahoma" w:hAnsi="Tahoma" w:cs="Tahoma"/>
              </w:rPr>
            </w:pPr>
            <w:r>
              <w:rPr>
                <w:rFonts w:ascii="Tahoma" w:hAnsi="Tahoma" w:cs="Tahoma"/>
              </w:rPr>
              <w:br w:type="page"/>
            </w:r>
            <w:r>
              <w:rPr>
                <w:rFonts w:ascii="Tahoma" w:hAnsi="Tahoma" w:cs="Tahoma"/>
              </w:rPr>
              <w:br w:type="page"/>
            </w:r>
            <w:r>
              <w:rPr>
                <w:rFonts w:ascii="Tahoma" w:hAnsi="Tahoma" w:cs="Tahoma"/>
              </w:rPr>
              <w:br w:type="page"/>
            </w:r>
            <w:r>
              <w:br w:type="page"/>
            </w:r>
            <w:r>
              <w:br w:type="page"/>
            </w:r>
            <w:r>
              <w:br w:type="page"/>
            </w:r>
            <w:r>
              <w:rPr>
                <w:rFonts w:ascii="Tahoma" w:hAnsi="Tahoma" w:cs="Tahoma"/>
              </w:rPr>
              <w:t>PONUDBENI PREDRAČUN IN TEHNIČNA SPECIFIKACIJA</w:t>
            </w:r>
          </w:p>
        </w:tc>
        <w:tc>
          <w:tcPr>
            <w:tcW w:w="1560" w:type="dxa"/>
          </w:tcPr>
          <w:p w14:paraId="3D7229EE" w14:textId="38E079DD" w:rsidR="00E52164" w:rsidRPr="00CE1BAD" w:rsidRDefault="00E52164" w:rsidP="00CB45E0">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r>
              <w:rPr>
                <w:rFonts w:ascii="Tahoma" w:hAnsi="Tahoma" w:cs="Tahoma"/>
                <w:b/>
                <w:i/>
              </w:rPr>
              <w:t>/1</w:t>
            </w:r>
          </w:p>
        </w:tc>
      </w:tr>
    </w:tbl>
    <w:p w14:paraId="1262146A" w14:textId="60EDDD66" w:rsidR="00E52164" w:rsidRDefault="00E52164" w:rsidP="005660A7">
      <w:pPr>
        <w:keepNext/>
        <w:keepLines/>
        <w:rPr>
          <w:rFonts w:ascii="Tahoma" w:hAnsi="Tahoma" w:cs="Tahoma"/>
          <w:b/>
        </w:rPr>
      </w:pPr>
    </w:p>
    <w:p w14:paraId="20538D3D" w14:textId="35A7AB86" w:rsidR="00E52164" w:rsidRDefault="00E52164" w:rsidP="005660A7">
      <w:pPr>
        <w:keepNext/>
        <w:keepLines/>
        <w:rPr>
          <w:rFonts w:ascii="Tahoma" w:hAnsi="Tahoma" w:cs="Tahoma"/>
          <w:b/>
        </w:rPr>
      </w:pPr>
      <w:r>
        <w:rPr>
          <w:rFonts w:ascii="Tahoma" w:hAnsi="Tahoma" w:cs="Tahoma"/>
          <w:b/>
        </w:rPr>
        <w:t>Ponudnik za to stranjo priloži:</w:t>
      </w:r>
    </w:p>
    <w:p w14:paraId="7C6C0D4A" w14:textId="7818C7EF" w:rsidR="00E52164" w:rsidRDefault="00E52164" w:rsidP="00CE0B89">
      <w:pPr>
        <w:pStyle w:val="Odstavekseznama"/>
        <w:keepNext/>
        <w:keepLines/>
        <w:numPr>
          <w:ilvl w:val="0"/>
          <w:numId w:val="10"/>
        </w:numPr>
        <w:jc w:val="both"/>
        <w:rPr>
          <w:rFonts w:ascii="Tahoma" w:hAnsi="Tahoma" w:cs="Tahoma"/>
          <w:b/>
        </w:rPr>
      </w:pPr>
      <w:r>
        <w:rPr>
          <w:rFonts w:ascii="Tahoma" w:hAnsi="Tahoma" w:cs="Tahoma"/>
          <w:b/>
        </w:rPr>
        <w:t xml:space="preserve">izpolnjen in podpisan ponudbeni predračun v </w:t>
      </w:r>
      <w:proofErr w:type="spellStart"/>
      <w:r>
        <w:rPr>
          <w:rFonts w:ascii="Tahoma" w:hAnsi="Tahoma" w:cs="Tahoma"/>
          <w:b/>
        </w:rPr>
        <w:t>pdf</w:t>
      </w:r>
      <w:proofErr w:type="spellEnd"/>
      <w:r>
        <w:rPr>
          <w:rFonts w:ascii="Tahoma" w:hAnsi="Tahoma" w:cs="Tahoma"/>
          <w:b/>
        </w:rPr>
        <w:t xml:space="preserve">. formatu; zaželeno je, da je ponudbeni predračun priložen tudi v </w:t>
      </w:r>
      <w:proofErr w:type="spellStart"/>
      <w:r>
        <w:rPr>
          <w:rFonts w:ascii="Tahoma" w:hAnsi="Tahoma" w:cs="Tahoma"/>
          <w:b/>
        </w:rPr>
        <w:t>xlsx</w:t>
      </w:r>
      <w:proofErr w:type="spellEnd"/>
      <w:r>
        <w:rPr>
          <w:rFonts w:ascii="Tahoma" w:hAnsi="Tahoma" w:cs="Tahoma"/>
          <w:b/>
        </w:rPr>
        <w:t>. formatu,</w:t>
      </w:r>
    </w:p>
    <w:p w14:paraId="6B9AB51A" w14:textId="73586186" w:rsidR="00E52164" w:rsidRPr="00E52164" w:rsidRDefault="00E52164" w:rsidP="00CE0B89">
      <w:pPr>
        <w:pStyle w:val="Odstavekseznama"/>
        <w:keepNext/>
        <w:keepLines/>
        <w:numPr>
          <w:ilvl w:val="0"/>
          <w:numId w:val="10"/>
        </w:numPr>
        <w:jc w:val="both"/>
        <w:rPr>
          <w:rFonts w:ascii="Tahoma" w:hAnsi="Tahoma" w:cs="Tahoma"/>
          <w:b/>
        </w:rPr>
      </w:pPr>
      <w:r w:rsidRPr="00E52164">
        <w:rPr>
          <w:rFonts w:ascii="Tahoma" w:hAnsi="Tahoma" w:cs="Tahoma"/>
          <w:b/>
        </w:rPr>
        <w:t>lastno tehnično specifikacijo, iz katere bo razvidno, da ponujeni predmet izpolnjuje zahteve naročnika</w:t>
      </w:r>
      <w:r>
        <w:rPr>
          <w:rFonts w:ascii="Tahoma" w:hAnsi="Tahoma" w:cs="Tahoma"/>
          <w:b/>
        </w:rPr>
        <w:t>.</w:t>
      </w:r>
    </w:p>
    <w:p w14:paraId="12BBF0F0" w14:textId="1940855C" w:rsidR="00E52164" w:rsidRDefault="00E52164" w:rsidP="005660A7">
      <w:pPr>
        <w:keepNext/>
        <w:keepLines/>
        <w:rPr>
          <w:rFonts w:ascii="Tahoma" w:hAnsi="Tahoma" w:cs="Tahoma"/>
          <w:b/>
        </w:rPr>
      </w:pPr>
    </w:p>
    <w:p w14:paraId="5B48EC9E" w14:textId="7DF76F8D" w:rsidR="00E52164" w:rsidRDefault="00E52164" w:rsidP="005660A7">
      <w:pPr>
        <w:keepNext/>
        <w:keepLines/>
        <w:rPr>
          <w:rFonts w:ascii="Tahoma" w:hAnsi="Tahoma" w:cs="Tahoma"/>
          <w:b/>
        </w:rPr>
      </w:pPr>
    </w:p>
    <w:p w14:paraId="187F600C" w14:textId="61ACAA03" w:rsidR="00E52164" w:rsidRDefault="00E52164" w:rsidP="005660A7">
      <w:pPr>
        <w:keepNext/>
        <w:keepLines/>
        <w:rPr>
          <w:rFonts w:ascii="Tahoma" w:hAnsi="Tahoma" w:cs="Tahoma"/>
          <w:b/>
        </w:rPr>
      </w:pPr>
    </w:p>
    <w:p w14:paraId="38032D80" w14:textId="0B04B077" w:rsidR="00E52164" w:rsidRDefault="00E52164" w:rsidP="005660A7">
      <w:pPr>
        <w:keepNext/>
        <w:keepLines/>
        <w:rPr>
          <w:rFonts w:ascii="Tahoma" w:hAnsi="Tahoma" w:cs="Tahoma"/>
          <w:b/>
        </w:rPr>
      </w:pPr>
    </w:p>
    <w:p w14:paraId="4DF277A8" w14:textId="599A480B" w:rsidR="00E52164" w:rsidRDefault="00E52164" w:rsidP="005660A7">
      <w:pPr>
        <w:keepNext/>
        <w:keepLines/>
        <w:rPr>
          <w:rFonts w:ascii="Tahoma" w:hAnsi="Tahoma" w:cs="Tahoma"/>
          <w:b/>
        </w:rPr>
      </w:pPr>
    </w:p>
    <w:p w14:paraId="0ECAC07D" w14:textId="524858A9" w:rsidR="00E52164" w:rsidRDefault="00E52164" w:rsidP="005660A7">
      <w:pPr>
        <w:keepNext/>
        <w:keepLines/>
        <w:rPr>
          <w:rFonts w:ascii="Tahoma" w:hAnsi="Tahoma" w:cs="Tahoma"/>
          <w:b/>
        </w:rPr>
      </w:pPr>
    </w:p>
    <w:p w14:paraId="3C7E33FF" w14:textId="7DAB0CB9" w:rsidR="00E52164" w:rsidRDefault="00E52164" w:rsidP="005660A7">
      <w:pPr>
        <w:keepNext/>
        <w:keepLines/>
        <w:rPr>
          <w:rFonts w:ascii="Tahoma" w:hAnsi="Tahoma" w:cs="Tahoma"/>
          <w:b/>
        </w:rPr>
      </w:pPr>
    </w:p>
    <w:p w14:paraId="26141B8F" w14:textId="35262782" w:rsidR="00E52164" w:rsidRDefault="00E52164" w:rsidP="005660A7">
      <w:pPr>
        <w:keepNext/>
        <w:keepLines/>
        <w:rPr>
          <w:rFonts w:ascii="Tahoma" w:hAnsi="Tahoma" w:cs="Tahoma"/>
          <w:b/>
        </w:rPr>
      </w:pPr>
    </w:p>
    <w:p w14:paraId="13C66578" w14:textId="393D052E" w:rsidR="00E52164" w:rsidRDefault="00E52164" w:rsidP="005660A7">
      <w:pPr>
        <w:keepNext/>
        <w:keepLines/>
        <w:rPr>
          <w:rFonts w:ascii="Tahoma" w:hAnsi="Tahoma" w:cs="Tahoma"/>
          <w:b/>
        </w:rPr>
      </w:pPr>
    </w:p>
    <w:p w14:paraId="74FC7971" w14:textId="134975DA" w:rsidR="00E52164" w:rsidRDefault="00E52164" w:rsidP="005660A7">
      <w:pPr>
        <w:keepNext/>
        <w:keepLines/>
        <w:rPr>
          <w:rFonts w:ascii="Tahoma" w:hAnsi="Tahoma" w:cs="Tahoma"/>
          <w:b/>
        </w:rPr>
      </w:pPr>
    </w:p>
    <w:p w14:paraId="043AEF8F" w14:textId="1D4571B7" w:rsidR="00E52164" w:rsidRDefault="00E52164" w:rsidP="005660A7">
      <w:pPr>
        <w:keepNext/>
        <w:keepLines/>
        <w:rPr>
          <w:rFonts w:ascii="Tahoma" w:hAnsi="Tahoma" w:cs="Tahoma"/>
          <w:b/>
        </w:rPr>
      </w:pPr>
    </w:p>
    <w:p w14:paraId="0C2836C6" w14:textId="0470C738" w:rsidR="00E52164" w:rsidRDefault="00E52164" w:rsidP="005660A7">
      <w:pPr>
        <w:keepNext/>
        <w:keepLines/>
        <w:rPr>
          <w:rFonts w:ascii="Tahoma" w:hAnsi="Tahoma" w:cs="Tahoma"/>
          <w:b/>
        </w:rPr>
      </w:pPr>
    </w:p>
    <w:p w14:paraId="75976F2E" w14:textId="3D796EA8" w:rsidR="00E52164" w:rsidRDefault="00E52164" w:rsidP="005660A7">
      <w:pPr>
        <w:keepNext/>
        <w:keepLines/>
        <w:rPr>
          <w:rFonts w:ascii="Tahoma" w:hAnsi="Tahoma" w:cs="Tahoma"/>
          <w:b/>
        </w:rPr>
      </w:pPr>
    </w:p>
    <w:p w14:paraId="7696F54D" w14:textId="1EC38B4B" w:rsidR="00E52164" w:rsidRDefault="00E52164" w:rsidP="005660A7">
      <w:pPr>
        <w:keepNext/>
        <w:keepLines/>
        <w:rPr>
          <w:rFonts w:ascii="Tahoma" w:hAnsi="Tahoma" w:cs="Tahoma"/>
          <w:b/>
        </w:rPr>
      </w:pPr>
    </w:p>
    <w:p w14:paraId="4EC379E9" w14:textId="609BF40A" w:rsidR="00E52164" w:rsidRDefault="00E52164" w:rsidP="005660A7">
      <w:pPr>
        <w:keepNext/>
        <w:keepLines/>
        <w:rPr>
          <w:rFonts w:ascii="Tahoma" w:hAnsi="Tahoma" w:cs="Tahoma"/>
          <w:b/>
        </w:rPr>
      </w:pPr>
    </w:p>
    <w:p w14:paraId="59EE1E84" w14:textId="4745758B" w:rsidR="00E52164" w:rsidRDefault="00E52164" w:rsidP="005660A7">
      <w:pPr>
        <w:keepNext/>
        <w:keepLines/>
        <w:rPr>
          <w:rFonts w:ascii="Tahoma" w:hAnsi="Tahoma" w:cs="Tahoma"/>
          <w:b/>
        </w:rPr>
      </w:pPr>
    </w:p>
    <w:p w14:paraId="4EBB1F26" w14:textId="60EB55E9" w:rsidR="00E52164" w:rsidRDefault="00E52164" w:rsidP="005660A7">
      <w:pPr>
        <w:keepNext/>
        <w:keepLines/>
        <w:rPr>
          <w:rFonts w:ascii="Tahoma" w:hAnsi="Tahoma" w:cs="Tahoma"/>
          <w:b/>
        </w:rPr>
      </w:pPr>
    </w:p>
    <w:p w14:paraId="3F4BBECF" w14:textId="6C169832" w:rsidR="00E52164" w:rsidRDefault="00E52164" w:rsidP="005660A7">
      <w:pPr>
        <w:keepNext/>
        <w:keepLines/>
        <w:rPr>
          <w:rFonts w:ascii="Tahoma" w:hAnsi="Tahoma" w:cs="Tahoma"/>
          <w:b/>
        </w:rPr>
      </w:pPr>
    </w:p>
    <w:p w14:paraId="39D9A3A3" w14:textId="40944FA8" w:rsidR="00E52164" w:rsidRDefault="00E52164" w:rsidP="005660A7">
      <w:pPr>
        <w:keepNext/>
        <w:keepLines/>
        <w:rPr>
          <w:rFonts w:ascii="Tahoma" w:hAnsi="Tahoma" w:cs="Tahoma"/>
          <w:b/>
        </w:rPr>
      </w:pPr>
    </w:p>
    <w:p w14:paraId="14C0A44B" w14:textId="6DA98D67" w:rsidR="00E52164" w:rsidRDefault="00E52164" w:rsidP="005660A7">
      <w:pPr>
        <w:keepNext/>
        <w:keepLines/>
        <w:rPr>
          <w:rFonts w:ascii="Tahoma" w:hAnsi="Tahoma" w:cs="Tahoma"/>
          <w:b/>
        </w:rPr>
      </w:pPr>
    </w:p>
    <w:p w14:paraId="1CA29C7C" w14:textId="0D95A629" w:rsidR="00E52164" w:rsidRDefault="00E52164" w:rsidP="005660A7">
      <w:pPr>
        <w:keepNext/>
        <w:keepLines/>
        <w:rPr>
          <w:rFonts w:ascii="Tahoma" w:hAnsi="Tahoma" w:cs="Tahoma"/>
          <w:b/>
        </w:rPr>
      </w:pPr>
    </w:p>
    <w:p w14:paraId="41142193" w14:textId="26601671" w:rsidR="00E52164" w:rsidRDefault="00E52164" w:rsidP="005660A7">
      <w:pPr>
        <w:keepNext/>
        <w:keepLines/>
        <w:rPr>
          <w:rFonts w:ascii="Tahoma" w:hAnsi="Tahoma" w:cs="Tahoma"/>
          <w:b/>
        </w:rPr>
      </w:pPr>
    </w:p>
    <w:p w14:paraId="4F49BF8C" w14:textId="5E096308" w:rsidR="00E52164" w:rsidRDefault="00E52164" w:rsidP="005660A7">
      <w:pPr>
        <w:keepNext/>
        <w:keepLines/>
        <w:rPr>
          <w:rFonts w:ascii="Tahoma" w:hAnsi="Tahoma" w:cs="Tahoma"/>
          <w:b/>
        </w:rPr>
      </w:pPr>
    </w:p>
    <w:p w14:paraId="29291F52" w14:textId="5A49B1CB" w:rsidR="00E52164" w:rsidRDefault="00E52164" w:rsidP="005660A7">
      <w:pPr>
        <w:keepNext/>
        <w:keepLines/>
        <w:rPr>
          <w:rFonts w:ascii="Tahoma" w:hAnsi="Tahoma" w:cs="Tahoma"/>
          <w:b/>
        </w:rPr>
      </w:pPr>
    </w:p>
    <w:p w14:paraId="58369F06" w14:textId="5C9AD9C0" w:rsidR="00E52164" w:rsidRDefault="00E52164" w:rsidP="005660A7">
      <w:pPr>
        <w:keepNext/>
        <w:keepLines/>
        <w:rPr>
          <w:rFonts w:ascii="Tahoma" w:hAnsi="Tahoma" w:cs="Tahoma"/>
          <w:b/>
        </w:rPr>
      </w:pPr>
    </w:p>
    <w:p w14:paraId="3BA08992" w14:textId="0B0001DB" w:rsidR="00E52164" w:rsidRDefault="00E52164" w:rsidP="005660A7">
      <w:pPr>
        <w:keepNext/>
        <w:keepLines/>
        <w:rPr>
          <w:rFonts w:ascii="Tahoma" w:hAnsi="Tahoma" w:cs="Tahoma"/>
          <w:b/>
        </w:rPr>
      </w:pPr>
    </w:p>
    <w:p w14:paraId="1A53F884" w14:textId="48A14851" w:rsidR="00E52164" w:rsidRDefault="00E52164" w:rsidP="005660A7">
      <w:pPr>
        <w:keepNext/>
        <w:keepLines/>
        <w:rPr>
          <w:rFonts w:ascii="Tahoma" w:hAnsi="Tahoma" w:cs="Tahoma"/>
          <w:b/>
        </w:rPr>
      </w:pPr>
    </w:p>
    <w:p w14:paraId="6E602C4E" w14:textId="10C34547" w:rsidR="00E52164" w:rsidRDefault="00E52164" w:rsidP="005660A7">
      <w:pPr>
        <w:keepNext/>
        <w:keepLines/>
        <w:rPr>
          <w:rFonts w:ascii="Tahoma" w:hAnsi="Tahoma" w:cs="Tahoma"/>
          <w:b/>
        </w:rPr>
      </w:pPr>
    </w:p>
    <w:p w14:paraId="2E456233" w14:textId="33BB7D93" w:rsidR="00E52164" w:rsidRDefault="00E52164" w:rsidP="005660A7">
      <w:pPr>
        <w:keepNext/>
        <w:keepLines/>
        <w:rPr>
          <w:rFonts w:ascii="Tahoma" w:hAnsi="Tahoma" w:cs="Tahoma"/>
          <w:b/>
        </w:rPr>
      </w:pPr>
    </w:p>
    <w:p w14:paraId="3ACD3689" w14:textId="4A5C9E60" w:rsidR="00E52164" w:rsidRDefault="00E52164" w:rsidP="005660A7">
      <w:pPr>
        <w:keepNext/>
        <w:keepLines/>
        <w:rPr>
          <w:rFonts w:ascii="Tahoma" w:hAnsi="Tahoma" w:cs="Tahoma"/>
          <w:b/>
        </w:rPr>
      </w:pPr>
    </w:p>
    <w:p w14:paraId="5E34A2CA" w14:textId="1A075F55" w:rsidR="00E52164" w:rsidRDefault="00E52164" w:rsidP="005660A7">
      <w:pPr>
        <w:keepNext/>
        <w:keepLines/>
        <w:rPr>
          <w:rFonts w:ascii="Tahoma" w:hAnsi="Tahoma" w:cs="Tahoma"/>
          <w:b/>
        </w:rPr>
      </w:pPr>
    </w:p>
    <w:p w14:paraId="27E0F382" w14:textId="1D783AEF" w:rsidR="00E52164" w:rsidRDefault="00E52164" w:rsidP="005660A7">
      <w:pPr>
        <w:keepNext/>
        <w:keepLines/>
        <w:rPr>
          <w:rFonts w:ascii="Tahoma" w:hAnsi="Tahoma" w:cs="Tahoma"/>
          <w:b/>
        </w:rPr>
      </w:pPr>
    </w:p>
    <w:p w14:paraId="28799FBE" w14:textId="3F071D73" w:rsidR="00E52164" w:rsidRDefault="00E52164" w:rsidP="005660A7">
      <w:pPr>
        <w:keepNext/>
        <w:keepLines/>
        <w:rPr>
          <w:rFonts w:ascii="Tahoma" w:hAnsi="Tahoma" w:cs="Tahoma"/>
          <w:b/>
        </w:rPr>
      </w:pPr>
    </w:p>
    <w:p w14:paraId="0F01A31E" w14:textId="32145147" w:rsidR="00E52164" w:rsidRDefault="00E52164" w:rsidP="005660A7">
      <w:pPr>
        <w:keepNext/>
        <w:keepLines/>
        <w:rPr>
          <w:rFonts w:ascii="Tahoma" w:hAnsi="Tahoma" w:cs="Tahoma"/>
          <w:b/>
        </w:rPr>
      </w:pPr>
    </w:p>
    <w:p w14:paraId="507ED3DA" w14:textId="2DA4C181" w:rsidR="00E52164" w:rsidRDefault="00E52164" w:rsidP="005660A7">
      <w:pPr>
        <w:keepNext/>
        <w:keepLines/>
        <w:rPr>
          <w:rFonts w:ascii="Tahoma" w:hAnsi="Tahoma" w:cs="Tahoma"/>
          <w:b/>
        </w:rPr>
      </w:pPr>
    </w:p>
    <w:p w14:paraId="24A04975" w14:textId="31FBEC23" w:rsidR="00E52164" w:rsidRDefault="00E52164" w:rsidP="005660A7">
      <w:pPr>
        <w:keepNext/>
        <w:keepLines/>
        <w:rPr>
          <w:rFonts w:ascii="Tahoma" w:hAnsi="Tahoma" w:cs="Tahoma"/>
          <w:b/>
        </w:rPr>
      </w:pPr>
    </w:p>
    <w:p w14:paraId="289EC139" w14:textId="6E1E9F7C" w:rsidR="00E52164" w:rsidRDefault="00E52164" w:rsidP="005660A7">
      <w:pPr>
        <w:keepNext/>
        <w:keepLines/>
        <w:rPr>
          <w:rFonts w:ascii="Tahoma" w:hAnsi="Tahoma" w:cs="Tahoma"/>
          <w:b/>
        </w:rPr>
      </w:pPr>
    </w:p>
    <w:p w14:paraId="27D937CF" w14:textId="7398C93C" w:rsidR="00E52164" w:rsidRDefault="00E52164" w:rsidP="005660A7">
      <w:pPr>
        <w:keepNext/>
        <w:keepLines/>
        <w:rPr>
          <w:rFonts w:ascii="Tahoma" w:hAnsi="Tahoma" w:cs="Tahoma"/>
          <w:b/>
        </w:rPr>
      </w:pPr>
    </w:p>
    <w:p w14:paraId="476CE8B3" w14:textId="3A5BC4A9" w:rsidR="00E52164" w:rsidRDefault="00E52164" w:rsidP="005660A7">
      <w:pPr>
        <w:keepNext/>
        <w:keepLines/>
        <w:rPr>
          <w:rFonts w:ascii="Tahoma" w:hAnsi="Tahoma" w:cs="Tahoma"/>
          <w:b/>
        </w:rPr>
      </w:pPr>
    </w:p>
    <w:p w14:paraId="6D94559E" w14:textId="5BFA469C" w:rsidR="00E52164" w:rsidRDefault="00E52164" w:rsidP="005660A7">
      <w:pPr>
        <w:keepNext/>
        <w:keepLines/>
        <w:rPr>
          <w:rFonts w:ascii="Tahoma" w:hAnsi="Tahoma" w:cs="Tahoma"/>
          <w:b/>
        </w:rPr>
      </w:pPr>
    </w:p>
    <w:p w14:paraId="2B73A4EA" w14:textId="2D0BC735" w:rsidR="00E52164" w:rsidRDefault="00E52164" w:rsidP="005660A7">
      <w:pPr>
        <w:keepNext/>
        <w:keepLines/>
        <w:rPr>
          <w:rFonts w:ascii="Tahoma" w:hAnsi="Tahoma" w:cs="Tahoma"/>
          <w:b/>
        </w:rPr>
      </w:pPr>
    </w:p>
    <w:p w14:paraId="37E60409" w14:textId="1B891D3B" w:rsidR="00E52164" w:rsidRDefault="00E52164" w:rsidP="005660A7">
      <w:pPr>
        <w:keepNext/>
        <w:keepLines/>
        <w:rPr>
          <w:rFonts w:ascii="Tahoma" w:hAnsi="Tahoma" w:cs="Tahoma"/>
          <w:b/>
        </w:rPr>
      </w:pPr>
    </w:p>
    <w:p w14:paraId="76331362" w14:textId="2C17F05E" w:rsidR="00E52164" w:rsidRDefault="00E52164" w:rsidP="005660A7">
      <w:pPr>
        <w:keepNext/>
        <w:keepLines/>
        <w:rPr>
          <w:rFonts w:ascii="Tahoma" w:hAnsi="Tahoma" w:cs="Tahoma"/>
          <w:b/>
        </w:rPr>
      </w:pPr>
    </w:p>
    <w:p w14:paraId="2D6D12F4" w14:textId="743A558B" w:rsidR="00E52164" w:rsidRDefault="00E52164" w:rsidP="005660A7">
      <w:pPr>
        <w:keepNext/>
        <w:keepLines/>
        <w:rPr>
          <w:rFonts w:ascii="Tahoma" w:hAnsi="Tahoma" w:cs="Tahoma"/>
          <w:b/>
        </w:rPr>
      </w:pPr>
    </w:p>
    <w:p w14:paraId="7CF09C25" w14:textId="43F3DDD2" w:rsidR="00E52164" w:rsidRDefault="00E52164" w:rsidP="005660A7">
      <w:pPr>
        <w:keepNext/>
        <w:keepLines/>
        <w:rPr>
          <w:rFonts w:ascii="Tahoma" w:hAnsi="Tahoma" w:cs="Tahoma"/>
          <w:b/>
        </w:rPr>
      </w:pPr>
    </w:p>
    <w:p w14:paraId="7D91A324" w14:textId="7186F82C" w:rsidR="00E52164" w:rsidRDefault="00E52164" w:rsidP="005660A7">
      <w:pPr>
        <w:keepNext/>
        <w:keepLines/>
        <w:rPr>
          <w:rFonts w:ascii="Tahoma" w:hAnsi="Tahoma" w:cs="Tahoma"/>
          <w:b/>
        </w:rPr>
      </w:pPr>
    </w:p>
    <w:p w14:paraId="61EB9579" w14:textId="77777777" w:rsidR="00E52164" w:rsidRDefault="00E52164"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410D7F" w:rsidRPr="008A3D17" w14:paraId="484CC5A7" w14:textId="77777777" w:rsidTr="00410D7F">
        <w:tc>
          <w:tcPr>
            <w:tcW w:w="8075" w:type="dxa"/>
          </w:tcPr>
          <w:p w14:paraId="72FD143D" w14:textId="77777777" w:rsidR="00410D7F" w:rsidRPr="008A3D17" w:rsidRDefault="00410D7F" w:rsidP="00CB45E0">
            <w:pPr>
              <w:keepNext/>
              <w:keepLines/>
              <w:jc w:val="both"/>
              <w:rPr>
                <w:rFonts w:ascii="Tahoma" w:hAnsi="Tahoma" w:cs="Tahoma"/>
              </w:rPr>
            </w:pPr>
            <w:r w:rsidRPr="008A3D17">
              <w:rPr>
                <w:rFonts w:ascii="Tahoma" w:hAnsi="Tahoma" w:cs="Tahoma"/>
              </w:rPr>
              <w:t>ESPD – PONUDNIK/GLAVNI PARTNER</w:t>
            </w:r>
          </w:p>
        </w:tc>
        <w:tc>
          <w:tcPr>
            <w:tcW w:w="1134" w:type="dxa"/>
          </w:tcPr>
          <w:p w14:paraId="71FE6A9C" w14:textId="77777777" w:rsidR="00410D7F" w:rsidRPr="008A3D17" w:rsidRDefault="00410D7F" w:rsidP="00CB45E0">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44476F8F" w14:textId="77777777" w:rsidR="00410D7F" w:rsidRPr="008A3D17" w:rsidRDefault="00410D7F" w:rsidP="00410D7F">
      <w:pPr>
        <w:keepNext/>
        <w:keepLines/>
        <w:jc w:val="both"/>
        <w:rPr>
          <w:rFonts w:ascii="Tahoma" w:hAnsi="Tahoma" w:cs="Tahoma"/>
        </w:rPr>
      </w:pPr>
    </w:p>
    <w:p w14:paraId="038F9D44" w14:textId="77777777" w:rsidR="00410D7F" w:rsidRPr="008A3D17" w:rsidRDefault="00410D7F" w:rsidP="00410D7F">
      <w:pPr>
        <w:keepNext/>
        <w:keepLines/>
        <w:jc w:val="both"/>
        <w:rPr>
          <w:rFonts w:ascii="Tahoma" w:hAnsi="Tahoma" w:cs="Tahoma"/>
        </w:rPr>
      </w:pPr>
      <w:r w:rsidRPr="008A3D17">
        <w:rPr>
          <w:rFonts w:ascii="Tahoma" w:hAnsi="Tahoma" w:cs="Tahoma"/>
        </w:rPr>
        <w:t>Ponudnik (oz. glavni partner v primeru skupne ponudbe) mora svoj obrazec ESPD izpolniti ter ga v .</w:t>
      </w:r>
      <w:proofErr w:type="spellStart"/>
      <w:r w:rsidRPr="008A3D17">
        <w:rPr>
          <w:rFonts w:ascii="Tahoma" w:hAnsi="Tahoma" w:cs="Tahoma"/>
        </w:rPr>
        <w:t>pdf</w:t>
      </w:r>
      <w:proofErr w:type="spellEnd"/>
      <w:r w:rsidRPr="008A3D17">
        <w:rPr>
          <w:rFonts w:ascii="Tahoma" w:hAnsi="Tahoma" w:cs="Tahoma"/>
        </w:rPr>
        <w:t xml:space="preserve"> formatu ali v elektronski obliki (nepodpisan .</w:t>
      </w:r>
      <w:proofErr w:type="spellStart"/>
      <w:r w:rsidRPr="008A3D17">
        <w:rPr>
          <w:rFonts w:ascii="Tahoma" w:hAnsi="Tahoma" w:cs="Tahoma"/>
        </w:rPr>
        <w:t>xml</w:t>
      </w:r>
      <w:proofErr w:type="spellEnd"/>
      <w:r w:rsidRPr="008A3D17">
        <w:rPr>
          <w:rFonts w:ascii="Tahoma" w:hAnsi="Tahoma" w:cs="Tahoma"/>
        </w:rPr>
        <w:t xml:space="preserve">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3B8FCEFA" w14:textId="61C65029" w:rsidR="00410D7F" w:rsidRDefault="00410D7F" w:rsidP="005660A7">
      <w:pPr>
        <w:keepNext/>
        <w:keepLines/>
        <w:rPr>
          <w:rFonts w:ascii="Tahoma" w:hAnsi="Tahoma" w:cs="Tahoma"/>
          <w:b/>
        </w:rPr>
      </w:pPr>
    </w:p>
    <w:p w14:paraId="0FFE0E96" w14:textId="266706DA" w:rsidR="00410D7F" w:rsidRDefault="00410D7F" w:rsidP="005660A7">
      <w:pPr>
        <w:keepNext/>
        <w:keepLines/>
        <w:rPr>
          <w:rFonts w:ascii="Tahoma" w:hAnsi="Tahoma" w:cs="Tahoma"/>
          <w:b/>
        </w:rPr>
      </w:pPr>
    </w:p>
    <w:p w14:paraId="597EB129" w14:textId="71BA943A" w:rsidR="00410D7F" w:rsidRDefault="00410D7F" w:rsidP="005660A7">
      <w:pPr>
        <w:keepNext/>
        <w:keepLines/>
        <w:rPr>
          <w:rFonts w:ascii="Tahoma" w:hAnsi="Tahoma" w:cs="Tahoma"/>
          <w:b/>
        </w:rPr>
      </w:pPr>
    </w:p>
    <w:p w14:paraId="1DD574FA" w14:textId="3CFBAA50" w:rsidR="00410D7F" w:rsidRDefault="00410D7F" w:rsidP="005660A7">
      <w:pPr>
        <w:keepNext/>
        <w:keepLines/>
        <w:rPr>
          <w:rFonts w:ascii="Tahoma" w:hAnsi="Tahoma" w:cs="Tahoma"/>
          <w:b/>
        </w:rPr>
      </w:pPr>
    </w:p>
    <w:p w14:paraId="1DC19DB3" w14:textId="521F2D72" w:rsidR="00410D7F" w:rsidRDefault="00410D7F" w:rsidP="005660A7">
      <w:pPr>
        <w:keepNext/>
        <w:keepLines/>
        <w:rPr>
          <w:rFonts w:ascii="Tahoma" w:hAnsi="Tahoma" w:cs="Tahoma"/>
          <w:b/>
        </w:rPr>
      </w:pPr>
    </w:p>
    <w:p w14:paraId="111F554B" w14:textId="0A34E47F" w:rsidR="00410D7F" w:rsidRDefault="00410D7F" w:rsidP="005660A7">
      <w:pPr>
        <w:keepNext/>
        <w:keepLines/>
        <w:rPr>
          <w:rFonts w:ascii="Tahoma" w:hAnsi="Tahoma" w:cs="Tahoma"/>
          <w:b/>
        </w:rPr>
      </w:pPr>
    </w:p>
    <w:p w14:paraId="2A2E82E0" w14:textId="2B9BBC6C" w:rsidR="00410D7F" w:rsidRDefault="00410D7F" w:rsidP="005660A7">
      <w:pPr>
        <w:keepNext/>
        <w:keepLines/>
        <w:rPr>
          <w:rFonts w:ascii="Tahoma" w:hAnsi="Tahoma" w:cs="Tahoma"/>
          <w:b/>
        </w:rPr>
      </w:pPr>
    </w:p>
    <w:p w14:paraId="109842CB" w14:textId="03F05A4E" w:rsidR="00410D7F" w:rsidRDefault="00410D7F" w:rsidP="005660A7">
      <w:pPr>
        <w:keepNext/>
        <w:keepLines/>
        <w:rPr>
          <w:rFonts w:ascii="Tahoma" w:hAnsi="Tahoma" w:cs="Tahoma"/>
          <w:b/>
        </w:rPr>
      </w:pPr>
    </w:p>
    <w:p w14:paraId="36C51942" w14:textId="7076351C" w:rsidR="00410D7F" w:rsidRDefault="00410D7F" w:rsidP="005660A7">
      <w:pPr>
        <w:keepNext/>
        <w:keepLines/>
        <w:rPr>
          <w:rFonts w:ascii="Tahoma" w:hAnsi="Tahoma" w:cs="Tahoma"/>
          <w:b/>
        </w:rPr>
      </w:pPr>
    </w:p>
    <w:p w14:paraId="01E05555" w14:textId="440E1DFC" w:rsidR="00410D7F" w:rsidRDefault="00410D7F" w:rsidP="005660A7">
      <w:pPr>
        <w:keepNext/>
        <w:keepLines/>
        <w:rPr>
          <w:rFonts w:ascii="Tahoma" w:hAnsi="Tahoma" w:cs="Tahoma"/>
          <w:b/>
        </w:rPr>
      </w:pPr>
    </w:p>
    <w:p w14:paraId="6CA11380" w14:textId="4FC81B93" w:rsidR="00410D7F" w:rsidRDefault="00410D7F" w:rsidP="005660A7">
      <w:pPr>
        <w:keepNext/>
        <w:keepLines/>
        <w:rPr>
          <w:rFonts w:ascii="Tahoma" w:hAnsi="Tahoma" w:cs="Tahoma"/>
          <w:b/>
        </w:rPr>
      </w:pPr>
    </w:p>
    <w:p w14:paraId="4AD6AA8C" w14:textId="5CA9C195" w:rsidR="00410D7F" w:rsidRDefault="00410D7F" w:rsidP="005660A7">
      <w:pPr>
        <w:keepNext/>
        <w:keepLines/>
        <w:rPr>
          <w:rFonts w:ascii="Tahoma" w:hAnsi="Tahoma" w:cs="Tahoma"/>
          <w:b/>
        </w:rPr>
      </w:pPr>
    </w:p>
    <w:p w14:paraId="77745EBF" w14:textId="61122E54" w:rsidR="00410D7F" w:rsidRDefault="00410D7F" w:rsidP="005660A7">
      <w:pPr>
        <w:keepNext/>
        <w:keepLines/>
        <w:rPr>
          <w:rFonts w:ascii="Tahoma" w:hAnsi="Tahoma" w:cs="Tahoma"/>
          <w:b/>
        </w:rPr>
      </w:pPr>
    </w:p>
    <w:p w14:paraId="11882A1B" w14:textId="3D066068" w:rsidR="00410D7F" w:rsidRDefault="00410D7F" w:rsidP="005660A7">
      <w:pPr>
        <w:keepNext/>
        <w:keepLines/>
        <w:rPr>
          <w:rFonts w:ascii="Tahoma" w:hAnsi="Tahoma" w:cs="Tahoma"/>
          <w:b/>
        </w:rPr>
      </w:pPr>
    </w:p>
    <w:p w14:paraId="38AD3DDD" w14:textId="75E4AA23" w:rsidR="00410D7F" w:rsidRDefault="00410D7F" w:rsidP="005660A7">
      <w:pPr>
        <w:keepNext/>
        <w:keepLines/>
        <w:rPr>
          <w:rFonts w:ascii="Tahoma" w:hAnsi="Tahoma" w:cs="Tahoma"/>
          <w:b/>
        </w:rPr>
      </w:pPr>
    </w:p>
    <w:p w14:paraId="605FEC76" w14:textId="6148B39E" w:rsidR="00410D7F" w:rsidRDefault="00410D7F" w:rsidP="005660A7">
      <w:pPr>
        <w:keepNext/>
        <w:keepLines/>
        <w:rPr>
          <w:rFonts w:ascii="Tahoma" w:hAnsi="Tahoma" w:cs="Tahoma"/>
          <w:b/>
        </w:rPr>
      </w:pPr>
    </w:p>
    <w:p w14:paraId="3D1FA9A9" w14:textId="735924E6" w:rsidR="00410D7F" w:rsidRDefault="00410D7F" w:rsidP="005660A7">
      <w:pPr>
        <w:keepNext/>
        <w:keepLines/>
        <w:rPr>
          <w:rFonts w:ascii="Tahoma" w:hAnsi="Tahoma" w:cs="Tahoma"/>
          <w:b/>
        </w:rPr>
      </w:pPr>
    </w:p>
    <w:p w14:paraId="3DE984B7" w14:textId="436B3883" w:rsidR="00410D7F" w:rsidRDefault="00410D7F" w:rsidP="005660A7">
      <w:pPr>
        <w:keepNext/>
        <w:keepLines/>
        <w:rPr>
          <w:rFonts w:ascii="Tahoma" w:hAnsi="Tahoma" w:cs="Tahoma"/>
          <w:b/>
        </w:rPr>
      </w:pPr>
    </w:p>
    <w:p w14:paraId="0363D874" w14:textId="194411AC" w:rsidR="00410D7F" w:rsidRDefault="00410D7F" w:rsidP="005660A7">
      <w:pPr>
        <w:keepNext/>
        <w:keepLines/>
        <w:rPr>
          <w:rFonts w:ascii="Tahoma" w:hAnsi="Tahoma" w:cs="Tahoma"/>
          <w:b/>
        </w:rPr>
      </w:pPr>
    </w:p>
    <w:p w14:paraId="6366AC5A" w14:textId="72652BB3" w:rsidR="00410D7F" w:rsidRDefault="00410D7F" w:rsidP="005660A7">
      <w:pPr>
        <w:keepNext/>
        <w:keepLines/>
        <w:rPr>
          <w:rFonts w:ascii="Tahoma" w:hAnsi="Tahoma" w:cs="Tahoma"/>
          <w:b/>
        </w:rPr>
      </w:pPr>
    </w:p>
    <w:p w14:paraId="2E4A5635" w14:textId="453C675A" w:rsidR="00410D7F" w:rsidRDefault="00410D7F" w:rsidP="005660A7">
      <w:pPr>
        <w:keepNext/>
        <w:keepLines/>
        <w:rPr>
          <w:rFonts w:ascii="Tahoma" w:hAnsi="Tahoma" w:cs="Tahoma"/>
          <w:b/>
        </w:rPr>
      </w:pPr>
    </w:p>
    <w:p w14:paraId="3955CF52" w14:textId="26C790FD" w:rsidR="00410D7F" w:rsidRDefault="00410D7F" w:rsidP="005660A7">
      <w:pPr>
        <w:keepNext/>
        <w:keepLines/>
        <w:rPr>
          <w:rFonts w:ascii="Tahoma" w:hAnsi="Tahoma" w:cs="Tahoma"/>
          <w:b/>
        </w:rPr>
      </w:pPr>
    </w:p>
    <w:p w14:paraId="5111F541" w14:textId="26168001" w:rsidR="00410D7F" w:rsidRDefault="00410D7F" w:rsidP="005660A7">
      <w:pPr>
        <w:keepNext/>
        <w:keepLines/>
        <w:rPr>
          <w:rFonts w:ascii="Tahoma" w:hAnsi="Tahoma" w:cs="Tahoma"/>
          <w:b/>
        </w:rPr>
      </w:pPr>
    </w:p>
    <w:p w14:paraId="48396D8C" w14:textId="609EC171" w:rsidR="00410D7F" w:rsidRDefault="00410D7F" w:rsidP="005660A7">
      <w:pPr>
        <w:keepNext/>
        <w:keepLines/>
        <w:rPr>
          <w:rFonts w:ascii="Tahoma" w:hAnsi="Tahoma" w:cs="Tahoma"/>
          <w:b/>
        </w:rPr>
      </w:pPr>
    </w:p>
    <w:p w14:paraId="456FE6DD" w14:textId="3017B0FF" w:rsidR="00410D7F" w:rsidRDefault="00410D7F" w:rsidP="005660A7">
      <w:pPr>
        <w:keepNext/>
        <w:keepLines/>
        <w:rPr>
          <w:rFonts w:ascii="Tahoma" w:hAnsi="Tahoma" w:cs="Tahoma"/>
          <w:b/>
        </w:rPr>
      </w:pPr>
    </w:p>
    <w:p w14:paraId="17EDF743" w14:textId="50D5D875" w:rsidR="00410D7F" w:rsidRDefault="00410D7F" w:rsidP="005660A7">
      <w:pPr>
        <w:keepNext/>
        <w:keepLines/>
        <w:rPr>
          <w:rFonts w:ascii="Tahoma" w:hAnsi="Tahoma" w:cs="Tahoma"/>
          <w:b/>
        </w:rPr>
      </w:pPr>
    </w:p>
    <w:p w14:paraId="36DDE13D" w14:textId="4310C42F" w:rsidR="00410D7F" w:rsidRDefault="00410D7F" w:rsidP="005660A7">
      <w:pPr>
        <w:keepNext/>
        <w:keepLines/>
        <w:rPr>
          <w:rFonts w:ascii="Tahoma" w:hAnsi="Tahoma" w:cs="Tahoma"/>
          <w:b/>
        </w:rPr>
      </w:pPr>
    </w:p>
    <w:p w14:paraId="75431145" w14:textId="4FFC97D0" w:rsidR="00410D7F" w:rsidRDefault="00410D7F" w:rsidP="005660A7">
      <w:pPr>
        <w:keepNext/>
        <w:keepLines/>
        <w:rPr>
          <w:rFonts w:ascii="Tahoma" w:hAnsi="Tahoma" w:cs="Tahoma"/>
          <w:b/>
        </w:rPr>
      </w:pPr>
    </w:p>
    <w:p w14:paraId="2858D637" w14:textId="5BE2805B" w:rsidR="00410D7F" w:rsidRDefault="00410D7F" w:rsidP="005660A7">
      <w:pPr>
        <w:keepNext/>
        <w:keepLines/>
        <w:rPr>
          <w:rFonts w:ascii="Tahoma" w:hAnsi="Tahoma" w:cs="Tahoma"/>
          <w:b/>
        </w:rPr>
      </w:pPr>
    </w:p>
    <w:p w14:paraId="1B62FD93" w14:textId="14F34AC9" w:rsidR="00410D7F" w:rsidRDefault="00410D7F" w:rsidP="005660A7">
      <w:pPr>
        <w:keepNext/>
        <w:keepLines/>
        <w:rPr>
          <w:rFonts w:ascii="Tahoma" w:hAnsi="Tahoma" w:cs="Tahoma"/>
          <w:b/>
        </w:rPr>
      </w:pPr>
    </w:p>
    <w:p w14:paraId="5488CC9F" w14:textId="181B8389" w:rsidR="00410D7F" w:rsidRDefault="00410D7F" w:rsidP="005660A7">
      <w:pPr>
        <w:keepNext/>
        <w:keepLines/>
        <w:rPr>
          <w:rFonts w:ascii="Tahoma" w:hAnsi="Tahoma" w:cs="Tahoma"/>
          <w:b/>
        </w:rPr>
      </w:pPr>
    </w:p>
    <w:p w14:paraId="7291F05D" w14:textId="432BD28D" w:rsidR="00410D7F" w:rsidRDefault="00410D7F" w:rsidP="005660A7">
      <w:pPr>
        <w:keepNext/>
        <w:keepLines/>
        <w:rPr>
          <w:rFonts w:ascii="Tahoma" w:hAnsi="Tahoma" w:cs="Tahoma"/>
          <w:b/>
        </w:rPr>
      </w:pPr>
    </w:p>
    <w:p w14:paraId="033950FB" w14:textId="49D6ECAE" w:rsidR="00410D7F" w:rsidRDefault="00410D7F" w:rsidP="005660A7">
      <w:pPr>
        <w:keepNext/>
        <w:keepLines/>
        <w:rPr>
          <w:rFonts w:ascii="Tahoma" w:hAnsi="Tahoma" w:cs="Tahoma"/>
          <w:b/>
        </w:rPr>
      </w:pPr>
    </w:p>
    <w:p w14:paraId="5542BE8E" w14:textId="331A75C5" w:rsidR="00410D7F" w:rsidRDefault="00410D7F" w:rsidP="005660A7">
      <w:pPr>
        <w:keepNext/>
        <w:keepLines/>
        <w:rPr>
          <w:rFonts w:ascii="Tahoma" w:hAnsi="Tahoma" w:cs="Tahoma"/>
          <w:b/>
        </w:rPr>
      </w:pPr>
    </w:p>
    <w:p w14:paraId="1924CC7A" w14:textId="668F6C94" w:rsidR="00410D7F" w:rsidRDefault="00410D7F" w:rsidP="005660A7">
      <w:pPr>
        <w:keepNext/>
        <w:keepLines/>
        <w:rPr>
          <w:rFonts w:ascii="Tahoma" w:hAnsi="Tahoma" w:cs="Tahoma"/>
          <w:b/>
        </w:rPr>
      </w:pPr>
    </w:p>
    <w:p w14:paraId="274553A4" w14:textId="0FE36957" w:rsidR="00410D7F" w:rsidRDefault="00410D7F" w:rsidP="005660A7">
      <w:pPr>
        <w:keepNext/>
        <w:keepLines/>
        <w:rPr>
          <w:rFonts w:ascii="Tahoma" w:hAnsi="Tahoma" w:cs="Tahoma"/>
          <w:b/>
        </w:rPr>
      </w:pPr>
    </w:p>
    <w:p w14:paraId="224CFA23" w14:textId="0D959105" w:rsidR="00410D7F" w:rsidRDefault="00410D7F" w:rsidP="005660A7">
      <w:pPr>
        <w:keepNext/>
        <w:keepLines/>
        <w:rPr>
          <w:rFonts w:ascii="Tahoma" w:hAnsi="Tahoma" w:cs="Tahoma"/>
          <w:b/>
        </w:rPr>
      </w:pPr>
    </w:p>
    <w:p w14:paraId="3DE935A6" w14:textId="17FA7BCC" w:rsidR="00410D7F" w:rsidRDefault="00410D7F" w:rsidP="005660A7">
      <w:pPr>
        <w:keepNext/>
        <w:keepLines/>
        <w:rPr>
          <w:rFonts w:ascii="Tahoma" w:hAnsi="Tahoma" w:cs="Tahoma"/>
          <w:b/>
        </w:rPr>
      </w:pPr>
    </w:p>
    <w:p w14:paraId="7F6BEFB6" w14:textId="20E47414" w:rsidR="00410D7F" w:rsidRDefault="00410D7F" w:rsidP="005660A7">
      <w:pPr>
        <w:keepNext/>
        <w:keepLines/>
        <w:rPr>
          <w:rFonts w:ascii="Tahoma" w:hAnsi="Tahoma" w:cs="Tahoma"/>
          <w:b/>
        </w:rPr>
      </w:pPr>
    </w:p>
    <w:p w14:paraId="7745F888" w14:textId="7039BE1B" w:rsidR="00410D7F" w:rsidRDefault="00410D7F" w:rsidP="005660A7">
      <w:pPr>
        <w:keepNext/>
        <w:keepLines/>
        <w:rPr>
          <w:rFonts w:ascii="Tahoma" w:hAnsi="Tahoma" w:cs="Tahoma"/>
          <w:b/>
        </w:rPr>
      </w:pPr>
    </w:p>
    <w:p w14:paraId="723F0917" w14:textId="16E94D15" w:rsidR="00410D7F" w:rsidRDefault="00410D7F" w:rsidP="005660A7">
      <w:pPr>
        <w:keepNext/>
        <w:keepLines/>
        <w:rPr>
          <w:rFonts w:ascii="Tahoma" w:hAnsi="Tahoma" w:cs="Tahoma"/>
          <w:b/>
        </w:rPr>
      </w:pPr>
    </w:p>
    <w:p w14:paraId="0F3ED16F" w14:textId="45B87DDE" w:rsidR="00410D7F" w:rsidRDefault="00410D7F" w:rsidP="005660A7">
      <w:pPr>
        <w:keepNext/>
        <w:keepLines/>
        <w:rPr>
          <w:rFonts w:ascii="Tahoma" w:hAnsi="Tahoma" w:cs="Tahoma"/>
          <w:b/>
        </w:rPr>
      </w:pPr>
    </w:p>
    <w:p w14:paraId="51C193B3" w14:textId="31C6E85A" w:rsidR="00410D7F" w:rsidRDefault="00410D7F" w:rsidP="005660A7">
      <w:pPr>
        <w:keepNext/>
        <w:keepLines/>
        <w:rPr>
          <w:rFonts w:ascii="Tahoma" w:hAnsi="Tahoma" w:cs="Tahoma"/>
          <w:b/>
        </w:rPr>
      </w:pPr>
    </w:p>
    <w:p w14:paraId="36CC9ADD" w14:textId="4E07A486" w:rsidR="00410D7F" w:rsidRDefault="00410D7F" w:rsidP="005660A7">
      <w:pPr>
        <w:keepNext/>
        <w:keepLines/>
        <w:rPr>
          <w:rFonts w:ascii="Tahoma" w:hAnsi="Tahoma" w:cs="Tahoma"/>
          <w:b/>
        </w:rPr>
      </w:pPr>
    </w:p>
    <w:p w14:paraId="163F8D89" w14:textId="085C490E" w:rsidR="00410D7F" w:rsidRDefault="00410D7F" w:rsidP="005660A7">
      <w:pPr>
        <w:keepNext/>
        <w:keepLines/>
        <w:rPr>
          <w:rFonts w:ascii="Tahoma" w:hAnsi="Tahoma" w:cs="Tahoma"/>
          <w:b/>
        </w:rPr>
      </w:pPr>
    </w:p>
    <w:p w14:paraId="576B48CB" w14:textId="310B966B" w:rsidR="00410D7F" w:rsidRDefault="00410D7F" w:rsidP="005660A7">
      <w:pPr>
        <w:keepNext/>
        <w:keepLines/>
        <w:rPr>
          <w:rFonts w:ascii="Tahoma" w:hAnsi="Tahoma" w:cs="Tahoma"/>
          <w:b/>
        </w:rPr>
      </w:pPr>
    </w:p>
    <w:p w14:paraId="24966103" w14:textId="3FD69C49" w:rsidR="00410D7F" w:rsidRDefault="00410D7F" w:rsidP="005660A7">
      <w:pPr>
        <w:keepNext/>
        <w:keepLines/>
        <w:rPr>
          <w:rFonts w:ascii="Tahoma" w:hAnsi="Tahoma" w:cs="Tahoma"/>
          <w:b/>
        </w:rPr>
      </w:pPr>
    </w:p>
    <w:p w14:paraId="2736838C" w14:textId="7DF4EA0F" w:rsidR="00410D7F" w:rsidRDefault="00410D7F" w:rsidP="005660A7">
      <w:pPr>
        <w:keepNext/>
        <w:keepLines/>
        <w:rPr>
          <w:rFonts w:ascii="Tahoma" w:hAnsi="Tahoma" w:cs="Tahoma"/>
          <w:b/>
        </w:rPr>
      </w:pPr>
    </w:p>
    <w:p w14:paraId="45753097" w14:textId="68290D0E" w:rsidR="00410D7F" w:rsidRDefault="00410D7F"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417"/>
      </w:tblGrid>
      <w:tr w:rsidR="00410D7F" w:rsidRPr="008A3D17" w14:paraId="65061F89" w14:textId="77777777" w:rsidTr="00CB45E0">
        <w:tc>
          <w:tcPr>
            <w:tcW w:w="7792" w:type="dxa"/>
            <w:tcBorders>
              <w:top w:val="single" w:sz="4" w:space="0" w:color="auto"/>
              <w:left w:val="single" w:sz="4" w:space="0" w:color="auto"/>
              <w:bottom w:val="single" w:sz="4" w:space="0" w:color="auto"/>
              <w:right w:val="single" w:sz="4" w:space="0" w:color="808080"/>
            </w:tcBorders>
          </w:tcPr>
          <w:p w14:paraId="1DCBC771" w14:textId="77777777" w:rsidR="00410D7F" w:rsidRPr="008A3D17" w:rsidRDefault="00410D7F" w:rsidP="00CB45E0">
            <w:pPr>
              <w:keepNext/>
              <w:keepLines/>
              <w:jc w:val="both"/>
              <w:rPr>
                <w:rFonts w:ascii="Tahoma" w:hAnsi="Tahoma" w:cs="Tahoma"/>
              </w:rPr>
            </w:pPr>
            <w:r w:rsidRPr="008A3D17">
              <w:rPr>
                <w:rFonts w:ascii="Tahoma" w:hAnsi="Tahoma" w:cs="Tahoma"/>
              </w:rPr>
              <w:t>ESPD – OSTALI SODELUJOČI</w:t>
            </w:r>
          </w:p>
        </w:tc>
        <w:tc>
          <w:tcPr>
            <w:tcW w:w="1417" w:type="dxa"/>
            <w:tcBorders>
              <w:top w:val="single" w:sz="4" w:space="0" w:color="auto"/>
              <w:left w:val="single" w:sz="4" w:space="0" w:color="808080"/>
              <w:bottom w:val="single" w:sz="4" w:space="0" w:color="auto"/>
              <w:right w:val="single" w:sz="4" w:space="0" w:color="auto"/>
            </w:tcBorders>
            <w:hideMark/>
          </w:tcPr>
          <w:p w14:paraId="2DA9C563" w14:textId="4AFDC4BD" w:rsidR="00410D7F" w:rsidRPr="008A3D17" w:rsidRDefault="00410D7F" w:rsidP="00410D7F">
            <w:pPr>
              <w:keepNext/>
              <w:keepLines/>
              <w:jc w:val="both"/>
              <w:rPr>
                <w:rFonts w:ascii="Tahoma" w:hAnsi="Tahoma" w:cs="Tahoma"/>
                <w:b/>
                <w:i/>
              </w:rPr>
            </w:pPr>
            <w:r w:rsidRPr="008A3D17">
              <w:rPr>
                <w:rFonts w:ascii="Tahoma" w:hAnsi="Tahoma" w:cs="Tahoma"/>
                <w:b/>
                <w:i/>
              </w:rPr>
              <w:t>Priloga 3</w:t>
            </w:r>
          </w:p>
        </w:tc>
      </w:tr>
    </w:tbl>
    <w:p w14:paraId="36F4A9EE" w14:textId="77777777" w:rsidR="00410D7F" w:rsidRPr="008A3D17" w:rsidRDefault="00410D7F" w:rsidP="00410D7F">
      <w:pPr>
        <w:keepNext/>
        <w:keepLines/>
        <w:jc w:val="both"/>
        <w:rPr>
          <w:rFonts w:ascii="Tahoma" w:hAnsi="Tahoma" w:cs="Tahoma"/>
        </w:rPr>
      </w:pPr>
    </w:p>
    <w:p w14:paraId="6327DD29" w14:textId="77777777" w:rsidR="00410D7F" w:rsidRPr="008A3D17" w:rsidRDefault="00410D7F" w:rsidP="00410D7F">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w:t>
      </w:r>
      <w:proofErr w:type="spellStart"/>
      <w:r w:rsidRPr="008A3D17">
        <w:rPr>
          <w:rFonts w:ascii="Tahoma" w:hAnsi="Tahoma" w:cs="Tahoma"/>
        </w:rPr>
        <w:t>pdf</w:t>
      </w:r>
      <w:proofErr w:type="spellEnd"/>
      <w:r w:rsidRPr="008A3D17">
        <w:rPr>
          <w:rFonts w:ascii="Tahoma" w:hAnsi="Tahoma" w:cs="Tahoma"/>
        </w:rPr>
        <w:t xml:space="preserve"> obliki ali v .</w:t>
      </w:r>
      <w:proofErr w:type="spellStart"/>
      <w:r w:rsidRPr="008A3D17">
        <w:rPr>
          <w:rFonts w:ascii="Tahoma" w:hAnsi="Tahoma" w:cs="Tahoma"/>
        </w:rPr>
        <w:t>xml</w:t>
      </w:r>
      <w:proofErr w:type="spellEnd"/>
      <w:r w:rsidRPr="008A3D17">
        <w:rPr>
          <w:rFonts w:ascii="Tahoma" w:hAnsi="Tahoma" w:cs="Tahoma"/>
        </w:rPr>
        <w:t xml:space="preserve">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09E6CB53" w14:textId="77777777" w:rsidR="00410D7F" w:rsidRDefault="00410D7F" w:rsidP="005660A7">
      <w:pPr>
        <w:keepNext/>
        <w:keepLines/>
        <w:rPr>
          <w:rFonts w:ascii="Tahoma" w:hAnsi="Tahoma" w:cs="Tahoma"/>
          <w:b/>
        </w:rPr>
      </w:pPr>
    </w:p>
    <w:p w14:paraId="6977AC35" w14:textId="02DD7863" w:rsidR="00410D7F" w:rsidRDefault="00410D7F" w:rsidP="005660A7">
      <w:pPr>
        <w:keepNext/>
        <w:keepLines/>
        <w:rPr>
          <w:rFonts w:ascii="Tahoma" w:hAnsi="Tahoma" w:cs="Tahoma"/>
          <w:b/>
        </w:rPr>
      </w:pPr>
    </w:p>
    <w:p w14:paraId="05601AC7" w14:textId="286D6F41" w:rsidR="00410D7F" w:rsidRDefault="00410D7F" w:rsidP="005660A7">
      <w:pPr>
        <w:keepNext/>
        <w:keepLines/>
        <w:rPr>
          <w:rFonts w:ascii="Tahoma" w:hAnsi="Tahoma" w:cs="Tahoma"/>
          <w:b/>
        </w:rPr>
      </w:pPr>
    </w:p>
    <w:p w14:paraId="0951C986" w14:textId="22D57A69" w:rsidR="00410D7F" w:rsidRDefault="00410D7F" w:rsidP="005660A7">
      <w:pPr>
        <w:keepNext/>
        <w:keepLines/>
        <w:rPr>
          <w:rFonts w:ascii="Tahoma" w:hAnsi="Tahoma" w:cs="Tahoma"/>
          <w:b/>
        </w:rPr>
      </w:pPr>
    </w:p>
    <w:p w14:paraId="72C5D04E" w14:textId="2408DE6A" w:rsidR="00410D7F" w:rsidRDefault="00410D7F" w:rsidP="005660A7">
      <w:pPr>
        <w:keepNext/>
        <w:keepLines/>
        <w:rPr>
          <w:rFonts w:ascii="Tahoma" w:hAnsi="Tahoma" w:cs="Tahoma"/>
          <w:b/>
        </w:rPr>
      </w:pPr>
    </w:p>
    <w:p w14:paraId="03494893" w14:textId="69AC4699" w:rsidR="00410D7F" w:rsidRDefault="00410D7F" w:rsidP="005660A7">
      <w:pPr>
        <w:keepNext/>
        <w:keepLines/>
        <w:rPr>
          <w:rFonts w:ascii="Tahoma" w:hAnsi="Tahoma" w:cs="Tahoma"/>
          <w:b/>
        </w:rPr>
      </w:pPr>
    </w:p>
    <w:p w14:paraId="111D51BF" w14:textId="463A44B8" w:rsidR="00410D7F" w:rsidRDefault="00410D7F" w:rsidP="005660A7">
      <w:pPr>
        <w:keepNext/>
        <w:keepLines/>
        <w:rPr>
          <w:rFonts w:ascii="Tahoma" w:hAnsi="Tahoma" w:cs="Tahoma"/>
          <w:b/>
        </w:rPr>
      </w:pPr>
    </w:p>
    <w:p w14:paraId="446B1C7D" w14:textId="1B7251AD" w:rsidR="00410D7F" w:rsidRDefault="00410D7F" w:rsidP="005660A7">
      <w:pPr>
        <w:keepNext/>
        <w:keepLines/>
        <w:rPr>
          <w:rFonts w:ascii="Tahoma" w:hAnsi="Tahoma" w:cs="Tahoma"/>
          <w:b/>
        </w:rPr>
      </w:pPr>
    </w:p>
    <w:p w14:paraId="0BB413EC" w14:textId="6085B1D1" w:rsidR="00410D7F" w:rsidRDefault="00410D7F" w:rsidP="005660A7">
      <w:pPr>
        <w:keepNext/>
        <w:keepLines/>
        <w:rPr>
          <w:rFonts w:ascii="Tahoma" w:hAnsi="Tahoma" w:cs="Tahoma"/>
          <w:b/>
        </w:rPr>
      </w:pPr>
    </w:p>
    <w:p w14:paraId="04037FD0" w14:textId="4680F4F2" w:rsidR="00410D7F" w:rsidRDefault="00410D7F" w:rsidP="005660A7">
      <w:pPr>
        <w:keepNext/>
        <w:keepLines/>
        <w:rPr>
          <w:rFonts w:ascii="Tahoma" w:hAnsi="Tahoma" w:cs="Tahoma"/>
          <w:b/>
        </w:rPr>
      </w:pPr>
    </w:p>
    <w:p w14:paraId="5C41BB9C" w14:textId="675E7B55" w:rsidR="00410D7F" w:rsidRDefault="00410D7F" w:rsidP="005660A7">
      <w:pPr>
        <w:keepNext/>
        <w:keepLines/>
        <w:rPr>
          <w:rFonts w:ascii="Tahoma" w:hAnsi="Tahoma" w:cs="Tahoma"/>
          <w:b/>
        </w:rPr>
      </w:pPr>
    </w:p>
    <w:p w14:paraId="2EAE5168" w14:textId="33FE14DA" w:rsidR="00410D7F" w:rsidRDefault="00410D7F" w:rsidP="005660A7">
      <w:pPr>
        <w:keepNext/>
        <w:keepLines/>
        <w:rPr>
          <w:rFonts w:ascii="Tahoma" w:hAnsi="Tahoma" w:cs="Tahoma"/>
          <w:b/>
        </w:rPr>
      </w:pPr>
    </w:p>
    <w:p w14:paraId="3572B554" w14:textId="531E5F22" w:rsidR="00410D7F" w:rsidRDefault="00410D7F" w:rsidP="005660A7">
      <w:pPr>
        <w:keepNext/>
        <w:keepLines/>
        <w:rPr>
          <w:rFonts w:ascii="Tahoma" w:hAnsi="Tahoma" w:cs="Tahoma"/>
          <w:b/>
        </w:rPr>
      </w:pPr>
    </w:p>
    <w:p w14:paraId="4F3476D7" w14:textId="7AD23D4D" w:rsidR="00410D7F" w:rsidRDefault="00410D7F" w:rsidP="005660A7">
      <w:pPr>
        <w:keepNext/>
        <w:keepLines/>
        <w:rPr>
          <w:rFonts w:ascii="Tahoma" w:hAnsi="Tahoma" w:cs="Tahoma"/>
          <w:b/>
        </w:rPr>
      </w:pPr>
    </w:p>
    <w:p w14:paraId="6E86A550" w14:textId="4015178E" w:rsidR="00410D7F" w:rsidRDefault="00410D7F" w:rsidP="005660A7">
      <w:pPr>
        <w:keepNext/>
        <w:keepLines/>
        <w:rPr>
          <w:rFonts w:ascii="Tahoma" w:hAnsi="Tahoma" w:cs="Tahoma"/>
          <w:b/>
        </w:rPr>
      </w:pPr>
    </w:p>
    <w:p w14:paraId="04357D07" w14:textId="3788AA91" w:rsidR="00410D7F" w:rsidRDefault="00410D7F" w:rsidP="005660A7">
      <w:pPr>
        <w:keepNext/>
        <w:keepLines/>
        <w:rPr>
          <w:rFonts w:ascii="Tahoma" w:hAnsi="Tahoma" w:cs="Tahoma"/>
          <w:b/>
        </w:rPr>
      </w:pPr>
    </w:p>
    <w:p w14:paraId="1104535F" w14:textId="42991DC7" w:rsidR="00410D7F" w:rsidRDefault="00410D7F" w:rsidP="005660A7">
      <w:pPr>
        <w:keepNext/>
        <w:keepLines/>
        <w:rPr>
          <w:rFonts w:ascii="Tahoma" w:hAnsi="Tahoma" w:cs="Tahoma"/>
          <w:b/>
        </w:rPr>
      </w:pPr>
    </w:p>
    <w:p w14:paraId="07183E80" w14:textId="4006A98D" w:rsidR="00410D7F" w:rsidRDefault="00410D7F" w:rsidP="005660A7">
      <w:pPr>
        <w:keepNext/>
        <w:keepLines/>
        <w:rPr>
          <w:rFonts w:ascii="Tahoma" w:hAnsi="Tahoma" w:cs="Tahoma"/>
          <w:b/>
        </w:rPr>
      </w:pPr>
    </w:p>
    <w:p w14:paraId="5AA35426" w14:textId="4CBDAA64" w:rsidR="00410D7F" w:rsidRDefault="00410D7F" w:rsidP="005660A7">
      <w:pPr>
        <w:keepNext/>
        <w:keepLines/>
        <w:rPr>
          <w:rFonts w:ascii="Tahoma" w:hAnsi="Tahoma" w:cs="Tahoma"/>
          <w:b/>
        </w:rPr>
      </w:pPr>
    </w:p>
    <w:p w14:paraId="233E94B9" w14:textId="136535F9" w:rsidR="00410D7F" w:rsidRDefault="00410D7F" w:rsidP="005660A7">
      <w:pPr>
        <w:keepNext/>
        <w:keepLines/>
        <w:rPr>
          <w:rFonts w:ascii="Tahoma" w:hAnsi="Tahoma" w:cs="Tahoma"/>
          <w:b/>
        </w:rPr>
      </w:pPr>
    </w:p>
    <w:p w14:paraId="2CD45CC3" w14:textId="35FEE654" w:rsidR="00410D7F" w:rsidRDefault="00410D7F" w:rsidP="005660A7">
      <w:pPr>
        <w:keepNext/>
        <w:keepLines/>
        <w:rPr>
          <w:rFonts w:ascii="Tahoma" w:hAnsi="Tahoma" w:cs="Tahoma"/>
          <w:b/>
        </w:rPr>
      </w:pPr>
    </w:p>
    <w:p w14:paraId="0ED6F178" w14:textId="55554F58" w:rsidR="00410D7F" w:rsidRDefault="00410D7F" w:rsidP="005660A7">
      <w:pPr>
        <w:keepNext/>
        <w:keepLines/>
        <w:rPr>
          <w:rFonts w:ascii="Tahoma" w:hAnsi="Tahoma" w:cs="Tahoma"/>
          <w:b/>
        </w:rPr>
      </w:pPr>
    </w:p>
    <w:p w14:paraId="44D1B491" w14:textId="455B9F02" w:rsidR="00410D7F" w:rsidRDefault="00410D7F" w:rsidP="005660A7">
      <w:pPr>
        <w:keepNext/>
        <w:keepLines/>
        <w:rPr>
          <w:rFonts w:ascii="Tahoma" w:hAnsi="Tahoma" w:cs="Tahoma"/>
          <w:b/>
        </w:rPr>
      </w:pPr>
    </w:p>
    <w:p w14:paraId="66EFF7A6" w14:textId="192124CD" w:rsidR="00410D7F" w:rsidRDefault="00410D7F" w:rsidP="005660A7">
      <w:pPr>
        <w:keepNext/>
        <w:keepLines/>
        <w:rPr>
          <w:rFonts w:ascii="Tahoma" w:hAnsi="Tahoma" w:cs="Tahoma"/>
          <w:b/>
        </w:rPr>
      </w:pPr>
    </w:p>
    <w:p w14:paraId="278D8FE9" w14:textId="07475416" w:rsidR="00410D7F" w:rsidRDefault="00410D7F" w:rsidP="005660A7">
      <w:pPr>
        <w:keepNext/>
        <w:keepLines/>
        <w:rPr>
          <w:rFonts w:ascii="Tahoma" w:hAnsi="Tahoma" w:cs="Tahoma"/>
          <w:b/>
        </w:rPr>
      </w:pPr>
    </w:p>
    <w:p w14:paraId="56717F0C" w14:textId="64FD5F9E" w:rsidR="00410D7F" w:rsidRDefault="00410D7F" w:rsidP="005660A7">
      <w:pPr>
        <w:keepNext/>
        <w:keepLines/>
        <w:rPr>
          <w:rFonts w:ascii="Tahoma" w:hAnsi="Tahoma" w:cs="Tahoma"/>
          <w:b/>
        </w:rPr>
      </w:pPr>
    </w:p>
    <w:p w14:paraId="674A15D9" w14:textId="0EA5B181" w:rsidR="00410D7F" w:rsidRDefault="00410D7F" w:rsidP="005660A7">
      <w:pPr>
        <w:keepNext/>
        <w:keepLines/>
        <w:rPr>
          <w:rFonts w:ascii="Tahoma" w:hAnsi="Tahoma" w:cs="Tahoma"/>
          <w:b/>
        </w:rPr>
      </w:pPr>
    </w:p>
    <w:p w14:paraId="0597623C" w14:textId="5CDDF49B" w:rsidR="00410D7F" w:rsidRDefault="00410D7F" w:rsidP="005660A7">
      <w:pPr>
        <w:keepNext/>
        <w:keepLines/>
        <w:rPr>
          <w:rFonts w:ascii="Tahoma" w:hAnsi="Tahoma" w:cs="Tahoma"/>
          <w:b/>
        </w:rPr>
      </w:pPr>
    </w:p>
    <w:p w14:paraId="49FDCEA0" w14:textId="57A22A1A" w:rsidR="00410D7F" w:rsidRDefault="00410D7F" w:rsidP="005660A7">
      <w:pPr>
        <w:keepNext/>
        <w:keepLines/>
        <w:rPr>
          <w:rFonts w:ascii="Tahoma" w:hAnsi="Tahoma" w:cs="Tahoma"/>
          <w:b/>
        </w:rPr>
      </w:pPr>
    </w:p>
    <w:p w14:paraId="033605A2" w14:textId="0D86E699" w:rsidR="00410D7F" w:rsidRDefault="00410D7F" w:rsidP="005660A7">
      <w:pPr>
        <w:keepNext/>
        <w:keepLines/>
        <w:rPr>
          <w:rFonts w:ascii="Tahoma" w:hAnsi="Tahoma" w:cs="Tahoma"/>
          <w:b/>
        </w:rPr>
      </w:pPr>
    </w:p>
    <w:p w14:paraId="0B492F96" w14:textId="6633B48C" w:rsidR="00410D7F" w:rsidRDefault="00410D7F" w:rsidP="005660A7">
      <w:pPr>
        <w:keepNext/>
        <w:keepLines/>
        <w:rPr>
          <w:rFonts w:ascii="Tahoma" w:hAnsi="Tahoma" w:cs="Tahoma"/>
          <w:b/>
        </w:rPr>
      </w:pPr>
    </w:p>
    <w:p w14:paraId="68A24463" w14:textId="107C7F2B" w:rsidR="00410D7F" w:rsidRDefault="00410D7F" w:rsidP="005660A7">
      <w:pPr>
        <w:keepNext/>
        <w:keepLines/>
        <w:rPr>
          <w:rFonts w:ascii="Tahoma" w:hAnsi="Tahoma" w:cs="Tahoma"/>
          <w:b/>
        </w:rPr>
      </w:pPr>
    </w:p>
    <w:p w14:paraId="132755D0" w14:textId="5CC92EAD" w:rsidR="00410D7F" w:rsidRDefault="00410D7F" w:rsidP="005660A7">
      <w:pPr>
        <w:keepNext/>
        <w:keepLines/>
        <w:rPr>
          <w:rFonts w:ascii="Tahoma" w:hAnsi="Tahoma" w:cs="Tahoma"/>
          <w:b/>
        </w:rPr>
      </w:pPr>
    </w:p>
    <w:p w14:paraId="2D1082E8" w14:textId="436C9910" w:rsidR="00410D7F" w:rsidRDefault="00410D7F" w:rsidP="005660A7">
      <w:pPr>
        <w:keepNext/>
        <w:keepLines/>
        <w:rPr>
          <w:rFonts w:ascii="Tahoma" w:hAnsi="Tahoma" w:cs="Tahoma"/>
          <w:b/>
        </w:rPr>
      </w:pPr>
    </w:p>
    <w:p w14:paraId="3838D09B" w14:textId="39E1BFB6" w:rsidR="00410D7F" w:rsidRDefault="00410D7F" w:rsidP="005660A7">
      <w:pPr>
        <w:keepNext/>
        <w:keepLines/>
        <w:rPr>
          <w:rFonts w:ascii="Tahoma" w:hAnsi="Tahoma" w:cs="Tahoma"/>
          <w:b/>
        </w:rPr>
      </w:pPr>
    </w:p>
    <w:p w14:paraId="24847206" w14:textId="4979CCB5" w:rsidR="00410D7F" w:rsidRDefault="00410D7F" w:rsidP="005660A7">
      <w:pPr>
        <w:keepNext/>
        <w:keepLines/>
        <w:rPr>
          <w:rFonts w:ascii="Tahoma" w:hAnsi="Tahoma" w:cs="Tahoma"/>
          <w:b/>
        </w:rPr>
      </w:pPr>
    </w:p>
    <w:p w14:paraId="60AF130B" w14:textId="1B0F6FB9" w:rsidR="00410D7F" w:rsidRDefault="00410D7F" w:rsidP="005660A7">
      <w:pPr>
        <w:keepNext/>
        <w:keepLines/>
        <w:rPr>
          <w:rFonts w:ascii="Tahoma" w:hAnsi="Tahoma" w:cs="Tahoma"/>
          <w:b/>
        </w:rPr>
      </w:pPr>
    </w:p>
    <w:p w14:paraId="3A3DD27E" w14:textId="55808788" w:rsidR="00410D7F" w:rsidRDefault="00410D7F" w:rsidP="005660A7">
      <w:pPr>
        <w:keepNext/>
        <w:keepLines/>
        <w:rPr>
          <w:rFonts w:ascii="Tahoma" w:hAnsi="Tahoma" w:cs="Tahoma"/>
          <w:b/>
        </w:rPr>
      </w:pPr>
    </w:p>
    <w:p w14:paraId="3EDC571B" w14:textId="32920F47" w:rsidR="00410D7F" w:rsidRDefault="00410D7F" w:rsidP="005660A7">
      <w:pPr>
        <w:keepNext/>
        <w:keepLines/>
        <w:rPr>
          <w:rFonts w:ascii="Tahoma" w:hAnsi="Tahoma" w:cs="Tahoma"/>
          <w:b/>
        </w:rPr>
      </w:pPr>
    </w:p>
    <w:p w14:paraId="2860F727" w14:textId="00666CBD" w:rsidR="00410D7F" w:rsidRDefault="00410D7F" w:rsidP="005660A7">
      <w:pPr>
        <w:keepNext/>
        <w:keepLines/>
        <w:rPr>
          <w:rFonts w:ascii="Tahoma" w:hAnsi="Tahoma" w:cs="Tahoma"/>
          <w:b/>
        </w:rPr>
      </w:pPr>
    </w:p>
    <w:p w14:paraId="7466517E" w14:textId="6183CCF1" w:rsidR="00410D7F" w:rsidRDefault="00410D7F" w:rsidP="005660A7">
      <w:pPr>
        <w:keepNext/>
        <w:keepLines/>
        <w:rPr>
          <w:rFonts w:ascii="Tahoma" w:hAnsi="Tahoma" w:cs="Tahoma"/>
          <w:b/>
        </w:rPr>
      </w:pPr>
    </w:p>
    <w:p w14:paraId="185A24ED" w14:textId="7CE1DA00" w:rsidR="00410D7F" w:rsidRDefault="00410D7F" w:rsidP="005660A7">
      <w:pPr>
        <w:keepNext/>
        <w:keepLines/>
        <w:rPr>
          <w:rFonts w:ascii="Tahoma" w:hAnsi="Tahoma" w:cs="Tahoma"/>
          <w:b/>
        </w:rPr>
      </w:pPr>
    </w:p>
    <w:p w14:paraId="7F752EE7" w14:textId="3F481F81" w:rsidR="00410D7F" w:rsidRDefault="00410D7F" w:rsidP="005660A7">
      <w:pPr>
        <w:keepNext/>
        <w:keepLines/>
        <w:rPr>
          <w:rFonts w:ascii="Tahoma" w:hAnsi="Tahoma" w:cs="Tahoma"/>
          <w:b/>
        </w:rPr>
      </w:pPr>
    </w:p>
    <w:p w14:paraId="4CED7F30" w14:textId="6486A354" w:rsidR="00410D7F" w:rsidRDefault="00410D7F" w:rsidP="005660A7">
      <w:pPr>
        <w:keepNext/>
        <w:keepLines/>
        <w:rPr>
          <w:rFonts w:ascii="Tahoma" w:hAnsi="Tahoma" w:cs="Tahoma"/>
          <w:b/>
        </w:rPr>
      </w:pPr>
    </w:p>
    <w:p w14:paraId="1C34BA3D" w14:textId="35474C9C" w:rsidR="00410D7F" w:rsidRDefault="00410D7F" w:rsidP="005660A7">
      <w:pPr>
        <w:keepNext/>
        <w:keepLines/>
        <w:rPr>
          <w:rFonts w:ascii="Tahoma" w:hAnsi="Tahoma" w:cs="Tahoma"/>
          <w:b/>
        </w:rPr>
      </w:pPr>
    </w:p>
    <w:p w14:paraId="0B52CFB2" w14:textId="77777777" w:rsidR="00410D7F" w:rsidRPr="00193395" w:rsidRDefault="00410D7F" w:rsidP="005660A7">
      <w:pPr>
        <w:keepNext/>
        <w:keepLines/>
        <w:rPr>
          <w:rFonts w:ascii="Tahoma" w:hAnsi="Tahoma" w:cs="Tahoma"/>
          <w:b/>
        </w:rPr>
      </w:pPr>
    </w:p>
    <w:p w14:paraId="0CA4A656" w14:textId="09F604D8" w:rsidR="00297F0D" w:rsidRPr="00927C16" w:rsidRDefault="00361EB3" w:rsidP="005660A7">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t>Priloga 3/1</w:t>
      </w:r>
    </w:p>
    <w:p w14:paraId="238DF787" w14:textId="77777777" w:rsidR="00297F0D" w:rsidRPr="00927C16" w:rsidRDefault="00297F0D" w:rsidP="005660A7">
      <w:pPr>
        <w:keepNext/>
        <w:keepLines/>
        <w:jc w:val="both"/>
        <w:rPr>
          <w:rFonts w:ascii="Tahoma" w:hAnsi="Tahoma" w:cs="Tahoma"/>
          <w:bCs/>
          <w:i/>
          <w:noProof/>
          <w:sz w:val="18"/>
          <w:szCs w:val="18"/>
        </w:rPr>
      </w:pPr>
    </w:p>
    <w:p w14:paraId="185DB80F" w14:textId="77777777" w:rsidR="007459B8" w:rsidRPr="007459B8" w:rsidRDefault="007459B8" w:rsidP="005660A7">
      <w:pPr>
        <w:keepNext/>
        <w:keepLines/>
        <w:jc w:val="both"/>
        <w:rPr>
          <w:rFonts w:ascii="Tahoma" w:hAnsi="Tahoma" w:cs="Tahoma"/>
          <w:bCs/>
          <w:i/>
          <w:noProof/>
          <w:sz w:val="18"/>
          <w:szCs w:val="18"/>
        </w:rPr>
      </w:pPr>
    </w:p>
    <w:p w14:paraId="5E6ACBE6" w14:textId="77777777" w:rsidR="007459B8" w:rsidRPr="007459B8" w:rsidRDefault="007459B8" w:rsidP="005660A7">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421D1617" w14:textId="77777777" w:rsidR="007459B8" w:rsidRPr="007459B8" w:rsidRDefault="007459B8" w:rsidP="005660A7">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70E53A88" w14:textId="77777777" w:rsidR="007459B8" w:rsidRPr="007459B8" w:rsidRDefault="007459B8" w:rsidP="005660A7">
      <w:pPr>
        <w:keepNext/>
        <w:keepLines/>
        <w:tabs>
          <w:tab w:val="left" w:pos="284"/>
        </w:tabs>
        <w:rPr>
          <w:rFonts w:ascii="Tahoma" w:hAnsi="Tahoma" w:cs="Tahoma"/>
          <w:b/>
        </w:rPr>
      </w:pPr>
    </w:p>
    <w:p w14:paraId="25036CDE" w14:textId="77777777" w:rsidR="007459B8" w:rsidRDefault="007459B8" w:rsidP="005660A7">
      <w:pPr>
        <w:keepNext/>
        <w:keepLines/>
        <w:tabs>
          <w:tab w:val="left" w:pos="284"/>
        </w:tabs>
        <w:jc w:val="both"/>
        <w:rPr>
          <w:rFonts w:ascii="Tahoma" w:hAnsi="Tahoma" w:cs="Tahoma"/>
        </w:rPr>
      </w:pPr>
    </w:p>
    <w:p w14:paraId="0F744510" w14:textId="77777777" w:rsidR="00FB04F9" w:rsidRPr="00927C16" w:rsidRDefault="00FB04F9" w:rsidP="005660A7">
      <w:pPr>
        <w:keepNext/>
        <w:keepLines/>
        <w:ind w:right="1"/>
        <w:jc w:val="both"/>
        <w:rPr>
          <w:rFonts w:ascii="Tahoma" w:hAnsi="Tahoma" w:cs="Tahoma"/>
          <w:i/>
        </w:rPr>
      </w:pPr>
      <w:r w:rsidRPr="00927C16">
        <w:rPr>
          <w:rFonts w:ascii="Tahoma" w:hAnsi="Tahoma" w:cs="Tahoma"/>
          <w:i/>
        </w:rPr>
        <w:t>Podatki o pravni osebi (gospodarskem subjektu):</w:t>
      </w:r>
    </w:p>
    <w:p w14:paraId="7A8A2411"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2096954A" w14:textId="77777777" w:rsidR="00FB04F9" w:rsidRDefault="00FB04F9" w:rsidP="005660A7">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4BEA0E20" w14:textId="77777777" w:rsidR="00FB04F9" w:rsidRPr="00927C16" w:rsidRDefault="00FB04F9" w:rsidP="005660A7">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6D2CBE16"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68853160"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58C4128E" w14:textId="77777777" w:rsidR="00FB04F9" w:rsidRPr="007459B8" w:rsidRDefault="00FB04F9" w:rsidP="005660A7">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7508B3E4" w14:textId="77777777" w:rsidR="007459B8" w:rsidRDefault="007459B8" w:rsidP="005660A7">
      <w:pPr>
        <w:keepNext/>
        <w:keepLines/>
        <w:ind w:right="1"/>
        <w:jc w:val="both"/>
        <w:rPr>
          <w:rFonts w:ascii="Tahoma" w:hAnsi="Tahoma" w:cs="Tahoma"/>
        </w:rPr>
      </w:pPr>
    </w:p>
    <w:p w14:paraId="69EA17A7" w14:textId="77777777" w:rsidR="00FB04F9" w:rsidRPr="007459B8" w:rsidRDefault="00FB04F9" w:rsidP="005660A7">
      <w:pPr>
        <w:keepNext/>
        <w:keepLines/>
        <w:ind w:right="1"/>
        <w:jc w:val="both"/>
        <w:rPr>
          <w:rFonts w:ascii="Tahoma" w:hAnsi="Tahoma" w:cs="Tahoma"/>
        </w:rPr>
      </w:pPr>
    </w:p>
    <w:p w14:paraId="549A5C2D" w14:textId="0D836C65" w:rsidR="007459B8" w:rsidRPr="001A35BA" w:rsidRDefault="007459B8" w:rsidP="00B07DD1">
      <w:pPr>
        <w:keepNext/>
        <w:keepLines/>
        <w:jc w:val="both"/>
        <w:rPr>
          <w:rFonts w:ascii="Tahoma" w:hAnsi="Tahoma" w:cs="Tahoma"/>
          <w:b/>
        </w:rPr>
      </w:pPr>
      <w:r w:rsidRPr="007459B8">
        <w:rPr>
          <w:rFonts w:ascii="Tahoma" w:hAnsi="Tahoma" w:cs="Tahoma"/>
        </w:rPr>
        <w:t xml:space="preserve">V zvezi z javnim naročilom </w:t>
      </w:r>
      <w:r w:rsidR="00B07DD1">
        <w:rPr>
          <w:rFonts w:ascii="Tahoma" w:hAnsi="Tahoma" w:cs="Tahoma"/>
          <w:b/>
        </w:rPr>
        <w:t>JHL-20/26</w:t>
      </w:r>
      <w:r w:rsidR="00B07DD1" w:rsidRPr="00410D7F">
        <w:rPr>
          <w:rFonts w:ascii="Tahoma" w:hAnsi="Tahoma" w:cs="Tahoma"/>
          <w:b/>
        </w:rPr>
        <w:t xml:space="preserve">, </w:t>
      </w:r>
      <w:r w:rsidR="00B07DD1" w:rsidRPr="00447671">
        <w:rPr>
          <w:rFonts w:ascii="Tahoma" w:hAnsi="Tahoma" w:cs="Tahoma"/>
          <w:b/>
        </w:rPr>
        <w:t xml:space="preserve">Razširitev obstoječega </w:t>
      </w:r>
      <w:r w:rsidR="00B07DD1">
        <w:rPr>
          <w:rFonts w:ascii="Tahoma" w:hAnsi="Tahoma" w:cs="Tahoma"/>
          <w:b/>
        </w:rPr>
        <w:t>IBM</w:t>
      </w:r>
      <w:r w:rsidR="00B07DD1" w:rsidRPr="00447671">
        <w:rPr>
          <w:rFonts w:ascii="Tahoma" w:hAnsi="Tahoma" w:cs="Tahoma"/>
          <w:b/>
        </w:rPr>
        <w:t xml:space="preserve"> produkcijskega podatkovnega okolja</w:t>
      </w:r>
      <w:r w:rsidR="00B07DD1">
        <w:rPr>
          <w:rFonts w:ascii="Tahoma" w:hAnsi="Tahoma" w:cs="Tahoma"/>
          <w:b/>
        </w:rPr>
        <w:t xml:space="preserve"> </w:t>
      </w:r>
      <w:r w:rsidRPr="007459B8">
        <w:rPr>
          <w:rFonts w:ascii="Tahoma" w:hAnsi="Tahoma" w:cs="Tahoma"/>
        </w:rPr>
        <w:t xml:space="preserve">posredujemo na osnovi šestega odstavka 14. člena </w:t>
      </w:r>
      <w:proofErr w:type="spellStart"/>
      <w:r w:rsidRPr="007459B8">
        <w:rPr>
          <w:rFonts w:ascii="Tahoma" w:hAnsi="Tahoma" w:cs="Tahoma"/>
        </w:rPr>
        <w:t>ZIntPK</w:t>
      </w:r>
      <w:proofErr w:type="spellEnd"/>
      <w:r w:rsidRPr="007459B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40CF0383" w14:textId="77777777" w:rsidR="007459B8" w:rsidRPr="007459B8" w:rsidRDefault="007459B8" w:rsidP="005660A7">
      <w:pPr>
        <w:keepNext/>
        <w:keepLines/>
        <w:jc w:val="both"/>
        <w:rPr>
          <w:rFonts w:ascii="Tahoma" w:hAnsi="Tahoma" w:cs="Tahoma"/>
        </w:rPr>
      </w:pPr>
    </w:p>
    <w:p w14:paraId="60C69846"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3DCC8D8C"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0E3614D2" w14:textId="77777777" w:rsidTr="00046B0F">
        <w:tc>
          <w:tcPr>
            <w:tcW w:w="533" w:type="dxa"/>
            <w:shd w:val="clear" w:color="auto" w:fill="auto"/>
          </w:tcPr>
          <w:p w14:paraId="6B5EFEB6"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365E7791" w14:textId="77777777" w:rsidR="007459B8" w:rsidRPr="007459B8" w:rsidRDefault="007459B8" w:rsidP="005660A7">
            <w:pPr>
              <w:keepNext/>
              <w:keepLines/>
              <w:jc w:val="both"/>
              <w:rPr>
                <w:rFonts w:ascii="Tahoma" w:hAnsi="Tahoma" w:cs="Tahoma"/>
                <w:b/>
              </w:rPr>
            </w:pPr>
            <w:r w:rsidRPr="007459B8">
              <w:rPr>
                <w:rFonts w:ascii="Tahoma" w:hAnsi="Tahoma" w:cs="Tahoma"/>
                <w:b/>
              </w:rPr>
              <w:t>Naziv</w:t>
            </w:r>
          </w:p>
        </w:tc>
        <w:tc>
          <w:tcPr>
            <w:tcW w:w="2722" w:type="dxa"/>
          </w:tcPr>
          <w:p w14:paraId="611DBB6F" w14:textId="77777777" w:rsidR="007459B8" w:rsidRPr="007459B8" w:rsidRDefault="007459B8" w:rsidP="005660A7">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CAC6F49"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5602E7EB" w14:textId="77777777" w:rsidTr="00046B0F">
        <w:tc>
          <w:tcPr>
            <w:tcW w:w="533" w:type="dxa"/>
            <w:shd w:val="clear" w:color="auto" w:fill="auto"/>
          </w:tcPr>
          <w:p w14:paraId="4BC972D6"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0A475E94" w14:textId="77777777" w:rsidR="007459B8" w:rsidRPr="007459B8" w:rsidRDefault="007459B8" w:rsidP="005660A7">
            <w:pPr>
              <w:keepNext/>
              <w:keepLines/>
              <w:jc w:val="both"/>
              <w:rPr>
                <w:rFonts w:ascii="Tahoma" w:hAnsi="Tahoma" w:cs="Tahoma"/>
                <w:b/>
              </w:rPr>
            </w:pPr>
          </w:p>
        </w:tc>
        <w:tc>
          <w:tcPr>
            <w:tcW w:w="2722" w:type="dxa"/>
          </w:tcPr>
          <w:p w14:paraId="6F03F747"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063262BF" w14:textId="77777777" w:rsidR="007459B8" w:rsidRPr="007459B8" w:rsidRDefault="007459B8" w:rsidP="005660A7">
            <w:pPr>
              <w:keepNext/>
              <w:keepLines/>
              <w:jc w:val="both"/>
              <w:rPr>
                <w:rFonts w:ascii="Tahoma" w:hAnsi="Tahoma" w:cs="Tahoma"/>
                <w:b/>
              </w:rPr>
            </w:pPr>
          </w:p>
        </w:tc>
      </w:tr>
      <w:tr w:rsidR="007459B8" w:rsidRPr="007459B8" w14:paraId="14DC49C8" w14:textId="77777777" w:rsidTr="00046B0F">
        <w:tc>
          <w:tcPr>
            <w:tcW w:w="533" w:type="dxa"/>
            <w:shd w:val="clear" w:color="auto" w:fill="auto"/>
          </w:tcPr>
          <w:p w14:paraId="4887F47E"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22BB629D" w14:textId="77777777" w:rsidR="007459B8" w:rsidRPr="007459B8" w:rsidRDefault="007459B8" w:rsidP="005660A7">
            <w:pPr>
              <w:keepNext/>
              <w:keepLines/>
              <w:jc w:val="both"/>
              <w:rPr>
                <w:rFonts w:ascii="Tahoma" w:hAnsi="Tahoma" w:cs="Tahoma"/>
                <w:b/>
              </w:rPr>
            </w:pPr>
          </w:p>
        </w:tc>
        <w:tc>
          <w:tcPr>
            <w:tcW w:w="2722" w:type="dxa"/>
          </w:tcPr>
          <w:p w14:paraId="09C2D68A"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12AD13C6" w14:textId="77777777" w:rsidR="007459B8" w:rsidRPr="007459B8" w:rsidRDefault="007459B8" w:rsidP="005660A7">
            <w:pPr>
              <w:keepNext/>
              <w:keepLines/>
              <w:jc w:val="both"/>
              <w:rPr>
                <w:rFonts w:ascii="Tahoma" w:hAnsi="Tahoma" w:cs="Tahoma"/>
                <w:b/>
              </w:rPr>
            </w:pPr>
          </w:p>
        </w:tc>
      </w:tr>
      <w:tr w:rsidR="007459B8" w:rsidRPr="007459B8" w14:paraId="6DA74613" w14:textId="77777777" w:rsidTr="00046B0F">
        <w:tc>
          <w:tcPr>
            <w:tcW w:w="533" w:type="dxa"/>
            <w:shd w:val="clear" w:color="auto" w:fill="auto"/>
          </w:tcPr>
          <w:p w14:paraId="62072FA2"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48BB399C" w14:textId="77777777" w:rsidR="007459B8" w:rsidRPr="007459B8" w:rsidRDefault="007459B8" w:rsidP="005660A7">
            <w:pPr>
              <w:keepNext/>
              <w:keepLines/>
              <w:jc w:val="both"/>
              <w:rPr>
                <w:rFonts w:ascii="Tahoma" w:hAnsi="Tahoma" w:cs="Tahoma"/>
                <w:b/>
              </w:rPr>
            </w:pPr>
          </w:p>
        </w:tc>
        <w:tc>
          <w:tcPr>
            <w:tcW w:w="2722" w:type="dxa"/>
          </w:tcPr>
          <w:p w14:paraId="519DF4C1"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3C37D36" w14:textId="77777777" w:rsidR="007459B8" w:rsidRPr="007459B8" w:rsidRDefault="007459B8" w:rsidP="005660A7">
            <w:pPr>
              <w:keepNext/>
              <w:keepLines/>
              <w:jc w:val="both"/>
              <w:rPr>
                <w:rFonts w:ascii="Tahoma" w:hAnsi="Tahoma" w:cs="Tahoma"/>
                <w:b/>
              </w:rPr>
            </w:pPr>
          </w:p>
        </w:tc>
      </w:tr>
      <w:tr w:rsidR="007459B8" w:rsidRPr="007459B8" w14:paraId="1230292E" w14:textId="77777777" w:rsidTr="00046B0F">
        <w:tc>
          <w:tcPr>
            <w:tcW w:w="533" w:type="dxa"/>
            <w:shd w:val="clear" w:color="auto" w:fill="auto"/>
          </w:tcPr>
          <w:p w14:paraId="45382F5A"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403" w:type="dxa"/>
            <w:shd w:val="clear" w:color="auto" w:fill="auto"/>
          </w:tcPr>
          <w:p w14:paraId="177D71A1" w14:textId="77777777" w:rsidR="007459B8" w:rsidRPr="007459B8" w:rsidRDefault="007459B8" w:rsidP="005660A7">
            <w:pPr>
              <w:keepNext/>
              <w:keepLines/>
              <w:jc w:val="both"/>
              <w:rPr>
                <w:rFonts w:ascii="Tahoma" w:hAnsi="Tahoma" w:cs="Tahoma"/>
                <w:b/>
              </w:rPr>
            </w:pPr>
          </w:p>
        </w:tc>
        <w:tc>
          <w:tcPr>
            <w:tcW w:w="2722" w:type="dxa"/>
          </w:tcPr>
          <w:p w14:paraId="427CF079"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E223AA2" w14:textId="77777777" w:rsidR="007459B8" w:rsidRPr="007459B8" w:rsidRDefault="007459B8" w:rsidP="005660A7">
            <w:pPr>
              <w:keepNext/>
              <w:keepLines/>
              <w:jc w:val="both"/>
              <w:rPr>
                <w:rFonts w:ascii="Tahoma" w:hAnsi="Tahoma" w:cs="Tahoma"/>
                <w:b/>
              </w:rPr>
            </w:pPr>
          </w:p>
        </w:tc>
      </w:tr>
    </w:tbl>
    <w:p w14:paraId="5CA87265" w14:textId="77777777" w:rsidR="007459B8" w:rsidRPr="007459B8" w:rsidRDefault="007459B8" w:rsidP="005660A7">
      <w:pPr>
        <w:keepNext/>
        <w:keepLines/>
        <w:jc w:val="both"/>
        <w:rPr>
          <w:rFonts w:ascii="Tahoma" w:hAnsi="Tahoma" w:cs="Tahoma"/>
          <w:b/>
        </w:rPr>
      </w:pPr>
    </w:p>
    <w:p w14:paraId="45397EBB" w14:textId="77777777" w:rsidR="007459B8" w:rsidRPr="007459B8" w:rsidRDefault="007459B8" w:rsidP="005660A7">
      <w:pPr>
        <w:keepNext/>
        <w:keepLines/>
        <w:jc w:val="both"/>
        <w:rPr>
          <w:rFonts w:ascii="Tahoma" w:hAnsi="Tahoma" w:cs="Tahoma"/>
          <w:b/>
        </w:rPr>
      </w:pPr>
    </w:p>
    <w:p w14:paraId="49BFB74E"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5AE81057"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7F139C97" w14:textId="77777777" w:rsidTr="00046B0F">
        <w:tc>
          <w:tcPr>
            <w:tcW w:w="531" w:type="dxa"/>
            <w:shd w:val="clear" w:color="auto" w:fill="auto"/>
          </w:tcPr>
          <w:p w14:paraId="13C7ADC1"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6E6177EA" w14:textId="77777777" w:rsidR="007459B8" w:rsidRPr="007459B8" w:rsidRDefault="007459B8" w:rsidP="005660A7">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C422BB1" w14:textId="77777777" w:rsidR="007459B8" w:rsidRPr="007459B8" w:rsidRDefault="007459B8" w:rsidP="005660A7">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0192FD7F"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6B9B3ECA" w14:textId="77777777" w:rsidTr="00046B0F">
        <w:tc>
          <w:tcPr>
            <w:tcW w:w="531" w:type="dxa"/>
            <w:shd w:val="clear" w:color="auto" w:fill="auto"/>
          </w:tcPr>
          <w:p w14:paraId="2E6B5A8C"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677D7E74"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546920E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020F671" w14:textId="77777777" w:rsidR="007459B8" w:rsidRPr="007459B8" w:rsidRDefault="007459B8" w:rsidP="005660A7">
            <w:pPr>
              <w:keepNext/>
              <w:keepLines/>
              <w:jc w:val="both"/>
              <w:rPr>
                <w:rFonts w:ascii="Tahoma" w:hAnsi="Tahoma" w:cs="Tahoma"/>
                <w:b/>
              </w:rPr>
            </w:pPr>
          </w:p>
        </w:tc>
      </w:tr>
      <w:tr w:rsidR="007459B8" w:rsidRPr="007459B8" w14:paraId="7A401570" w14:textId="77777777" w:rsidTr="00046B0F">
        <w:tc>
          <w:tcPr>
            <w:tcW w:w="531" w:type="dxa"/>
            <w:shd w:val="clear" w:color="auto" w:fill="auto"/>
          </w:tcPr>
          <w:p w14:paraId="3DC4C13F"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40365D16"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009DEE9C"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5D79370" w14:textId="77777777" w:rsidR="007459B8" w:rsidRPr="007459B8" w:rsidRDefault="007459B8" w:rsidP="005660A7">
            <w:pPr>
              <w:keepNext/>
              <w:keepLines/>
              <w:jc w:val="both"/>
              <w:rPr>
                <w:rFonts w:ascii="Tahoma" w:hAnsi="Tahoma" w:cs="Tahoma"/>
                <w:b/>
              </w:rPr>
            </w:pPr>
          </w:p>
        </w:tc>
      </w:tr>
      <w:tr w:rsidR="007459B8" w:rsidRPr="007459B8" w14:paraId="46A2D0F9" w14:textId="77777777" w:rsidTr="00046B0F">
        <w:tc>
          <w:tcPr>
            <w:tcW w:w="531" w:type="dxa"/>
            <w:shd w:val="clear" w:color="auto" w:fill="auto"/>
          </w:tcPr>
          <w:p w14:paraId="0783689F"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575143D9"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63A4BC7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1DFED63" w14:textId="77777777" w:rsidR="007459B8" w:rsidRPr="007459B8" w:rsidRDefault="007459B8" w:rsidP="005660A7">
            <w:pPr>
              <w:keepNext/>
              <w:keepLines/>
              <w:jc w:val="both"/>
              <w:rPr>
                <w:rFonts w:ascii="Tahoma" w:hAnsi="Tahoma" w:cs="Tahoma"/>
                <w:b/>
              </w:rPr>
            </w:pPr>
          </w:p>
        </w:tc>
      </w:tr>
      <w:tr w:rsidR="007459B8" w:rsidRPr="007459B8" w14:paraId="47A27473" w14:textId="77777777" w:rsidTr="00046B0F">
        <w:tc>
          <w:tcPr>
            <w:tcW w:w="531" w:type="dxa"/>
            <w:shd w:val="clear" w:color="auto" w:fill="auto"/>
          </w:tcPr>
          <w:p w14:paraId="6F37AA69"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184" w:type="dxa"/>
            <w:shd w:val="clear" w:color="auto" w:fill="auto"/>
          </w:tcPr>
          <w:p w14:paraId="459162B3"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75843DDF"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D4693D6" w14:textId="77777777" w:rsidR="007459B8" w:rsidRPr="007459B8" w:rsidRDefault="007459B8" w:rsidP="005660A7">
            <w:pPr>
              <w:keepNext/>
              <w:keepLines/>
              <w:jc w:val="both"/>
              <w:rPr>
                <w:rFonts w:ascii="Tahoma" w:hAnsi="Tahoma" w:cs="Tahoma"/>
                <w:b/>
              </w:rPr>
            </w:pPr>
          </w:p>
        </w:tc>
      </w:tr>
    </w:tbl>
    <w:p w14:paraId="3E5A356C" w14:textId="77777777" w:rsidR="007459B8" w:rsidRPr="007459B8" w:rsidRDefault="007459B8" w:rsidP="005660A7">
      <w:pPr>
        <w:keepNext/>
        <w:keepLines/>
        <w:jc w:val="both"/>
        <w:rPr>
          <w:rFonts w:ascii="Tahoma" w:hAnsi="Tahoma" w:cs="Tahoma"/>
          <w:b/>
        </w:rPr>
      </w:pPr>
    </w:p>
    <w:p w14:paraId="25C03B50" w14:textId="77777777" w:rsidR="007459B8" w:rsidRPr="007459B8" w:rsidRDefault="007459B8" w:rsidP="005660A7">
      <w:pPr>
        <w:keepNext/>
        <w:keepLines/>
        <w:jc w:val="both"/>
        <w:rPr>
          <w:rFonts w:ascii="Tahoma" w:hAnsi="Tahoma" w:cs="Tahoma"/>
          <w:b/>
        </w:rPr>
      </w:pPr>
    </w:p>
    <w:p w14:paraId="5AB0460D"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77C4055" w14:textId="77777777" w:rsidR="007459B8" w:rsidRPr="007459B8" w:rsidRDefault="007459B8" w:rsidP="005660A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1B020C1E" w14:textId="77777777" w:rsidTr="00BF1FCD">
        <w:tc>
          <w:tcPr>
            <w:tcW w:w="533" w:type="dxa"/>
            <w:shd w:val="clear" w:color="auto" w:fill="auto"/>
          </w:tcPr>
          <w:p w14:paraId="34BCCE07" w14:textId="77777777" w:rsidR="007459B8" w:rsidRPr="007459B8" w:rsidRDefault="007459B8" w:rsidP="005660A7">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A38B184"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7BFF0006"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00B0D5AD" w14:textId="77777777" w:rsidR="007459B8" w:rsidRPr="007459B8" w:rsidRDefault="007459B8" w:rsidP="005660A7">
            <w:pPr>
              <w:keepNext/>
              <w:keepLines/>
              <w:jc w:val="both"/>
              <w:rPr>
                <w:rFonts w:ascii="Tahoma" w:hAnsi="Tahoma" w:cs="Tahoma"/>
                <w:b/>
              </w:rPr>
            </w:pPr>
            <w:r w:rsidRPr="007459B8">
              <w:rPr>
                <w:rFonts w:ascii="Tahoma" w:hAnsi="Tahoma" w:cs="Tahoma"/>
                <w:b/>
              </w:rPr>
              <w:t>Matična številka</w:t>
            </w:r>
          </w:p>
        </w:tc>
      </w:tr>
      <w:tr w:rsidR="007459B8" w:rsidRPr="007459B8" w14:paraId="7B851170" w14:textId="77777777" w:rsidTr="00BF1FCD">
        <w:tc>
          <w:tcPr>
            <w:tcW w:w="533" w:type="dxa"/>
            <w:shd w:val="clear" w:color="auto" w:fill="auto"/>
          </w:tcPr>
          <w:p w14:paraId="38978C34"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8EA79CD"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464F739B"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7112DBBF" w14:textId="77777777" w:rsidR="007459B8" w:rsidRPr="007459B8" w:rsidRDefault="007459B8" w:rsidP="005660A7">
            <w:pPr>
              <w:keepNext/>
              <w:keepLines/>
              <w:jc w:val="both"/>
              <w:rPr>
                <w:rFonts w:ascii="Tahoma" w:hAnsi="Tahoma" w:cs="Tahoma"/>
                <w:b/>
              </w:rPr>
            </w:pPr>
          </w:p>
        </w:tc>
      </w:tr>
      <w:tr w:rsidR="007459B8" w:rsidRPr="007459B8" w14:paraId="14AB4F23" w14:textId="77777777" w:rsidTr="00BF1FCD">
        <w:tc>
          <w:tcPr>
            <w:tcW w:w="533" w:type="dxa"/>
            <w:shd w:val="clear" w:color="auto" w:fill="auto"/>
          </w:tcPr>
          <w:p w14:paraId="3AFAFAFC"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497B74C8"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203BF154"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6A5E0BC" w14:textId="77777777" w:rsidR="007459B8" w:rsidRPr="007459B8" w:rsidRDefault="007459B8" w:rsidP="005660A7">
            <w:pPr>
              <w:keepNext/>
              <w:keepLines/>
              <w:jc w:val="both"/>
              <w:rPr>
                <w:rFonts w:ascii="Tahoma" w:hAnsi="Tahoma" w:cs="Tahoma"/>
                <w:b/>
              </w:rPr>
            </w:pPr>
          </w:p>
        </w:tc>
      </w:tr>
      <w:tr w:rsidR="007459B8" w:rsidRPr="007459B8" w14:paraId="5B32FB21" w14:textId="77777777" w:rsidTr="00BF1FCD">
        <w:tc>
          <w:tcPr>
            <w:tcW w:w="533" w:type="dxa"/>
            <w:shd w:val="clear" w:color="auto" w:fill="auto"/>
          </w:tcPr>
          <w:p w14:paraId="0B07A618"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3F7B98EC"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03A6640A"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21587FFE" w14:textId="77777777" w:rsidR="007459B8" w:rsidRPr="007459B8" w:rsidRDefault="007459B8" w:rsidP="005660A7">
            <w:pPr>
              <w:keepNext/>
              <w:keepLines/>
              <w:jc w:val="both"/>
              <w:rPr>
                <w:rFonts w:ascii="Tahoma" w:hAnsi="Tahoma" w:cs="Tahoma"/>
                <w:b/>
              </w:rPr>
            </w:pPr>
          </w:p>
        </w:tc>
      </w:tr>
      <w:tr w:rsidR="007459B8" w:rsidRPr="007459B8" w14:paraId="3017AB4F" w14:textId="77777777" w:rsidTr="00BF1FCD">
        <w:tc>
          <w:tcPr>
            <w:tcW w:w="533" w:type="dxa"/>
            <w:shd w:val="clear" w:color="auto" w:fill="auto"/>
          </w:tcPr>
          <w:p w14:paraId="4DD9023F"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376" w:type="dxa"/>
            <w:shd w:val="clear" w:color="auto" w:fill="auto"/>
          </w:tcPr>
          <w:p w14:paraId="1937FBE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13C6F481"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529EC5D0" w14:textId="77777777" w:rsidR="007459B8" w:rsidRPr="007459B8" w:rsidRDefault="007459B8" w:rsidP="005660A7">
            <w:pPr>
              <w:keepNext/>
              <w:keepLines/>
              <w:jc w:val="both"/>
              <w:rPr>
                <w:rFonts w:ascii="Tahoma" w:hAnsi="Tahoma" w:cs="Tahoma"/>
                <w:b/>
              </w:rPr>
            </w:pPr>
          </w:p>
        </w:tc>
      </w:tr>
    </w:tbl>
    <w:p w14:paraId="1713BB03" w14:textId="77777777" w:rsidR="007459B8" w:rsidRPr="007459B8" w:rsidRDefault="007459B8" w:rsidP="005660A7">
      <w:pPr>
        <w:keepNext/>
        <w:keepLines/>
        <w:jc w:val="both"/>
        <w:rPr>
          <w:rFonts w:ascii="Tahoma" w:hAnsi="Tahoma" w:cs="Tahoma"/>
        </w:rPr>
      </w:pPr>
    </w:p>
    <w:p w14:paraId="6AFA163D"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7340C30" w14:textId="77777777" w:rsidR="007459B8" w:rsidRPr="007459B8" w:rsidRDefault="007459B8" w:rsidP="005660A7">
      <w:pPr>
        <w:keepNext/>
        <w:keepLines/>
        <w:jc w:val="both"/>
        <w:rPr>
          <w:rFonts w:ascii="Tahoma" w:hAnsi="Tahoma" w:cs="Tahoma"/>
        </w:rPr>
      </w:pPr>
    </w:p>
    <w:p w14:paraId="42C441D0"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E1DA120" w14:textId="77777777" w:rsidR="007459B8" w:rsidRPr="007459B8" w:rsidRDefault="007459B8" w:rsidP="005660A7">
      <w:pPr>
        <w:keepNext/>
        <w:keepLines/>
        <w:jc w:val="both"/>
        <w:rPr>
          <w:rFonts w:ascii="Tahoma" w:hAnsi="Tahoma" w:cs="Tahoma"/>
          <w:b/>
        </w:rPr>
      </w:pPr>
    </w:p>
    <w:p w14:paraId="51BB3D4A" w14:textId="77777777" w:rsidR="007459B8" w:rsidRPr="007459B8" w:rsidRDefault="007459B8" w:rsidP="005660A7">
      <w:pPr>
        <w:keepNext/>
        <w:keepLines/>
        <w:jc w:val="both"/>
        <w:rPr>
          <w:rFonts w:ascii="Tahoma" w:hAnsi="Tahoma" w:cs="Tahoma"/>
          <w:i/>
          <w:u w:val="single"/>
        </w:rPr>
      </w:pPr>
    </w:p>
    <w:p w14:paraId="172B12AE" w14:textId="77777777" w:rsidR="007459B8" w:rsidRPr="007459B8" w:rsidRDefault="007459B8" w:rsidP="005660A7">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6A786C09" w14:textId="77777777" w:rsidR="007459B8" w:rsidRPr="007459B8" w:rsidRDefault="007459B8" w:rsidP="005660A7">
      <w:pPr>
        <w:keepNext/>
        <w:keepLines/>
        <w:jc w:val="both"/>
        <w:rPr>
          <w:rFonts w:ascii="Tahoma" w:hAnsi="Tahoma" w:cs="Tahoma"/>
          <w:b/>
        </w:rPr>
      </w:pPr>
    </w:p>
    <w:p w14:paraId="28D57268" w14:textId="77777777" w:rsidR="007459B8" w:rsidRPr="007459B8" w:rsidRDefault="007459B8" w:rsidP="005660A7">
      <w:pPr>
        <w:keepNext/>
        <w:keepLines/>
        <w:jc w:val="both"/>
        <w:rPr>
          <w:rFonts w:ascii="Tahoma" w:hAnsi="Tahoma" w:cs="Tahoma"/>
          <w:b/>
        </w:rPr>
      </w:pPr>
    </w:p>
    <w:p w14:paraId="1F92D128" w14:textId="77777777" w:rsidR="007459B8" w:rsidRPr="007459B8" w:rsidRDefault="007459B8" w:rsidP="005660A7">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7B27E1CE" w14:textId="77777777" w:rsidTr="00046B0F">
        <w:trPr>
          <w:trHeight w:val="235"/>
        </w:trPr>
        <w:tc>
          <w:tcPr>
            <w:tcW w:w="3402" w:type="dxa"/>
            <w:tcBorders>
              <w:bottom w:val="single" w:sz="4" w:space="0" w:color="auto"/>
            </w:tcBorders>
          </w:tcPr>
          <w:p w14:paraId="5E6EA90C" w14:textId="77777777" w:rsidR="007459B8" w:rsidRPr="007459B8" w:rsidRDefault="007459B8" w:rsidP="005660A7">
            <w:pPr>
              <w:keepNext/>
              <w:keepLines/>
              <w:jc w:val="both"/>
              <w:rPr>
                <w:rFonts w:ascii="Tahoma" w:hAnsi="Tahoma" w:cs="Tahoma"/>
                <w:snapToGrid w:val="0"/>
              </w:rPr>
            </w:pPr>
          </w:p>
        </w:tc>
        <w:tc>
          <w:tcPr>
            <w:tcW w:w="2552" w:type="dxa"/>
          </w:tcPr>
          <w:p w14:paraId="56581011" w14:textId="77777777" w:rsidR="007459B8" w:rsidRPr="007459B8" w:rsidRDefault="007459B8" w:rsidP="005660A7">
            <w:pPr>
              <w:keepNext/>
              <w:keepLines/>
              <w:jc w:val="center"/>
              <w:rPr>
                <w:rFonts w:ascii="Tahoma" w:hAnsi="Tahoma" w:cs="Tahoma"/>
                <w:snapToGrid w:val="0"/>
              </w:rPr>
            </w:pPr>
          </w:p>
        </w:tc>
        <w:tc>
          <w:tcPr>
            <w:tcW w:w="2805" w:type="dxa"/>
            <w:tcBorders>
              <w:bottom w:val="single" w:sz="4" w:space="0" w:color="auto"/>
            </w:tcBorders>
          </w:tcPr>
          <w:p w14:paraId="0B6D4CCC" w14:textId="77777777" w:rsidR="007459B8" w:rsidRPr="007459B8" w:rsidRDefault="007459B8" w:rsidP="005660A7">
            <w:pPr>
              <w:keepNext/>
              <w:keepLines/>
              <w:tabs>
                <w:tab w:val="left" w:pos="567"/>
                <w:tab w:val="num" w:pos="851"/>
                <w:tab w:val="left" w:pos="993"/>
              </w:tabs>
              <w:ind w:left="-30"/>
              <w:jc w:val="both"/>
              <w:rPr>
                <w:rFonts w:ascii="Tahoma" w:hAnsi="Tahoma" w:cs="Tahoma"/>
                <w:snapToGrid w:val="0"/>
                <w:sz w:val="28"/>
              </w:rPr>
            </w:pPr>
          </w:p>
        </w:tc>
      </w:tr>
      <w:tr w:rsidR="007459B8" w:rsidRPr="007459B8" w14:paraId="478FC428" w14:textId="77777777" w:rsidTr="00046B0F">
        <w:trPr>
          <w:trHeight w:val="235"/>
        </w:trPr>
        <w:tc>
          <w:tcPr>
            <w:tcW w:w="3402" w:type="dxa"/>
            <w:tcBorders>
              <w:top w:val="single" w:sz="4" w:space="0" w:color="auto"/>
            </w:tcBorders>
          </w:tcPr>
          <w:p w14:paraId="440EA8C7"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16DA766"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BBA402" w14:textId="77777777" w:rsidR="007459B8" w:rsidRPr="007459B8" w:rsidRDefault="007459B8" w:rsidP="005660A7">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71651941" w14:textId="77777777" w:rsidR="007459B8" w:rsidRPr="007459B8" w:rsidRDefault="007459B8" w:rsidP="005660A7">
      <w:pPr>
        <w:keepNext/>
        <w:keepLines/>
        <w:tabs>
          <w:tab w:val="left" w:pos="284"/>
        </w:tabs>
        <w:jc w:val="both"/>
        <w:rPr>
          <w:rFonts w:ascii="Tahoma" w:hAnsi="Tahoma" w:cs="Tahoma"/>
        </w:rPr>
      </w:pPr>
    </w:p>
    <w:p w14:paraId="4E86D3F0" w14:textId="77777777" w:rsidR="007459B8" w:rsidRPr="007459B8" w:rsidRDefault="007459B8" w:rsidP="005660A7">
      <w:pPr>
        <w:keepNext/>
        <w:keepLines/>
        <w:tabs>
          <w:tab w:val="left" w:pos="284"/>
        </w:tabs>
        <w:jc w:val="both"/>
        <w:rPr>
          <w:rFonts w:ascii="Tahoma" w:hAnsi="Tahoma" w:cs="Tahoma"/>
        </w:rPr>
      </w:pPr>
    </w:p>
    <w:p w14:paraId="257D8BCF" w14:textId="77777777" w:rsidR="007459B8" w:rsidRPr="007459B8" w:rsidRDefault="007459B8" w:rsidP="005660A7">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5C695412" w14:textId="77777777" w:rsidR="007459B8" w:rsidRPr="007459B8" w:rsidRDefault="007459B8" w:rsidP="005660A7">
      <w:pPr>
        <w:keepNext/>
        <w:keepLines/>
        <w:tabs>
          <w:tab w:val="left" w:pos="284"/>
        </w:tabs>
        <w:jc w:val="both"/>
        <w:rPr>
          <w:rFonts w:ascii="Tahoma" w:hAnsi="Tahoma" w:cs="Tahoma"/>
        </w:rPr>
      </w:pPr>
    </w:p>
    <w:p w14:paraId="4FCB2881" w14:textId="77777777" w:rsidR="007459B8" w:rsidRPr="007459B8" w:rsidRDefault="007459B8" w:rsidP="005660A7">
      <w:pPr>
        <w:keepNext/>
        <w:keepLines/>
        <w:tabs>
          <w:tab w:val="left" w:pos="284"/>
        </w:tabs>
        <w:jc w:val="both"/>
        <w:rPr>
          <w:rFonts w:ascii="Tahoma" w:hAnsi="Tahoma" w:cs="Tahoma"/>
        </w:rPr>
      </w:pPr>
    </w:p>
    <w:p w14:paraId="3FDDC144" w14:textId="11C7FF33" w:rsidR="007459B8" w:rsidRPr="00770E47" w:rsidRDefault="007459B8" w:rsidP="005660A7">
      <w:pPr>
        <w:keepNext/>
        <w:keepLines/>
        <w:tabs>
          <w:tab w:val="left" w:pos="284"/>
        </w:tabs>
        <w:jc w:val="both"/>
        <w:rPr>
          <w:rFonts w:ascii="Tahoma" w:hAnsi="Tahoma" w:cs="Tahoma"/>
          <w:b/>
          <w:i/>
          <w:sz w:val="16"/>
          <w:szCs w:val="16"/>
        </w:rPr>
      </w:pPr>
      <w:r w:rsidRPr="00770E47">
        <w:rPr>
          <w:rFonts w:ascii="Tahoma" w:hAnsi="Tahoma" w:cs="Tahoma"/>
          <w:b/>
          <w:i/>
          <w:sz w:val="16"/>
          <w:szCs w:val="16"/>
        </w:rPr>
        <w:t xml:space="preserve">V skladu </w:t>
      </w:r>
      <w:r w:rsidR="001E7051" w:rsidRPr="00770E47">
        <w:rPr>
          <w:rFonts w:ascii="Tahoma" w:hAnsi="Tahoma" w:cs="Tahoma"/>
          <w:b/>
          <w:i/>
          <w:sz w:val="16"/>
          <w:szCs w:val="16"/>
        </w:rPr>
        <w:t xml:space="preserve">s </w:t>
      </w:r>
      <w:r w:rsidR="00770E47" w:rsidRPr="00770E47">
        <w:rPr>
          <w:rFonts w:ascii="Tahoma" w:hAnsi="Tahoma" w:cs="Tahoma"/>
          <w:b/>
          <w:i/>
          <w:sz w:val="16"/>
          <w:szCs w:val="16"/>
        </w:rPr>
        <w:t>s</w:t>
      </w:r>
      <w:r w:rsidR="001E7051" w:rsidRPr="00770E47">
        <w:rPr>
          <w:rFonts w:ascii="Tahoma" w:hAnsi="Tahoma" w:cs="Tahoma"/>
          <w:b/>
          <w:i/>
          <w:sz w:val="16"/>
          <w:szCs w:val="16"/>
        </w:rPr>
        <w:t>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w:t>
      </w:r>
      <w:r w:rsidRPr="00770E47">
        <w:rPr>
          <w:rFonts w:ascii="Tahoma" w:hAnsi="Tahoma" w:cs="Tahoma"/>
          <w:b/>
          <w:i/>
          <w:sz w:val="16"/>
          <w:szCs w:val="16"/>
        </w:rPr>
        <w:t>, ki so posredno ali neposredno imetniki več kakor 5 % delnic oziroma so udeleženi z več kakor 5 % deležem pri ustanoviteljskih pravicah, upravljanju ali kapitalu delniške družbe.</w:t>
      </w:r>
    </w:p>
    <w:p w14:paraId="3BE036C9" w14:textId="77777777" w:rsidR="007459B8" w:rsidRPr="007459B8" w:rsidRDefault="007459B8" w:rsidP="005660A7">
      <w:pPr>
        <w:keepNext/>
        <w:keepLines/>
        <w:jc w:val="both"/>
        <w:rPr>
          <w:rFonts w:ascii="Tahoma" w:hAnsi="Tahoma" w:cs="Tahoma"/>
          <w:bCs/>
          <w:i/>
          <w:noProof/>
          <w:sz w:val="18"/>
          <w:szCs w:val="18"/>
        </w:rPr>
      </w:pPr>
    </w:p>
    <w:p w14:paraId="23A299B5" w14:textId="77777777" w:rsidR="007459B8" w:rsidRPr="007459B8" w:rsidRDefault="007459B8" w:rsidP="005660A7">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2FEF82AE" w14:textId="77777777" w:rsidR="007459B8" w:rsidRPr="007459B8" w:rsidRDefault="007459B8" w:rsidP="005660A7">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2752375" w14:textId="77777777" w:rsidR="007459B8" w:rsidRPr="007459B8" w:rsidRDefault="007459B8" w:rsidP="005660A7">
      <w:pPr>
        <w:keepNext/>
        <w:keepLines/>
        <w:tabs>
          <w:tab w:val="left" w:pos="284"/>
        </w:tabs>
        <w:jc w:val="both"/>
        <w:rPr>
          <w:rFonts w:ascii="Tahoma" w:hAnsi="Tahoma" w:cs="Tahoma"/>
        </w:rPr>
      </w:pPr>
    </w:p>
    <w:p w14:paraId="32DDF59A" w14:textId="77777777" w:rsidR="007459B8" w:rsidRPr="007459B8" w:rsidRDefault="007459B8" w:rsidP="005660A7">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823F455" w14:textId="77777777" w:rsidR="007459B8" w:rsidRPr="007459B8" w:rsidRDefault="007459B8" w:rsidP="005660A7">
      <w:pPr>
        <w:keepNext/>
        <w:keepLines/>
        <w:spacing w:after="40"/>
        <w:jc w:val="both"/>
        <w:rPr>
          <w:rFonts w:ascii="Tahoma" w:hAnsi="Tahoma" w:cs="Tahoma"/>
          <w:b/>
          <w:i/>
          <w:sz w:val="18"/>
          <w:szCs w:val="18"/>
          <w:u w:val="single"/>
        </w:rPr>
      </w:pPr>
    </w:p>
    <w:p w14:paraId="66611D1F" w14:textId="77777777" w:rsidR="007459B8" w:rsidRPr="007459B8" w:rsidRDefault="007459B8" w:rsidP="005660A7">
      <w:pPr>
        <w:keepNext/>
        <w:keepLines/>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18D9A1D9" w14:textId="77777777" w:rsidR="00566706" w:rsidRPr="007459B8" w:rsidRDefault="00566706" w:rsidP="00566706">
      <w:pPr>
        <w:keepNext/>
        <w:keepLines/>
        <w:jc w:val="both"/>
        <w:rPr>
          <w:rFonts w:ascii="Tahoma" w:hAnsi="Tahoma" w:cs="Tahoma"/>
          <w:i/>
          <w:iCs/>
          <w:sz w:val="16"/>
          <w:szCs w:val="22"/>
        </w:rPr>
      </w:pPr>
      <w:r w:rsidRPr="007459B8">
        <w:rPr>
          <w:rFonts w:ascii="Tahoma" w:hAnsi="Tahoma" w:cs="Tahoma"/>
          <w:i/>
          <w:iCs/>
          <w:sz w:val="16"/>
          <w:szCs w:val="22"/>
        </w:rPr>
        <w:t xml:space="preserve">V skladu z </w:t>
      </w:r>
      <w:r w:rsidRPr="00E102C1">
        <w:rPr>
          <w:rFonts w:ascii="Tahoma" w:hAnsi="Tahoma" w:cs="Tahoma"/>
          <w:i/>
          <w:iCs/>
          <w:sz w:val="16"/>
          <w:szCs w:val="22"/>
        </w:rPr>
        <w:t>Sistemskim pojasnilom o dolžnosti razkritja lastništva ponudnika, ki sklepa posel z organi ali organizacijami javnega sektorja št. 06272-2/2012-3 z dne 20. 7. 2022</w:t>
      </w:r>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6A7099A" w14:textId="3190BE19" w:rsidR="007459B8" w:rsidRPr="007459B8" w:rsidRDefault="007459B8" w:rsidP="005660A7">
      <w:pPr>
        <w:keepNext/>
        <w:keepLines/>
        <w:jc w:val="both"/>
        <w:rPr>
          <w:rFonts w:ascii="Tahoma" w:hAnsi="Tahoma" w:cs="Tahoma"/>
          <w:i/>
          <w:iCs/>
          <w:sz w:val="16"/>
          <w:szCs w:val="22"/>
        </w:rPr>
      </w:pPr>
      <w:r w:rsidRPr="007459B8">
        <w:rPr>
          <w:rFonts w:ascii="Tahoma" w:hAnsi="Tahoma" w:cs="Tahoma"/>
          <w:i/>
          <w:iCs/>
          <w:sz w:val="16"/>
          <w:szCs w:val="22"/>
        </w:rPr>
        <w:t xml:space="preserve"> </w:t>
      </w:r>
    </w:p>
    <w:p w14:paraId="3ADB611A" w14:textId="0CE54FFF" w:rsidR="002D04EC" w:rsidRDefault="00DE71C6" w:rsidP="005660A7">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D28F82B" w14:textId="7531EF56" w:rsidR="00FB04F9" w:rsidRDefault="00FB04F9" w:rsidP="005660A7">
      <w:pPr>
        <w:keepNext/>
        <w:keepLines/>
        <w:tabs>
          <w:tab w:val="left" w:pos="284"/>
        </w:tabs>
        <w:jc w:val="right"/>
        <w:rPr>
          <w:rFonts w:ascii="Tahoma" w:hAnsi="Tahoma" w:cs="Tahoma"/>
          <w:b/>
        </w:rPr>
      </w:pPr>
    </w:p>
    <w:p w14:paraId="17B79B06" w14:textId="22FAD90F" w:rsidR="00E657ED" w:rsidRDefault="00E657ED" w:rsidP="005660A7">
      <w:pPr>
        <w:keepNext/>
        <w:keepLines/>
        <w:tabs>
          <w:tab w:val="left" w:pos="284"/>
        </w:tabs>
        <w:jc w:val="right"/>
        <w:rPr>
          <w:rFonts w:ascii="Tahoma" w:hAnsi="Tahoma" w:cs="Tahoma"/>
          <w:b/>
        </w:rPr>
      </w:pPr>
    </w:p>
    <w:p w14:paraId="0C65D50A" w14:textId="0232EC65" w:rsidR="00E657ED" w:rsidRDefault="00E657ED" w:rsidP="005660A7">
      <w:pPr>
        <w:keepNext/>
        <w:keepLines/>
        <w:tabs>
          <w:tab w:val="left" w:pos="284"/>
        </w:tabs>
        <w:jc w:val="right"/>
        <w:rPr>
          <w:rFonts w:ascii="Tahoma" w:hAnsi="Tahoma" w:cs="Tahoma"/>
          <w:b/>
        </w:rPr>
      </w:pPr>
    </w:p>
    <w:p w14:paraId="76A38F2B" w14:textId="453F8D8E" w:rsidR="00E657ED" w:rsidRDefault="00E657ED" w:rsidP="005660A7">
      <w:pPr>
        <w:keepNext/>
        <w:keepLines/>
        <w:tabs>
          <w:tab w:val="left" w:pos="284"/>
        </w:tabs>
        <w:jc w:val="right"/>
        <w:rPr>
          <w:rFonts w:ascii="Tahoma" w:hAnsi="Tahoma" w:cs="Tahoma"/>
          <w:b/>
        </w:rPr>
      </w:pPr>
    </w:p>
    <w:p w14:paraId="32265B53" w14:textId="3664453F" w:rsidR="00E657ED" w:rsidRDefault="00E657ED" w:rsidP="005660A7">
      <w:pPr>
        <w:keepNext/>
        <w:keepLines/>
        <w:tabs>
          <w:tab w:val="left" w:pos="284"/>
        </w:tabs>
        <w:jc w:val="right"/>
        <w:rPr>
          <w:rFonts w:ascii="Tahoma" w:hAnsi="Tahoma" w:cs="Tahoma"/>
          <w:b/>
        </w:rPr>
      </w:pPr>
    </w:p>
    <w:p w14:paraId="3FC14014" w14:textId="77777777" w:rsidR="00E657ED" w:rsidRDefault="00E657ED" w:rsidP="005660A7">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912"/>
        <w:gridCol w:w="551"/>
      </w:tblGrid>
      <w:tr w:rsidR="002743E2" w:rsidRPr="00FB04F9" w14:paraId="76C59483" w14:textId="77777777" w:rsidTr="00CB45E0">
        <w:tc>
          <w:tcPr>
            <w:tcW w:w="7872" w:type="dxa"/>
          </w:tcPr>
          <w:p w14:paraId="639AC734" w14:textId="77777777" w:rsidR="002743E2" w:rsidRPr="00FB04F9" w:rsidRDefault="002743E2" w:rsidP="005660A7">
            <w:pPr>
              <w:keepNext/>
              <w:keepLines/>
              <w:jc w:val="both"/>
              <w:rPr>
                <w:rFonts w:ascii="Tahoma" w:hAnsi="Tahoma" w:cs="Tahoma"/>
              </w:rPr>
            </w:pPr>
            <w:r w:rsidRPr="00FB04F9">
              <w:rPr>
                <w:rFonts w:ascii="Tahoma" w:hAnsi="Tahoma" w:cs="Tahoma"/>
              </w:rPr>
              <w:lastRenderedPageBreak/>
              <w:t xml:space="preserve">SEZNAM PODIZVAJALCEV  </w:t>
            </w:r>
          </w:p>
        </w:tc>
        <w:tc>
          <w:tcPr>
            <w:tcW w:w="912" w:type="dxa"/>
            <w:tcBorders>
              <w:right w:val="nil"/>
            </w:tcBorders>
          </w:tcPr>
          <w:p w14:paraId="43D8F606" w14:textId="77777777" w:rsidR="002743E2" w:rsidRPr="00FB04F9" w:rsidRDefault="002743E2" w:rsidP="005660A7">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75631FBD" w14:textId="77777777" w:rsidR="002743E2" w:rsidRPr="00FB04F9" w:rsidRDefault="002743E2" w:rsidP="005660A7">
            <w:pPr>
              <w:keepNext/>
              <w:keepLines/>
              <w:jc w:val="both"/>
              <w:rPr>
                <w:rFonts w:ascii="Tahoma" w:hAnsi="Tahoma" w:cs="Tahoma"/>
                <w:b/>
                <w:i/>
              </w:rPr>
            </w:pPr>
            <w:r w:rsidRPr="00FB04F9">
              <w:rPr>
                <w:rFonts w:ascii="Tahoma" w:hAnsi="Tahoma" w:cs="Tahoma"/>
                <w:b/>
                <w:i/>
              </w:rPr>
              <w:t>4/1</w:t>
            </w:r>
          </w:p>
        </w:tc>
      </w:tr>
    </w:tbl>
    <w:p w14:paraId="14DF535D" w14:textId="77777777" w:rsidR="00FB04F9" w:rsidRPr="00FB04F9" w:rsidRDefault="00FB04F9" w:rsidP="005660A7">
      <w:pPr>
        <w:keepNext/>
        <w:keepLines/>
        <w:jc w:val="both"/>
        <w:rPr>
          <w:rFonts w:ascii="Tahoma" w:hAnsi="Tahoma" w:cs="Tahoma"/>
        </w:rPr>
      </w:pPr>
    </w:p>
    <w:p w14:paraId="4FFEE957" w14:textId="77777777" w:rsidR="00B07DD1" w:rsidRDefault="00B07DD1" w:rsidP="00B07DD1">
      <w:pPr>
        <w:keepNext/>
        <w:keepLines/>
        <w:jc w:val="both"/>
        <w:rPr>
          <w:rFonts w:ascii="Tahoma" w:hAnsi="Tahoma" w:cs="Tahoma"/>
          <w:b/>
        </w:rPr>
      </w:pPr>
      <w:r>
        <w:rPr>
          <w:rFonts w:ascii="Tahoma" w:hAnsi="Tahoma" w:cs="Tahoma"/>
          <w:b/>
        </w:rPr>
        <w:t>JHL-20/26</w:t>
      </w:r>
      <w:r w:rsidRPr="00410D7F">
        <w:rPr>
          <w:rFonts w:ascii="Tahoma" w:hAnsi="Tahoma" w:cs="Tahoma"/>
          <w:b/>
        </w:rPr>
        <w:t xml:space="preserve">, </w:t>
      </w:r>
      <w:r w:rsidRPr="00447671">
        <w:rPr>
          <w:rFonts w:ascii="Tahoma" w:hAnsi="Tahoma" w:cs="Tahoma"/>
          <w:b/>
        </w:rPr>
        <w:t xml:space="preserve">Razširitev obstoječega </w:t>
      </w:r>
      <w:r>
        <w:rPr>
          <w:rFonts w:ascii="Tahoma" w:hAnsi="Tahoma" w:cs="Tahoma"/>
          <w:b/>
        </w:rPr>
        <w:t>IBM</w:t>
      </w:r>
      <w:r w:rsidRPr="00447671">
        <w:rPr>
          <w:rFonts w:ascii="Tahoma" w:hAnsi="Tahoma" w:cs="Tahoma"/>
          <w:b/>
        </w:rPr>
        <w:t xml:space="preserve"> produkcijskega podatkovnega okolja</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3872B2" w:rsidRPr="0085688C" w14:paraId="1EA699C3" w14:textId="77777777" w:rsidTr="008E3B71">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1694E5F"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FF054E7" w14:textId="77777777" w:rsidR="003872B2" w:rsidRPr="0085688C" w:rsidRDefault="003872B2" w:rsidP="008E3B71">
            <w:pPr>
              <w:keepLines/>
              <w:widowControl w:val="0"/>
              <w:rPr>
                <w:rFonts w:ascii="Tahoma" w:hAnsi="Tahoma" w:cs="Tahoma"/>
                <w:sz w:val="18"/>
                <w:szCs w:val="18"/>
              </w:rPr>
            </w:pPr>
          </w:p>
          <w:p w14:paraId="11F5D2D9" w14:textId="77777777" w:rsidR="003872B2" w:rsidRPr="0085688C" w:rsidRDefault="003872B2" w:rsidP="008E3B71">
            <w:pPr>
              <w:keepLines/>
              <w:widowControl w:val="0"/>
              <w:rPr>
                <w:rFonts w:ascii="Tahoma" w:hAnsi="Tahoma" w:cs="Tahoma"/>
                <w:sz w:val="18"/>
                <w:szCs w:val="18"/>
              </w:rPr>
            </w:pPr>
          </w:p>
        </w:tc>
      </w:tr>
      <w:tr w:rsidR="003872B2" w:rsidRPr="0085688C" w14:paraId="18BF8C82" w14:textId="77777777" w:rsidTr="008E3B71">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86599E4"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CDA7AD" w14:textId="77777777" w:rsidR="003872B2" w:rsidRPr="0085688C" w:rsidRDefault="003872B2" w:rsidP="008E3B71">
            <w:pPr>
              <w:keepLines/>
              <w:widowControl w:val="0"/>
              <w:rPr>
                <w:rFonts w:ascii="Tahoma" w:hAnsi="Tahoma" w:cs="Tahoma"/>
                <w:sz w:val="18"/>
                <w:szCs w:val="18"/>
              </w:rPr>
            </w:pPr>
          </w:p>
          <w:p w14:paraId="28A68EC3" w14:textId="77777777" w:rsidR="003872B2" w:rsidRPr="0085688C" w:rsidRDefault="003872B2" w:rsidP="008E3B71">
            <w:pPr>
              <w:keepLines/>
              <w:widowControl w:val="0"/>
              <w:rPr>
                <w:rFonts w:ascii="Tahoma" w:hAnsi="Tahoma" w:cs="Tahoma"/>
                <w:sz w:val="18"/>
                <w:szCs w:val="18"/>
              </w:rPr>
            </w:pPr>
          </w:p>
        </w:tc>
      </w:tr>
      <w:tr w:rsidR="003872B2" w:rsidRPr="0085688C" w14:paraId="722EB402" w14:textId="77777777" w:rsidTr="008E3B71">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7E1D83"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C3EEC9B" w14:textId="77777777" w:rsidR="003872B2" w:rsidRPr="0085688C" w:rsidRDefault="003872B2" w:rsidP="008E3B7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507AAC2" w14:textId="77777777" w:rsidR="003872B2" w:rsidRPr="0085688C" w:rsidRDefault="003872B2" w:rsidP="008E3B71">
            <w:pPr>
              <w:keepLines/>
              <w:widowControl w:val="0"/>
              <w:rPr>
                <w:rFonts w:ascii="Tahoma" w:hAnsi="Tahoma" w:cs="Tahoma"/>
                <w:sz w:val="18"/>
                <w:szCs w:val="18"/>
              </w:rPr>
            </w:pPr>
          </w:p>
        </w:tc>
      </w:tr>
      <w:tr w:rsidR="003872B2" w:rsidRPr="0085688C" w14:paraId="2CF7105A" w14:textId="77777777" w:rsidTr="008E3B71">
        <w:trPr>
          <w:trHeight w:val="217"/>
          <w:jc w:val="center"/>
        </w:trPr>
        <w:tc>
          <w:tcPr>
            <w:tcW w:w="4106" w:type="dxa"/>
            <w:vMerge w:val="restart"/>
            <w:tcBorders>
              <w:top w:val="single" w:sz="4" w:space="0" w:color="auto"/>
              <w:left w:val="single" w:sz="4" w:space="0" w:color="auto"/>
              <w:right w:val="single" w:sz="4" w:space="0" w:color="auto"/>
            </w:tcBorders>
            <w:vAlign w:val="center"/>
          </w:tcPr>
          <w:p w14:paraId="04BCA146" w14:textId="77777777" w:rsidR="003872B2" w:rsidRPr="0085688C" w:rsidRDefault="003872B2" w:rsidP="008E3B71">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5383A750" w14:textId="77777777" w:rsidR="003872B2" w:rsidRPr="0085688C" w:rsidRDefault="003872B2" w:rsidP="008E3B71">
            <w:pPr>
              <w:keepLines/>
              <w:widowControl w:val="0"/>
              <w:rPr>
                <w:rFonts w:ascii="Tahoma" w:hAnsi="Tahoma" w:cs="Tahoma"/>
                <w:sz w:val="8"/>
                <w:szCs w:val="18"/>
              </w:rPr>
            </w:pPr>
          </w:p>
          <w:p w14:paraId="7CB67A55" w14:textId="77777777" w:rsidR="003872B2" w:rsidRPr="0085688C" w:rsidRDefault="003872B2" w:rsidP="008E3B71">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7F7FF9A6" w14:textId="77777777" w:rsidR="003872B2" w:rsidRPr="0085688C" w:rsidRDefault="003872B2" w:rsidP="008E3B71">
            <w:pPr>
              <w:keepLines/>
              <w:widowControl w:val="0"/>
              <w:spacing w:line="276" w:lineRule="auto"/>
              <w:rPr>
                <w:rFonts w:ascii="Tahoma" w:hAnsi="Tahoma" w:cs="Tahoma"/>
                <w:i/>
                <w:sz w:val="8"/>
                <w:szCs w:val="18"/>
              </w:rPr>
            </w:pPr>
          </w:p>
          <w:p w14:paraId="6B994F5C"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867893"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8CC9EDC"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3872B2" w:rsidRPr="0085688C" w14:paraId="50FDC5F4" w14:textId="77777777" w:rsidTr="008E3B71">
        <w:trPr>
          <w:trHeight w:val="1579"/>
          <w:jc w:val="center"/>
        </w:trPr>
        <w:tc>
          <w:tcPr>
            <w:tcW w:w="4106" w:type="dxa"/>
            <w:vMerge/>
            <w:tcBorders>
              <w:left w:val="single" w:sz="4" w:space="0" w:color="auto"/>
              <w:bottom w:val="single" w:sz="4" w:space="0" w:color="auto"/>
              <w:right w:val="single" w:sz="4" w:space="0" w:color="auto"/>
            </w:tcBorders>
            <w:vAlign w:val="center"/>
          </w:tcPr>
          <w:p w14:paraId="1D3B098A" w14:textId="77777777" w:rsidR="003872B2" w:rsidRPr="0085688C" w:rsidRDefault="003872B2" w:rsidP="008E3B7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E9B97D" w14:textId="77777777" w:rsidR="003872B2" w:rsidRPr="0085688C" w:rsidRDefault="003872B2" w:rsidP="008E3B71">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D7DDFC1" w14:textId="77777777" w:rsidR="003872B2" w:rsidRPr="0085688C" w:rsidRDefault="003872B2" w:rsidP="008E3B71">
            <w:pPr>
              <w:keepLines/>
              <w:widowControl w:val="0"/>
              <w:spacing w:line="276" w:lineRule="auto"/>
              <w:rPr>
                <w:rFonts w:ascii="Tahoma" w:hAnsi="Tahoma" w:cs="Tahoma"/>
                <w:sz w:val="18"/>
                <w:szCs w:val="18"/>
              </w:rPr>
            </w:pPr>
          </w:p>
        </w:tc>
      </w:tr>
      <w:tr w:rsidR="003872B2" w:rsidRPr="0085688C" w14:paraId="6AC4CAB0" w14:textId="77777777" w:rsidTr="008E3B71">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2A00F7D" w14:textId="77777777" w:rsidR="003872B2" w:rsidRDefault="003872B2" w:rsidP="008E3B71">
            <w:pPr>
              <w:keepLines/>
              <w:widowControl w:val="0"/>
              <w:rPr>
                <w:rFonts w:ascii="Tahoma" w:hAnsi="Tahoma" w:cs="Tahoma"/>
                <w:sz w:val="18"/>
                <w:szCs w:val="18"/>
              </w:rPr>
            </w:pPr>
          </w:p>
          <w:p w14:paraId="417EECD3" w14:textId="77777777" w:rsidR="003872B2" w:rsidRDefault="003872B2" w:rsidP="008E3B71">
            <w:pPr>
              <w:keepLines/>
              <w:widowControl w:val="0"/>
              <w:rPr>
                <w:rFonts w:ascii="Tahoma" w:hAnsi="Tahoma" w:cs="Tahoma"/>
                <w:sz w:val="18"/>
                <w:szCs w:val="18"/>
              </w:rPr>
            </w:pPr>
          </w:p>
          <w:p w14:paraId="3D504041"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Vsak del javnega naročila (storitev/gradnja/blago), ki se oddaja v </w:t>
            </w:r>
            <w:proofErr w:type="spellStart"/>
            <w:r w:rsidRPr="0085688C">
              <w:rPr>
                <w:rFonts w:ascii="Tahoma" w:hAnsi="Tahoma" w:cs="Tahoma"/>
                <w:sz w:val="18"/>
                <w:szCs w:val="18"/>
              </w:rPr>
              <w:t>podizvajanje</w:t>
            </w:r>
            <w:proofErr w:type="spellEnd"/>
            <w:r w:rsidRPr="0085688C">
              <w:rPr>
                <w:rFonts w:ascii="Tahoma" w:hAnsi="Tahoma" w:cs="Tahoma"/>
                <w:sz w:val="18"/>
                <w:szCs w:val="18"/>
              </w:rPr>
              <w:t xml:space="preserve"> (vrsta/opis del)</w:t>
            </w:r>
          </w:p>
          <w:p w14:paraId="4ABDE324" w14:textId="77777777" w:rsidR="003872B2" w:rsidRDefault="003872B2" w:rsidP="008E3B71">
            <w:pPr>
              <w:keepLines/>
              <w:widowControl w:val="0"/>
              <w:rPr>
                <w:rFonts w:ascii="Tahoma" w:hAnsi="Tahoma" w:cs="Tahoma"/>
                <w:sz w:val="18"/>
                <w:szCs w:val="18"/>
              </w:rPr>
            </w:pPr>
          </w:p>
          <w:p w14:paraId="71BFBAA3" w14:textId="77777777" w:rsidR="003872B2" w:rsidRPr="0085688C" w:rsidRDefault="003872B2" w:rsidP="008E3B7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67E1E5" w14:textId="77777777" w:rsidR="003872B2" w:rsidRPr="0085688C" w:rsidRDefault="003872B2" w:rsidP="008E3B71">
            <w:pPr>
              <w:keepLines/>
              <w:widowControl w:val="0"/>
              <w:rPr>
                <w:rFonts w:ascii="Tahoma" w:hAnsi="Tahoma" w:cs="Tahoma"/>
                <w:sz w:val="18"/>
                <w:szCs w:val="18"/>
              </w:rPr>
            </w:pPr>
          </w:p>
          <w:p w14:paraId="2351F093" w14:textId="77777777" w:rsidR="003872B2" w:rsidRPr="0085688C" w:rsidRDefault="003872B2" w:rsidP="008E3B71">
            <w:pPr>
              <w:keepLines/>
              <w:widowControl w:val="0"/>
              <w:rPr>
                <w:rFonts w:ascii="Tahoma" w:hAnsi="Tahoma" w:cs="Tahoma"/>
                <w:sz w:val="18"/>
                <w:szCs w:val="18"/>
              </w:rPr>
            </w:pPr>
          </w:p>
          <w:p w14:paraId="1986FDD6" w14:textId="77777777" w:rsidR="003872B2" w:rsidRPr="0085688C" w:rsidRDefault="003872B2" w:rsidP="008E3B71">
            <w:pPr>
              <w:keepLines/>
              <w:widowControl w:val="0"/>
              <w:rPr>
                <w:rFonts w:ascii="Tahoma" w:hAnsi="Tahoma" w:cs="Tahoma"/>
                <w:sz w:val="18"/>
                <w:szCs w:val="18"/>
              </w:rPr>
            </w:pPr>
          </w:p>
        </w:tc>
      </w:tr>
      <w:tr w:rsidR="003872B2" w:rsidRPr="0085688C" w14:paraId="66BEC2A2" w14:textId="77777777" w:rsidTr="008E3B71">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1AA0BAE0"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Okvirna količina/delež (%) javnega naročila, ki se oddaja v </w:t>
            </w:r>
            <w:proofErr w:type="spellStart"/>
            <w:r w:rsidRPr="0085688C">
              <w:rPr>
                <w:rFonts w:ascii="Tahoma" w:hAnsi="Tahoma" w:cs="Tahoma"/>
                <w:sz w:val="18"/>
                <w:szCs w:val="18"/>
              </w:rPr>
              <w:t>podizvajanje</w:t>
            </w:r>
            <w:proofErr w:type="spellEnd"/>
          </w:p>
          <w:p w14:paraId="232DDD4C" w14:textId="77777777" w:rsidR="003872B2" w:rsidRPr="0085688C" w:rsidRDefault="003872B2" w:rsidP="008E3B71">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18F6FBF" w14:textId="77777777" w:rsidR="003872B2" w:rsidRPr="0085688C" w:rsidRDefault="003872B2" w:rsidP="008E3B71">
            <w:pPr>
              <w:keepLines/>
              <w:widowControl w:val="0"/>
              <w:rPr>
                <w:sz w:val="18"/>
                <w:szCs w:val="18"/>
              </w:rPr>
            </w:pPr>
          </w:p>
        </w:tc>
      </w:tr>
      <w:tr w:rsidR="003872B2" w:rsidRPr="0085688C" w14:paraId="4D1A6EC7" w14:textId="77777777" w:rsidTr="008E3B71">
        <w:trPr>
          <w:trHeight w:val="334"/>
          <w:jc w:val="center"/>
        </w:trPr>
        <w:tc>
          <w:tcPr>
            <w:tcW w:w="4106" w:type="dxa"/>
            <w:vMerge w:val="restart"/>
            <w:tcBorders>
              <w:top w:val="double" w:sz="4" w:space="0" w:color="auto"/>
              <w:left w:val="single" w:sz="4" w:space="0" w:color="auto"/>
              <w:right w:val="single" w:sz="4" w:space="0" w:color="auto"/>
            </w:tcBorders>
            <w:vAlign w:val="center"/>
          </w:tcPr>
          <w:p w14:paraId="3F3DAF4C" w14:textId="77777777" w:rsidR="003872B2" w:rsidRPr="0085688C" w:rsidRDefault="003872B2" w:rsidP="008E3B71">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C7AC669" w14:textId="77777777" w:rsidR="003872B2" w:rsidRPr="0085688C" w:rsidRDefault="003872B2" w:rsidP="008E3B71">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3872B2" w:rsidRPr="0085688C" w14:paraId="07C65E16" w14:textId="77777777" w:rsidTr="008E3B71">
        <w:trPr>
          <w:trHeight w:val="334"/>
          <w:jc w:val="center"/>
        </w:trPr>
        <w:tc>
          <w:tcPr>
            <w:tcW w:w="4106" w:type="dxa"/>
            <w:vMerge/>
            <w:tcBorders>
              <w:left w:val="single" w:sz="4" w:space="0" w:color="auto"/>
              <w:bottom w:val="single" w:sz="4" w:space="0" w:color="auto"/>
              <w:right w:val="single" w:sz="4" w:space="0" w:color="auto"/>
            </w:tcBorders>
            <w:vAlign w:val="center"/>
          </w:tcPr>
          <w:p w14:paraId="0A18B0D2" w14:textId="77777777" w:rsidR="003872B2" w:rsidRPr="0085688C" w:rsidRDefault="003872B2" w:rsidP="008E3B7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442AAC"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2260625"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NE</w:t>
            </w:r>
          </w:p>
        </w:tc>
      </w:tr>
      <w:tr w:rsidR="003872B2" w:rsidRPr="0085688C" w14:paraId="42420854" w14:textId="77777777" w:rsidTr="008E3B71">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41EA6" w14:textId="2D80E592"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r w:rsidR="00566706">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EE8C106" w14:textId="77777777" w:rsidR="003872B2" w:rsidRPr="0085688C" w:rsidRDefault="003872B2" w:rsidP="008E3B71">
            <w:pPr>
              <w:keepLines/>
              <w:widowControl w:val="0"/>
              <w:spacing w:line="276" w:lineRule="auto"/>
              <w:rPr>
                <w:rFonts w:ascii="Tahoma" w:hAnsi="Tahoma" w:cs="Tahoma"/>
                <w:sz w:val="18"/>
                <w:szCs w:val="18"/>
              </w:rPr>
            </w:pPr>
          </w:p>
        </w:tc>
      </w:tr>
    </w:tbl>
    <w:p w14:paraId="7A464FCF"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7670BB78"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5DD4F3C9"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4D995656"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0E9205CD"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12F533CF" w14:textId="77777777" w:rsidR="003872B2" w:rsidRPr="0085688C" w:rsidRDefault="003872B2" w:rsidP="003872B2">
      <w:pPr>
        <w:keepLines/>
        <w:widowControl w:val="0"/>
        <w:tabs>
          <w:tab w:val="left" w:pos="5400"/>
        </w:tabs>
        <w:rPr>
          <w:rFonts w:ascii="Tahoma" w:hAnsi="Tahoma" w:cs="Tahoma"/>
          <w:sz w:val="16"/>
        </w:rPr>
      </w:pPr>
    </w:p>
    <w:p w14:paraId="63D157BA" w14:textId="77777777" w:rsidR="003872B2" w:rsidRPr="0085688C" w:rsidRDefault="003872B2" w:rsidP="003872B2">
      <w:pPr>
        <w:keepLines/>
        <w:widowControl w:val="0"/>
        <w:tabs>
          <w:tab w:val="left" w:pos="5400"/>
        </w:tabs>
        <w:rPr>
          <w:rFonts w:ascii="Tahoma" w:hAnsi="Tahoma" w:cs="Tahoma"/>
        </w:rPr>
      </w:pPr>
    </w:p>
    <w:p w14:paraId="711F5801" w14:textId="77777777" w:rsidR="003872B2" w:rsidRDefault="003872B2" w:rsidP="003872B2">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5A800B9C" w14:textId="77777777" w:rsidR="003872B2" w:rsidRDefault="003872B2" w:rsidP="003872B2">
      <w:pPr>
        <w:keepLines/>
        <w:widowControl w:val="0"/>
        <w:tabs>
          <w:tab w:val="left" w:pos="5400"/>
        </w:tabs>
        <w:rPr>
          <w:rFonts w:ascii="Tahoma" w:hAnsi="Tahoma" w:cs="Tahoma"/>
        </w:rPr>
      </w:pPr>
    </w:p>
    <w:p w14:paraId="7D4A3337"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229BB321" w14:textId="77777777" w:rsidR="003872B2" w:rsidRPr="0085688C" w:rsidRDefault="003872B2" w:rsidP="003872B2">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4A33AD10" w14:textId="77777777" w:rsidR="003872B2" w:rsidRPr="0085688C" w:rsidRDefault="003872B2" w:rsidP="003872B2">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3B8321DE" w14:textId="77777777" w:rsidR="003872B2" w:rsidRPr="0085688C" w:rsidRDefault="003872B2" w:rsidP="003872B2">
      <w:pPr>
        <w:keepLines/>
        <w:widowControl w:val="0"/>
        <w:rPr>
          <w:rFonts w:ascii="Tahoma" w:hAnsi="Tahoma" w:cs="Tahoma"/>
          <w:sz w:val="22"/>
          <w:szCs w:val="18"/>
          <w:lang w:eastAsia="ar-SA"/>
        </w:rPr>
      </w:pPr>
    </w:p>
    <w:p w14:paraId="30B7206F" w14:textId="77777777" w:rsidR="003872B2" w:rsidRPr="0085688C" w:rsidRDefault="003872B2" w:rsidP="003872B2">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w:t>
      </w:r>
      <w:proofErr w:type="spellStart"/>
      <w:r w:rsidRPr="0085688C">
        <w:rPr>
          <w:rFonts w:ascii="Tahoma" w:hAnsi="Tahoma" w:cs="Tahoma"/>
          <w:i/>
          <w:sz w:val="16"/>
          <w:szCs w:val="18"/>
          <w:lang w:eastAsia="ar-SA"/>
        </w:rPr>
        <w:t>podizvajanje</w:t>
      </w:r>
      <w:proofErr w:type="spellEnd"/>
      <w:r w:rsidRPr="0085688C">
        <w:rPr>
          <w:rFonts w:ascii="Tahoma" w:hAnsi="Tahoma" w:cs="Tahoma"/>
          <w:i/>
          <w:sz w:val="16"/>
          <w:szCs w:val="18"/>
          <w:lang w:eastAsia="ar-SA"/>
        </w:rPr>
        <w:t xml:space="preserve"> in za izvedbo  tega dela uporablja podizvajalčeve zmogljivosti, zato podizvajalcu ni potrebno izpolniti še priloge 6. </w:t>
      </w:r>
    </w:p>
    <w:p w14:paraId="7C64138B" w14:textId="77777777" w:rsidR="003872B2" w:rsidRPr="0085688C" w:rsidRDefault="003872B2" w:rsidP="003872B2">
      <w:pPr>
        <w:keepLines/>
        <w:widowControl w:val="0"/>
        <w:rPr>
          <w:rFonts w:ascii="Tahoma" w:hAnsi="Tahoma" w:cs="Tahoma"/>
          <w:sz w:val="16"/>
          <w:szCs w:val="18"/>
          <w:lang w:eastAsia="ar-SA"/>
        </w:rPr>
      </w:pPr>
    </w:p>
    <w:p w14:paraId="264EB7CE" w14:textId="77777777" w:rsidR="003872B2" w:rsidRPr="0085688C" w:rsidRDefault="003872B2" w:rsidP="003872B2">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34EE1A80" w14:textId="77777777" w:rsidR="003872B2" w:rsidRPr="0085688C" w:rsidRDefault="003872B2" w:rsidP="003872B2">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6B711297" w14:textId="77777777" w:rsidR="003872B2" w:rsidRPr="00FB04F9" w:rsidRDefault="003872B2"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992"/>
        <w:gridCol w:w="567"/>
      </w:tblGrid>
      <w:tr w:rsidR="002743E2" w:rsidRPr="00927C16" w14:paraId="78835C0F" w14:textId="77777777" w:rsidTr="00CB45E0">
        <w:tc>
          <w:tcPr>
            <w:tcW w:w="7508" w:type="dxa"/>
          </w:tcPr>
          <w:p w14:paraId="36E64858" w14:textId="77777777" w:rsidR="002743E2" w:rsidRPr="00927C16" w:rsidRDefault="002743E2" w:rsidP="005660A7">
            <w:pPr>
              <w:keepNext/>
              <w:keepLines/>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3B721A0E" w14:textId="77777777" w:rsidR="002743E2" w:rsidRPr="00927C16" w:rsidRDefault="002743E2" w:rsidP="005660A7">
            <w:pPr>
              <w:keepNext/>
              <w:keepLines/>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235E6CDF" w14:textId="77777777" w:rsidR="002743E2" w:rsidRPr="00927C16" w:rsidRDefault="002743E2" w:rsidP="005660A7">
            <w:pPr>
              <w:keepNext/>
              <w:keepLines/>
              <w:jc w:val="both"/>
              <w:rPr>
                <w:rFonts w:ascii="Tahoma" w:hAnsi="Tahoma" w:cs="Tahoma"/>
                <w:b/>
                <w:i/>
              </w:rPr>
            </w:pPr>
            <w:r w:rsidRPr="00927C16">
              <w:rPr>
                <w:rFonts w:ascii="Tahoma" w:hAnsi="Tahoma" w:cs="Tahoma"/>
                <w:b/>
                <w:i/>
              </w:rPr>
              <w:t>4/2</w:t>
            </w:r>
          </w:p>
        </w:tc>
      </w:tr>
    </w:tbl>
    <w:p w14:paraId="626F9C5D" w14:textId="77777777" w:rsidR="00FB04F9" w:rsidRPr="00927C16" w:rsidRDefault="00FB04F9" w:rsidP="005660A7">
      <w:pPr>
        <w:keepNext/>
        <w:keepLines/>
        <w:jc w:val="both"/>
        <w:rPr>
          <w:rFonts w:ascii="Tahoma" w:hAnsi="Tahoma" w:cs="Tahoma"/>
        </w:rPr>
      </w:pPr>
    </w:p>
    <w:p w14:paraId="6ECE91CB" w14:textId="77777777" w:rsidR="00FB04F9" w:rsidRPr="00927C16" w:rsidRDefault="00FB04F9" w:rsidP="005660A7">
      <w:pPr>
        <w:keepNext/>
        <w:keepLines/>
        <w:jc w:val="both"/>
        <w:rPr>
          <w:rFonts w:ascii="Tahoma" w:hAnsi="Tahoma" w:cs="Tahoma"/>
        </w:rPr>
      </w:pPr>
    </w:p>
    <w:p w14:paraId="05BC1C2D" w14:textId="77777777" w:rsidR="00FB04F9" w:rsidRPr="00927C16" w:rsidRDefault="00FB04F9" w:rsidP="005660A7">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1C918E8A" w14:textId="77777777" w:rsidR="00FB04F9" w:rsidRPr="00927C16" w:rsidRDefault="00FB04F9" w:rsidP="005660A7">
      <w:pPr>
        <w:keepNext/>
        <w:keepLines/>
        <w:jc w:val="both"/>
        <w:rPr>
          <w:rFonts w:ascii="Tahoma" w:hAnsi="Tahoma" w:cs="Tahoma"/>
        </w:rPr>
      </w:pPr>
    </w:p>
    <w:p w14:paraId="171613B6" w14:textId="77777777" w:rsidR="00FB04F9" w:rsidRPr="00927C16" w:rsidRDefault="00FB04F9" w:rsidP="005660A7">
      <w:pPr>
        <w:keepNext/>
        <w:keepLines/>
        <w:jc w:val="both"/>
        <w:rPr>
          <w:rFonts w:ascii="Tahoma" w:hAnsi="Tahoma" w:cs="Tahoma"/>
          <w:b/>
        </w:rPr>
      </w:pPr>
      <w:r w:rsidRPr="00927C16">
        <w:rPr>
          <w:rFonts w:ascii="Tahoma" w:hAnsi="Tahoma" w:cs="Tahoma"/>
        </w:rPr>
        <w:t>ki nastopamo kot podizvajalec pri ponudniku</w:t>
      </w:r>
    </w:p>
    <w:p w14:paraId="44FEDCD9" w14:textId="77777777" w:rsidR="00FB04F9" w:rsidRPr="00927C16" w:rsidRDefault="00FB04F9" w:rsidP="005660A7">
      <w:pPr>
        <w:keepNext/>
        <w:keepLines/>
        <w:pBdr>
          <w:bottom w:val="single" w:sz="12" w:space="1" w:color="auto"/>
        </w:pBdr>
        <w:jc w:val="both"/>
        <w:rPr>
          <w:rFonts w:ascii="Tahoma" w:hAnsi="Tahoma" w:cs="Tahoma"/>
          <w:b/>
        </w:rPr>
      </w:pPr>
    </w:p>
    <w:p w14:paraId="006B3F5C" w14:textId="77777777" w:rsidR="00FB04F9" w:rsidRDefault="00FB04F9" w:rsidP="005660A7">
      <w:pPr>
        <w:keepNext/>
        <w:keepLines/>
        <w:jc w:val="both"/>
        <w:rPr>
          <w:rFonts w:ascii="Tahoma" w:hAnsi="Tahoma" w:cs="Tahoma"/>
          <w:b/>
        </w:rPr>
      </w:pPr>
    </w:p>
    <w:p w14:paraId="2D6A6DB0" w14:textId="77777777" w:rsidR="00FB04F9" w:rsidRPr="00927C16" w:rsidRDefault="00FB04F9" w:rsidP="005660A7">
      <w:pPr>
        <w:keepNext/>
        <w:keepLines/>
        <w:jc w:val="both"/>
        <w:rPr>
          <w:rFonts w:ascii="Tahoma" w:hAnsi="Tahoma" w:cs="Tahoma"/>
        </w:rPr>
      </w:pPr>
    </w:p>
    <w:p w14:paraId="66FEB46E" w14:textId="77777777" w:rsidR="00FB04F9" w:rsidRPr="00927C16" w:rsidRDefault="00FB04F9" w:rsidP="005660A7">
      <w:pPr>
        <w:keepNext/>
        <w:keepLines/>
        <w:jc w:val="both"/>
        <w:rPr>
          <w:rFonts w:ascii="Tahoma" w:hAnsi="Tahoma" w:cs="Tahoma"/>
        </w:rPr>
      </w:pPr>
    </w:p>
    <w:p w14:paraId="545CCDD8" w14:textId="77777777" w:rsidR="00FB04F9" w:rsidRPr="00927C16" w:rsidRDefault="00FB04F9" w:rsidP="005660A7">
      <w:pPr>
        <w:keepNext/>
        <w:keepLines/>
        <w:jc w:val="center"/>
        <w:rPr>
          <w:rFonts w:ascii="Tahoma" w:hAnsi="Tahoma" w:cs="Tahoma"/>
          <w:b/>
        </w:rPr>
      </w:pPr>
      <w:r w:rsidRPr="00927C16">
        <w:rPr>
          <w:rFonts w:ascii="Tahoma" w:hAnsi="Tahoma" w:cs="Tahoma"/>
          <w:b/>
        </w:rPr>
        <w:t>ZAHTEVAM,</w:t>
      </w:r>
    </w:p>
    <w:p w14:paraId="0751AC97" w14:textId="77777777" w:rsidR="00FB04F9" w:rsidRPr="00927C16" w:rsidRDefault="00FB04F9" w:rsidP="005660A7">
      <w:pPr>
        <w:keepNext/>
        <w:keepLines/>
        <w:jc w:val="both"/>
        <w:rPr>
          <w:rFonts w:ascii="Tahoma" w:hAnsi="Tahoma" w:cs="Tahoma"/>
          <w:b/>
        </w:rPr>
      </w:pPr>
    </w:p>
    <w:p w14:paraId="6356DD84" w14:textId="38450E4E" w:rsidR="00FB04F9" w:rsidRPr="00FB04F9" w:rsidRDefault="00FB04F9" w:rsidP="005660A7">
      <w:pPr>
        <w:keepNext/>
        <w:keepLines/>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B07DD1">
        <w:rPr>
          <w:rFonts w:ascii="Tahoma" w:hAnsi="Tahoma" w:cs="Tahoma"/>
          <w:b/>
        </w:rPr>
        <w:t>JHL-20/26</w:t>
      </w:r>
      <w:r w:rsidR="00B07DD1" w:rsidRPr="00410D7F">
        <w:rPr>
          <w:rFonts w:ascii="Tahoma" w:hAnsi="Tahoma" w:cs="Tahoma"/>
          <w:b/>
        </w:rPr>
        <w:t xml:space="preserve">, </w:t>
      </w:r>
      <w:r w:rsidR="00B07DD1" w:rsidRPr="00447671">
        <w:rPr>
          <w:rFonts w:ascii="Tahoma" w:hAnsi="Tahoma" w:cs="Tahoma"/>
          <w:b/>
        </w:rPr>
        <w:t xml:space="preserve">Razširitev obstoječega </w:t>
      </w:r>
      <w:r w:rsidR="00B07DD1">
        <w:rPr>
          <w:rFonts w:ascii="Tahoma" w:hAnsi="Tahoma" w:cs="Tahoma"/>
          <w:b/>
        </w:rPr>
        <w:t>IBM</w:t>
      </w:r>
      <w:r w:rsidR="00B07DD1" w:rsidRPr="00447671">
        <w:rPr>
          <w:rFonts w:ascii="Tahoma" w:hAnsi="Tahoma" w:cs="Tahoma"/>
          <w:b/>
        </w:rPr>
        <w:t xml:space="preserve"> produkcijskega podatkovnega okolja</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67D07CB" w14:textId="77777777" w:rsidR="00FB04F9" w:rsidRPr="00927C16" w:rsidRDefault="00FB04F9" w:rsidP="005660A7">
      <w:pPr>
        <w:keepNext/>
        <w:keepLines/>
        <w:jc w:val="both"/>
        <w:rPr>
          <w:rFonts w:ascii="Tahoma" w:hAnsi="Tahoma" w:cs="Tahoma"/>
        </w:rPr>
      </w:pPr>
    </w:p>
    <w:p w14:paraId="55A0AD5E" w14:textId="77777777" w:rsidR="00FB04F9" w:rsidRPr="00927C16" w:rsidRDefault="00FB04F9" w:rsidP="005660A7">
      <w:pPr>
        <w:keepNext/>
        <w:keepLines/>
        <w:jc w:val="both"/>
        <w:rPr>
          <w:rFonts w:ascii="Tahoma" w:hAnsi="Tahoma" w:cs="Tahoma"/>
        </w:rPr>
      </w:pPr>
    </w:p>
    <w:p w14:paraId="1027D8F3" w14:textId="77777777" w:rsidR="00FB04F9" w:rsidRPr="00927C16" w:rsidRDefault="00FB04F9" w:rsidP="005660A7">
      <w:pPr>
        <w:keepNext/>
        <w:keepLines/>
        <w:jc w:val="both"/>
        <w:rPr>
          <w:rFonts w:ascii="Tahoma" w:hAnsi="Tahoma" w:cs="Tahoma"/>
        </w:rPr>
      </w:pPr>
    </w:p>
    <w:p w14:paraId="63BAA809" w14:textId="77777777" w:rsidR="00FB04F9" w:rsidRPr="00927C16" w:rsidRDefault="00FB04F9" w:rsidP="005660A7">
      <w:pPr>
        <w:keepNext/>
        <w:keepLines/>
        <w:jc w:val="both"/>
        <w:rPr>
          <w:rFonts w:ascii="Tahoma" w:hAnsi="Tahoma" w:cs="Tahoma"/>
        </w:rPr>
      </w:pPr>
    </w:p>
    <w:p w14:paraId="0ACD3F3C" w14:textId="77777777" w:rsidR="00FB04F9" w:rsidRPr="00927C16" w:rsidRDefault="00FB04F9" w:rsidP="005660A7">
      <w:pPr>
        <w:keepNext/>
        <w:keepLines/>
        <w:jc w:val="both"/>
        <w:rPr>
          <w:rFonts w:ascii="Tahoma" w:hAnsi="Tahoma" w:cs="Tahoma"/>
        </w:rPr>
      </w:pPr>
    </w:p>
    <w:p w14:paraId="7EFF8BBA" w14:textId="77777777" w:rsidR="00FB04F9" w:rsidRPr="00927C16" w:rsidRDefault="00FB04F9" w:rsidP="005660A7">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6BC49DC7" w14:textId="77777777" w:rsidTr="00046B0F">
        <w:trPr>
          <w:trHeight w:val="235"/>
        </w:trPr>
        <w:tc>
          <w:tcPr>
            <w:tcW w:w="3117" w:type="dxa"/>
            <w:tcBorders>
              <w:bottom w:val="single" w:sz="4" w:space="0" w:color="auto"/>
            </w:tcBorders>
          </w:tcPr>
          <w:p w14:paraId="2CA061D9" w14:textId="77777777" w:rsidR="00FB04F9" w:rsidRPr="00927C16" w:rsidRDefault="00FB04F9" w:rsidP="005660A7">
            <w:pPr>
              <w:keepNext/>
              <w:keepLines/>
              <w:jc w:val="both"/>
              <w:rPr>
                <w:rFonts w:ascii="Tahoma" w:hAnsi="Tahoma" w:cs="Tahoma"/>
                <w:snapToGrid w:val="0"/>
              </w:rPr>
            </w:pPr>
          </w:p>
        </w:tc>
        <w:tc>
          <w:tcPr>
            <w:tcW w:w="2977" w:type="dxa"/>
          </w:tcPr>
          <w:p w14:paraId="1FD67E4D" w14:textId="77777777" w:rsidR="00FB04F9" w:rsidRPr="00927C16" w:rsidRDefault="00FB04F9" w:rsidP="005660A7">
            <w:pPr>
              <w:keepNext/>
              <w:keepLines/>
              <w:jc w:val="both"/>
              <w:rPr>
                <w:rFonts w:ascii="Tahoma" w:hAnsi="Tahoma" w:cs="Tahoma"/>
                <w:snapToGrid w:val="0"/>
              </w:rPr>
            </w:pPr>
          </w:p>
        </w:tc>
        <w:tc>
          <w:tcPr>
            <w:tcW w:w="2835" w:type="dxa"/>
            <w:tcBorders>
              <w:bottom w:val="single" w:sz="4" w:space="0" w:color="auto"/>
            </w:tcBorders>
          </w:tcPr>
          <w:p w14:paraId="02B819DB" w14:textId="77777777" w:rsidR="00FB04F9" w:rsidRPr="00927C16" w:rsidRDefault="00FB04F9" w:rsidP="005660A7">
            <w:pPr>
              <w:keepNext/>
              <w:keepLines/>
              <w:jc w:val="both"/>
              <w:rPr>
                <w:rFonts w:ascii="Tahoma" w:hAnsi="Tahoma" w:cs="Tahoma"/>
                <w:snapToGrid w:val="0"/>
              </w:rPr>
            </w:pPr>
          </w:p>
        </w:tc>
      </w:tr>
      <w:tr w:rsidR="00FB04F9" w:rsidRPr="00927C16" w14:paraId="4B9405B1" w14:textId="77777777" w:rsidTr="00046B0F">
        <w:trPr>
          <w:trHeight w:val="235"/>
        </w:trPr>
        <w:tc>
          <w:tcPr>
            <w:tcW w:w="3117" w:type="dxa"/>
            <w:tcBorders>
              <w:top w:val="single" w:sz="4" w:space="0" w:color="auto"/>
            </w:tcBorders>
          </w:tcPr>
          <w:p w14:paraId="70E5D67A"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3C61E88D" w14:textId="77777777" w:rsidR="00FB04F9" w:rsidRPr="00927C16" w:rsidRDefault="00FB04F9" w:rsidP="005660A7">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13234829"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08AB2501" w14:textId="77777777" w:rsidR="00FB04F9" w:rsidRPr="00927C16" w:rsidRDefault="00FB04F9" w:rsidP="005660A7">
      <w:pPr>
        <w:keepNext/>
        <w:keepLines/>
        <w:jc w:val="both"/>
        <w:rPr>
          <w:rFonts w:ascii="Tahoma" w:eastAsia="Calibri" w:hAnsi="Tahoma" w:cs="Tahoma"/>
          <w:sz w:val="22"/>
          <w:szCs w:val="22"/>
          <w:lang w:eastAsia="en-US"/>
        </w:rPr>
      </w:pPr>
    </w:p>
    <w:p w14:paraId="28B758B4" w14:textId="77777777" w:rsidR="00FB04F9" w:rsidRPr="00927C16" w:rsidRDefault="00FB04F9" w:rsidP="005660A7">
      <w:pPr>
        <w:keepNext/>
        <w:keepLines/>
        <w:jc w:val="both"/>
        <w:rPr>
          <w:rFonts w:ascii="Tahoma" w:eastAsia="Calibri" w:hAnsi="Tahoma" w:cs="Tahoma"/>
          <w:sz w:val="22"/>
          <w:szCs w:val="22"/>
          <w:lang w:eastAsia="en-US"/>
        </w:rPr>
      </w:pPr>
    </w:p>
    <w:p w14:paraId="1CD2B3DB" w14:textId="77777777" w:rsidR="00FB04F9" w:rsidRPr="00927C16" w:rsidRDefault="00FB04F9" w:rsidP="005660A7">
      <w:pPr>
        <w:keepNext/>
        <w:keepLines/>
        <w:jc w:val="both"/>
        <w:rPr>
          <w:rFonts w:ascii="Tahoma" w:eastAsia="Calibri" w:hAnsi="Tahoma" w:cs="Tahoma"/>
          <w:sz w:val="22"/>
          <w:szCs w:val="22"/>
          <w:lang w:eastAsia="en-US"/>
        </w:rPr>
      </w:pPr>
    </w:p>
    <w:p w14:paraId="5A4A9074" w14:textId="77777777" w:rsidR="00FB04F9" w:rsidRPr="00927C16" w:rsidRDefault="00FB04F9" w:rsidP="005660A7">
      <w:pPr>
        <w:keepNext/>
        <w:keepLines/>
        <w:jc w:val="both"/>
        <w:rPr>
          <w:rFonts w:ascii="Tahoma" w:eastAsia="Calibri" w:hAnsi="Tahoma" w:cs="Tahoma"/>
          <w:sz w:val="22"/>
          <w:szCs w:val="22"/>
          <w:lang w:eastAsia="en-US"/>
        </w:rPr>
      </w:pPr>
    </w:p>
    <w:p w14:paraId="79949F4F" w14:textId="77777777" w:rsidR="00FB04F9" w:rsidRPr="00927C16" w:rsidRDefault="00FB04F9" w:rsidP="005660A7">
      <w:pPr>
        <w:keepNext/>
        <w:keepLines/>
        <w:jc w:val="both"/>
        <w:rPr>
          <w:rFonts w:ascii="Tahoma" w:eastAsia="Calibri" w:hAnsi="Tahoma" w:cs="Tahoma"/>
          <w:sz w:val="22"/>
          <w:szCs w:val="22"/>
          <w:lang w:eastAsia="en-US"/>
        </w:rPr>
      </w:pPr>
    </w:p>
    <w:p w14:paraId="55B08C7D" w14:textId="77777777" w:rsidR="00FB04F9" w:rsidRPr="00F351E9" w:rsidRDefault="00FB04F9" w:rsidP="005660A7">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710A7BBD" w14:textId="77777777" w:rsidR="00FB04F9" w:rsidRPr="00F351E9" w:rsidRDefault="00FB04F9" w:rsidP="005660A7">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3A39E3D1" w14:textId="77777777" w:rsidR="00FB04F9" w:rsidRPr="00F351E9" w:rsidRDefault="00FB04F9" w:rsidP="005660A7">
      <w:pPr>
        <w:keepNext/>
        <w:keepLines/>
      </w:pPr>
    </w:p>
    <w:p w14:paraId="59E5A0F7"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8"/>
          <w:szCs w:val="22"/>
          <w:lang w:eastAsia="ar-SA"/>
        </w:rPr>
      </w:pPr>
    </w:p>
    <w:p w14:paraId="595D0DFA"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61EE1F63"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07370491"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64B6DBDB" w14:textId="77777777" w:rsidR="00FB04F9" w:rsidRPr="00927C16" w:rsidRDefault="00FB04F9" w:rsidP="005660A7">
      <w:pPr>
        <w:keepNext/>
        <w:keepLines/>
        <w:jc w:val="both"/>
        <w:rPr>
          <w:rFonts w:ascii="Tahoma" w:hAnsi="Tahoma" w:cs="Tahoma"/>
        </w:rPr>
      </w:pPr>
    </w:p>
    <w:p w14:paraId="561D4EB4" w14:textId="77777777" w:rsidR="00FB04F9" w:rsidRPr="00927C16" w:rsidRDefault="00FB04F9" w:rsidP="005660A7">
      <w:pPr>
        <w:keepNext/>
        <w:keepLines/>
        <w:jc w:val="both"/>
        <w:rPr>
          <w:rFonts w:ascii="Tahoma" w:hAnsi="Tahoma" w:cs="Tahoma"/>
        </w:rPr>
      </w:pPr>
    </w:p>
    <w:p w14:paraId="3D6129AE" w14:textId="77777777" w:rsidR="00FB04F9" w:rsidRDefault="00FB04F9" w:rsidP="005660A7">
      <w:pPr>
        <w:keepNext/>
        <w:keepLines/>
        <w:jc w:val="both"/>
        <w:rPr>
          <w:rFonts w:ascii="Tahoma" w:hAnsi="Tahoma" w:cs="Tahoma"/>
        </w:rPr>
      </w:pPr>
    </w:p>
    <w:p w14:paraId="5388CD54" w14:textId="77777777" w:rsidR="00FB04F9" w:rsidRDefault="00FB04F9" w:rsidP="005660A7">
      <w:pPr>
        <w:keepNext/>
        <w:keepLines/>
        <w:jc w:val="both"/>
        <w:rPr>
          <w:rFonts w:ascii="Tahoma" w:hAnsi="Tahoma" w:cs="Tahoma"/>
        </w:rPr>
      </w:pPr>
    </w:p>
    <w:p w14:paraId="4239F68B" w14:textId="77777777" w:rsidR="00FB04F9" w:rsidRDefault="00FB04F9" w:rsidP="005660A7">
      <w:pPr>
        <w:keepNext/>
        <w:keepLines/>
        <w:jc w:val="both"/>
        <w:rPr>
          <w:rFonts w:ascii="Tahoma" w:hAnsi="Tahoma" w:cs="Tahoma"/>
        </w:rPr>
      </w:pPr>
    </w:p>
    <w:p w14:paraId="1A7C58FC" w14:textId="4FDF96AD" w:rsidR="00733C52" w:rsidRDefault="00733C52" w:rsidP="005660A7">
      <w:pPr>
        <w:keepNext/>
        <w:keepLines/>
        <w:rPr>
          <w:rFonts w:ascii="Tahoma" w:hAnsi="Tahoma" w:cs="Tahoma"/>
        </w:rPr>
      </w:pPr>
    </w:p>
    <w:p w14:paraId="4FA4541F" w14:textId="7EB11AF2" w:rsidR="00E657ED" w:rsidRDefault="00E657ED" w:rsidP="005660A7">
      <w:pPr>
        <w:keepNext/>
        <w:keepLines/>
        <w:rPr>
          <w:rFonts w:ascii="Tahoma" w:hAnsi="Tahoma" w:cs="Tahoma"/>
        </w:rPr>
      </w:pPr>
    </w:p>
    <w:p w14:paraId="6B63BF68" w14:textId="7104FCC2" w:rsidR="00E657ED" w:rsidRDefault="00E657ED" w:rsidP="005660A7">
      <w:pPr>
        <w:keepNext/>
        <w:keepLines/>
        <w:rPr>
          <w:rFonts w:ascii="Tahoma" w:hAnsi="Tahoma" w:cs="Tahoma"/>
        </w:rPr>
      </w:pPr>
    </w:p>
    <w:p w14:paraId="67619C34" w14:textId="7538E090" w:rsidR="00E657ED" w:rsidRDefault="00E657ED" w:rsidP="005660A7">
      <w:pPr>
        <w:keepNext/>
        <w:keepLines/>
        <w:rPr>
          <w:rFonts w:ascii="Tahoma" w:hAnsi="Tahoma" w:cs="Tahoma"/>
        </w:rPr>
      </w:pPr>
    </w:p>
    <w:p w14:paraId="220BEF46" w14:textId="302B6FC6" w:rsidR="00E657ED" w:rsidRDefault="00E657ED" w:rsidP="005660A7">
      <w:pPr>
        <w:keepNext/>
        <w:keepLines/>
        <w:rPr>
          <w:rFonts w:ascii="Tahoma" w:hAnsi="Tahoma" w:cs="Tahoma"/>
        </w:rPr>
      </w:pPr>
    </w:p>
    <w:p w14:paraId="0D6BC285" w14:textId="728AF62F" w:rsidR="00E657ED" w:rsidRDefault="00E657ED" w:rsidP="005660A7">
      <w:pPr>
        <w:keepNext/>
        <w:keepLines/>
        <w:rPr>
          <w:rFonts w:ascii="Tahoma" w:hAnsi="Tahoma" w:cs="Tahoma"/>
        </w:rPr>
      </w:pPr>
    </w:p>
    <w:p w14:paraId="581356D8" w14:textId="584C2CE5" w:rsidR="00E657ED" w:rsidRDefault="00E657ED" w:rsidP="005660A7">
      <w:pPr>
        <w:keepNext/>
        <w:keepLines/>
        <w:rPr>
          <w:rFonts w:ascii="Tahoma" w:hAnsi="Tahoma" w:cs="Tahoma"/>
        </w:rPr>
      </w:pPr>
    </w:p>
    <w:p w14:paraId="7D6325D4" w14:textId="4E407725" w:rsidR="00E657ED" w:rsidRDefault="00E657ED" w:rsidP="005660A7">
      <w:pPr>
        <w:keepNext/>
        <w:keepLines/>
        <w:rPr>
          <w:rFonts w:ascii="Tahoma" w:hAnsi="Tahoma" w:cs="Tahoma"/>
        </w:rPr>
      </w:pPr>
    </w:p>
    <w:p w14:paraId="1A279545" w14:textId="61B50E6D" w:rsidR="00E657ED" w:rsidRDefault="00E657ED" w:rsidP="005660A7">
      <w:pPr>
        <w:keepNext/>
        <w:keepLines/>
        <w:rPr>
          <w:rFonts w:ascii="Tahoma" w:hAnsi="Tahoma" w:cs="Tahoma"/>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493"/>
      </w:tblGrid>
      <w:tr w:rsidR="00734078" w:rsidRPr="00A41889" w14:paraId="72DDE50D" w14:textId="77777777" w:rsidTr="00205455">
        <w:tc>
          <w:tcPr>
            <w:tcW w:w="608" w:type="dxa"/>
            <w:tcBorders>
              <w:right w:val="nil"/>
            </w:tcBorders>
          </w:tcPr>
          <w:p w14:paraId="7BB3B454" w14:textId="77777777" w:rsidR="00734078" w:rsidRPr="00A41889" w:rsidRDefault="00734078" w:rsidP="00205455">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437" w:type="dxa"/>
            <w:tcBorders>
              <w:left w:val="nil"/>
            </w:tcBorders>
            <w:vAlign w:val="bottom"/>
          </w:tcPr>
          <w:p w14:paraId="3819F3FA" w14:textId="77777777" w:rsidR="00734078" w:rsidRPr="00A41889" w:rsidRDefault="00734078" w:rsidP="00205455">
            <w:pPr>
              <w:keepNext/>
              <w:keepLines/>
              <w:rPr>
                <w:rFonts w:ascii="Tahoma" w:hAnsi="Tahoma" w:cs="Tahoma"/>
              </w:rPr>
            </w:pPr>
            <w:r w:rsidRPr="00A41889">
              <w:rPr>
                <w:rFonts w:ascii="Tahoma" w:hAnsi="Tahoma" w:cs="Tahoma"/>
              </w:rPr>
              <w:t>POOBLASTILO PONUDNIKA</w:t>
            </w:r>
          </w:p>
        </w:tc>
        <w:tc>
          <w:tcPr>
            <w:tcW w:w="1493" w:type="dxa"/>
          </w:tcPr>
          <w:p w14:paraId="56B1823B" w14:textId="77777777" w:rsidR="00734078" w:rsidRPr="00A41889" w:rsidRDefault="00734078" w:rsidP="00205455">
            <w:pPr>
              <w:keepNext/>
              <w:keepLines/>
              <w:jc w:val="both"/>
              <w:rPr>
                <w:rFonts w:ascii="Tahoma" w:hAnsi="Tahoma" w:cs="Tahoma"/>
                <w:b/>
              </w:rPr>
            </w:pPr>
            <w:r w:rsidRPr="00A41889">
              <w:rPr>
                <w:rFonts w:ascii="Tahoma" w:hAnsi="Tahoma" w:cs="Tahoma"/>
                <w:b/>
                <w:i/>
              </w:rPr>
              <w:t>Prilogi 4</w:t>
            </w:r>
            <w:r>
              <w:rPr>
                <w:rFonts w:ascii="Tahoma" w:hAnsi="Tahoma" w:cs="Tahoma"/>
                <w:b/>
                <w:i/>
              </w:rPr>
              <w:t>/3</w:t>
            </w:r>
          </w:p>
        </w:tc>
      </w:tr>
    </w:tbl>
    <w:p w14:paraId="45A918D6" w14:textId="77777777" w:rsidR="00734078" w:rsidRPr="00A41889" w:rsidRDefault="00734078" w:rsidP="00734078">
      <w:pPr>
        <w:keepNext/>
        <w:keepLines/>
        <w:jc w:val="both"/>
        <w:rPr>
          <w:rFonts w:ascii="Tahoma" w:hAnsi="Tahoma" w:cs="Tahoma"/>
        </w:rPr>
      </w:pPr>
    </w:p>
    <w:p w14:paraId="032A9FFD" w14:textId="60456ADA" w:rsidR="00734078" w:rsidRPr="00A41889" w:rsidRDefault="00734078" w:rsidP="00734078">
      <w:pPr>
        <w:keepNext/>
        <w:keepLines/>
        <w:rPr>
          <w:rFonts w:ascii="Tahoma" w:hAnsi="Tahoma" w:cs="Tahoma"/>
        </w:rPr>
      </w:pPr>
      <w:r w:rsidRPr="00A41889">
        <w:rPr>
          <w:rFonts w:ascii="Tahoma" w:hAnsi="Tahoma" w:cs="Tahoma"/>
        </w:rPr>
        <w:t>Ponudnik: _____________________________________________</w:t>
      </w:r>
      <w:r>
        <w:rPr>
          <w:rFonts w:ascii="Tahoma" w:hAnsi="Tahoma" w:cs="Tahoma"/>
        </w:rPr>
        <w:t>_________________________</w:t>
      </w:r>
    </w:p>
    <w:p w14:paraId="15486303" w14:textId="77777777" w:rsidR="00734078" w:rsidRPr="00A41889" w:rsidRDefault="00734078" w:rsidP="00734078">
      <w:pPr>
        <w:keepNext/>
        <w:keepLines/>
        <w:rPr>
          <w:rFonts w:ascii="Tahoma" w:hAnsi="Tahoma" w:cs="Tahoma"/>
        </w:rPr>
      </w:pPr>
    </w:p>
    <w:p w14:paraId="150B231E" w14:textId="1EE57C1F" w:rsidR="00734078" w:rsidRPr="00A41889" w:rsidRDefault="00734078" w:rsidP="00734078">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B07DD1" w:rsidRPr="00B07DD1">
        <w:rPr>
          <w:rFonts w:ascii="Tahoma" w:hAnsi="Tahoma" w:cs="Tahoma"/>
          <w:b/>
        </w:rPr>
        <w:t>JHL-20/26, Razširitev obstoječega IBM produkcijskega podatkovnega okolja</w:t>
      </w:r>
      <w:r w:rsidRPr="00A41889">
        <w:rPr>
          <w:rFonts w:ascii="Tahoma" w:hAnsi="Tahoma" w:cs="Tahoma"/>
        </w:rPr>
        <w:t xml:space="preserve"> ter v skladu s 94. členom ZJN-3</w:t>
      </w:r>
    </w:p>
    <w:p w14:paraId="674EE2C7" w14:textId="77777777" w:rsidR="00734078" w:rsidRPr="00A41889" w:rsidRDefault="00734078" w:rsidP="00734078">
      <w:pPr>
        <w:keepNext/>
        <w:keepLines/>
        <w:rPr>
          <w:rFonts w:ascii="Tahoma" w:hAnsi="Tahoma" w:cs="Tahoma"/>
        </w:rPr>
      </w:pPr>
    </w:p>
    <w:p w14:paraId="585EE4ED" w14:textId="77777777" w:rsidR="00734078" w:rsidRPr="00A41889" w:rsidRDefault="00734078" w:rsidP="00734078">
      <w:pPr>
        <w:keepNext/>
        <w:keepLines/>
        <w:jc w:val="center"/>
        <w:rPr>
          <w:rFonts w:ascii="Tahoma" w:hAnsi="Tahoma" w:cs="Tahoma"/>
          <w:b/>
          <w:sz w:val="22"/>
          <w:szCs w:val="22"/>
        </w:rPr>
      </w:pPr>
      <w:r w:rsidRPr="00A41889">
        <w:rPr>
          <w:rFonts w:ascii="Tahoma" w:hAnsi="Tahoma" w:cs="Tahoma"/>
          <w:b/>
          <w:sz w:val="22"/>
          <w:szCs w:val="22"/>
        </w:rPr>
        <w:t>POOBLAŠČAMO</w:t>
      </w:r>
    </w:p>
    <w:p w14:paraId="4B8142DF" w14:textId="77777777" w:rsidR="00734078" w:rsidRPr="00A41889" w:rsidRDefault="00734078" w:rsidP="00734078">
      <w:pPr>
        <w:keepNext/>
        <w:keepLines/>
        <w:jc w:val="both"/>
        <w:rPr>
          <w:rFonts w:ascii="Tahoma" w:hAnsi="Tahoma" w:cs="Tahoma"/>
        </w:rPr>
      </w:pPr>
    </w:p>
    <w:p w14:paraId="10E5831E" w14:textId="7A4E6B07" w:rsidR="00734078" w:rsidRPr="00A41889" w:rsidRDefault="00734078" w:rsidP="00734078">
      <w:pPr>
        <w:keepNext/>
        <w:keepLines/>
        <w:jc w:val="both"/>
        <w:rPr>
          <w:rFonts w:ascii="Tahoma" w:hAnsi="Tahoma" w:cs="Tahoma"/>
        </w:rPr>
      </w:pPr>
      <w:r>
        <w:rPr>
          <w:rFonts w:ascii="Tahoma" w:hAnsi="Tahoma" w:cs="Tahoma"/>
        </w:rPr>
        <w:t>JAVNI HOLDING Ljubljana,</w:t>
      </w:r>
      <w:r w:rsidRPr="00A41889">
        <w:rPr>
          <w:rFonts w:ascii="Tahoma" w:hAnsi="Tahoma" w:cs="Tahoma"/>
          <w:bCs/>
        </w:rPr>
        <w:t xml:space="preserve"> d.o.o.,</w:t>
      </w:r>
      <w:r>
        <w:rPr>
          <w:rFonts w:ascii="Tahoma" w:hAnsi="Tahoma" w:cs="Tahoma"/>
          <w:bCs/>
        </w:rPr>
        <w:t xml:space="preserve"> </w:t>
      </w: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34078" w:rsidRPr="00A41889" w14:paraId="5E058B97" w14:textId="77777777" w:rsidTr="00205455">
        <w:tc>
          <w:tcPr>
            <w:tcW w:w="392" w:type="dxa"/>
            <w:shd w:val="clear" w:color="auto" w:fill="auto"/>
            <w:vAlign w:val="center"/>
          </w:tcPr>
          <w:p w14:paraId="4FE3C507" w14:textId="77777777" w:rsidR="00734078" w:rsidRPr="00A41889" w:rsidRDefault="00734078" w:rsidP="00205455">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700A810C" w14:textId="77777777" w:rsidR="00734078" w:rsidRPr="00A41889" w:rsidRDefault="00734078" w:rsidP="00205455">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734078" w:rsidRPr="00A41889" w14:paraId="5A511521" w14:textId="77777777" w:rsidTr="00205455">
        <w:tc>
          <w:tcPr>
            <w:tcW w:w="392" w:type="dxa"/>
            <w:shd w:val="clear" w:color="auto" w:fill="auto"/>
            <w:vAlign w:val="center"/>
          </w:tcPr>
          <w:p w14:paraId="15C8FECB" w14:textId="77777777" w:rsidR="00734078" w:rsidRPr="00A41889" w:rsidRDefault="00734078" w:rsidP="00205455">
            <w:pPr>
              <w:keepNext/>
              <w:keepLines/>
              <w:spacing w:line="276" w:lineRule="auto"/>
              <w:jc w:val="center"/>
              <w:rPr>
                <w:rFonts w:ascii="Tahoma" w:hAnsi="Tahoma" w:cs="Tahoma"/>
                <w:sz w:val="16"/>
                <w:szCs w:val="22"/>
                <w:lang w:eastAsia="en-US"/>
              </w:rPr>
            </w:pPr>
          </w:p>
          <w:p w14:paraId="5AE36A8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617B2432"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C2879DD" w14:textId="77777777" w:rsidR="00734078" w:rsidRPr="00A41889" w:rsidRDefault="00734078" w:rsidP="00205455">
            <w:pPr>
              <w:keepNext/>
              <w:keepLines/>
              <w:spacing w:line="276" w:lineRule="auto"/>
              <w:rPr>
                <w:rFonts w:ascii="Tahoma" w:hAnsi="Tahoma" w:cs="Tahoma"/>
                <w:sz w:val="22"/>
                <w:szCs w:val="22"/>
                <w:lang w:eastAsia="en-US"/>
              </w:rPr>
            </w:pPr>
          </w:p>
          <w:p w14:paraId="47D7FC1C" w14:textId="77777777" w:rsidR="00734078" w:rsidRPr="00A41889" w:rsidRDefault="00734078" w:rsidP="00205455">
            <w:pPr>
              <w:keepNext/>
              <w:keepLines/>
              <w:spacing w:line="276" w:lineRule="auto"/>
              <w:rPr>
                <w:rFonts w:ascii="Tahoma" w:hAnsi="Tahoma" w:cs="Tahoma"/>
                <w:sz w:val="22"/>
                <w:szCs w:val="22"/>
                <w:lang w:eastAsia="en-US"/>
              </w:rPr>
            </w:pPr>
          </w:p>
          <w:p w14:paraId="43EF9C6F"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2A1393A0" w14:textId="77777777" w:rsidTr="00205455">
        <w:tc>
          <w:tcPr>
            <w:tcW w:w="392" w:type="dxa"/>
            <w:shd w:val="clear" w:color="auto" w:fill="auto"/>
            <w:vAlign w:val="center"/>
          </w:tcPr>
          <w:p w14:paraId="73A485C7" w14:textId="77777777" w:rsidR="00734078" w:rsidRPr="00A41889" w:rsidRDefault="00734078" w:rsidP="00205455">
            <w:pPr>
              <w:keepNext/>
              <w:keepLines/>
              <w:spacing w:line="276" w:lineRule="auto"/>
              <w:jc w:val="center"/>
              <w:rPr>
                <w:rFonts w:ascii="Tahoma" w:hAnsi="Tahoma" w:cs="Tahoma"/>
                <w:sz w:val="16"/>
                <w:szCs w:val="22"/>
                <w:lang w:eastAsia="en-US"/>
              </w:rPr>
            </w:pPr>
          </w:p>
          <w:p w14:paraId="09AD07A0"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4E0A40FE"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A6C2F21" w14:textId="77777777" w:rsidR="00734078" w:rsidRPr="00A41889" w:rsidRDefault="00734078" w:rsidP="00205455">
            <w:pPr>
              <w:keepNext/>
              <w:keepLines/>
              <w:spacing w:line="276" w:lineRule="auto"/>
              <w:rPr>
                <w:rFonts w:ascii="Tahoma" w:hAnsi="Tahoma" w:cs="Tahoma"/>
                <w:sz w:val="22"/>
                <w:szCs w:val="22"/>
                <w:lang w:eastAsia="en-US"/>
              </w:rPr>
            </w:pPr>
          </w:p>
          <w:p w14:paraId="2359038B" w14:textId="77777777" w:rsidR="00734078" w:rsidRPr="00A41889" w:rsidRDefault="00734078" w:rsidP="00205455">
            <w:pPr>
              <w:keepNext/>
              <w:keepLines/>
              <w:spacing w:line="276" w:lineRule="auto"/>
              <w:rPr>
                <w:rFonts w:ascii="Tahoma" w:hAnsi="Tahoma" w:cs="Tahoma"/>
                <w:sz w:val="22"/>
                <w:szCs w:val="22"/>
                <w:lang w:eastAsia="en-US"/>
              </w:rPr>
            </w:pPr>
          </w:p>
          <w:p w14:paraId="28E9BD65"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55FF48F0" w14:textId="77777777" w:rsidTr="00205455">
        <w:tc>
          <w:tcPr>
            <w:tcW w:w="392" w:type="dxa"/>
            <w:shd w:val="clear" w:color="auto" w:fill="auto"/>
            <w:vAlign w:val="center"/>
          </w:tcPr>
          <w:p w14:paraId="4C1322FD" w14:textId="77777777" w:rsidR="00734078" w:rsidRPr="00A41889" w:rsidRDefault="00734078" w:rsidP="00205455">
            <w:pPr>
              <w:keepNext/>
              <w:keepLines/>
              <w:spacing w:line="276" w:lineRule="auto"/>
              <w:jc w:val="center"/>
              <w:rPr>
                <w:rFonts w:ascii="Tahoma" w:hAnsi="Tahoma" w:cs="Tahoma"/>
                <w:sz w:val="16"/>
                <w:szCs w:val="22"/>
                <w:lang w:eastAsia="en-US"/>
              </w:rPr>
            </w:pPr>
          </w:p>
          <w:p w14:paraId="153210C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3CBAD6CC"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6CF1989" w14:textId="77777777" w:rsidR="00734078" w:rsidRPr="00A41889" w:rsidRDefault="00734078" w:rsidP="00205455">
            <w:pPr>
              <w:keepNext/>
              <w:keepLines/>
              <w:spacing w:line="276" w:lineRule="auto"/>
              <w:rPr>
                <w:rFonts w:ascii="Tahoma" w:hAnsi="Tahoma" w:cs="Tahoma"/>
                <w:sz w:val="22"/>
                <w:szCs w:val="22"/>
                <w:lang w:eastAsia="en-US"/>
              </w:rPr>
            </w:pPr>
          </w:p>
          <w:p w14:paraId="32139D46" w14:textId="77777777" w:rsidR="00734078" w:rsidRPr="00A41889" w:rsidRDefault="00734078" w:rsidP="00205455">
            <w:pPr>
              <w:keepNext/>
              <w:keepLines/>
              <w:spacing w:line="276" w:lineRule="auto"/>
              <w:rPr>
                <w:rFonts w:ascii="Tahoma" w:hAnsi="Tahoma" w:cs="Tahoma"/>
                <w:sz w:val="22"/>
                <w:szCs w:val="22"/>
                <w:lang w:eastAsia="en-US"/>
              </w:rPr>
            </w:pPr>
          </w:p>
          <w:p w14:paraId="35854D9D" w14:textId="77777777" w:rsidR="00734078" w:rsidRPr="00A41889" w:rsidRDefault="00734078" w:rsidP="00205455">
            <w:pPr>
              <w:keepNext/>
              <w:keepLines/>
              <w:spacing w:line="276" w:lineRule="auto"/>
              <w:rPr>
                <w:rFonts w:ascii="Tahoma" w:hAnsi="Tahoma" w:cs="Tahoma"/>
                <w:sz w:val="22"/>
                <w:szCs w:val="22"/>
                <w:lang w:eastAsia="en-US"/>
              </w:rPr>
            </w:pPr>
          </w:p>
        </w:tc>
      </w:tr>
    </w:tbl>
    <w:p w14:paraId="3D9E1546" w14:textId="77777777" w:rsidR="00734078" w:rsidRPr="00A41889" w:rsidRDefault="00734078" w:rsidP="00734078">
      <w:pPr>
        <w:keepNext/>
        <w:keepLines/>
        <w:jc w:val="both"/>
        <w:rPr>
          <w:rFonts w:ascii="Tahoma" w:hAnsi="Tahoma" w:cs="Tahoma"/>
          <w:bCs/>
          <w:i/>
          <w:noProof/>
          <w:sz w:val="18"/>
          <w:szCs w:val="18"/>
        </w:rPr>
      </w:pPr>
    </w:p>
    <w:p w14:paraId="74A30275" w14:textId="77777777" w:rsidR="00734078" w:rsidRPr="00A41889" w:rsidRDefault="00734078" w:rsidP="00734078">
      <w:pPr>
        <w:keepNext/>
        <w:keepLines/>
        <w:jc w:val="both"/>
        <w:rPr>
          <w:rFonts w:ascii="Tahoma" w:hAnsi="Tahoma" w:cs="Tahoma"/>
          <w:bCs/>
          <w:i/>
          <w:noProof/>
          <w:sz w:val="18"/>
          <w:szCs w:val="18"/>
        </w:rPr>
      </w:pPr>
    </w:p>
    <w:p w14:paraId="2CA22F27" w14:textId="77777777" w:rsidR="00734078" w:rsidRPr="00A41889" w:rsidRDefault="00734078" w:rsidP="007340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34078" w:rsidRPr="00A41889" w14:paraId="4760A491" w14:textId="77777777" w:rsidTr="00205455">
        <w:tc>
          <w:tcPr>
            <w:tcW w:w="3189" w:type="dxa"/>
            <w:tcBorders>
              <w:top w:val="single" w:sz="4" w:space="0" w:color="auto"/>
            </w:tcBorders>
            <w:vAlign w:val="bottom"/>
          </w:tcPr>
          <w:p w14:paraId="64F7AD54"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0CC15845"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7063FFFE"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61961ABA" w14:textId="77777777" w:rsidR="00734078" w:rsidRPr="00A41889" w:rsidRDefault="00734078" w:rsidP="00734078">
      <w:pPr>
        <w:keepNext/>
        <w:keepLines/>
        <w:tabs>
          <w:tab w:val="left" w:pos="2835"/>
        </w:tabs>
        <w:ind w:left="284" w:hanging="284"/>
        <w:jc w:val="both"/>
        <w:rPr>
          <w:rFonts w:ascii="Tahoma" w:hAnsi="Tahoma" w:cs="Tahoma"/>
        </w:rPr>
      </w:pPr>
    </w:p>
    <w:p w14:paraId="568C396B" w14:textId="77777777" w:rsidR="00734078" w:rsidRPr="00A41889" w:rsidRDefault="00734078" w:rsidP="00734078">
      <w:pPr>
        <w:keepNext/>
        <w:keepLines/>
        <w:tabs>
          <w:tab w:val="left" w:pos="2835"/>
        </w:tabs>
        <w:ind w:left="284" w:hanging="284"/>
        <w:jc w:val="both"/>
        <w:rPr>
          <w:rFonts w:ascii="Tahoma" w:hAnsi="Tahoma" w:cs="Tahoma"/>
        </w:rPr>
      </w:pPr>
    </w:p>
    <w:p w14:paraId="5C83B4A2" w14:textId="77777777" w:rsidR="00734078" w:rsidRPr="00A41889" w:rsidRDefault="00734078" w:rsidP="00734078">
      <w:pPr>
        <w:keepNext/>
        <w:keepLines/>
        <w:tabs>
          <w:tab w:val="left" w:pos="2835"/>
        </w:tabs>
        <w:ind w:left="284" w:hanging="284"/>
        <w:jc w:val="both"/>
        <w:rPr>
          <w:rFonts w:ascii="Tahoma" w:hAnsi="Tahoma" w:cs="Tahoma"/>
        </w:rPr>
      </w:pPr>
    </w:p>
    <w:p w14:paraId="43B580DF" w14:textId="77777777" w:rsidR="00734078" w:rsidRPr="00A41889" w:rsidRDefault="00734078" w:rsidP="00734078">
      <w:pPr>
        <w:keepNext/>
        <w:keepLines/>
        <w:jc w:val="both"/>
        <w:rPr>
          <w:b/>
        </w:rPr>
      </w:pPr>
    </w:p>
    <w:p w14:paraId="251DB292"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okvirnemu sporazumu o izvedbi javnega naročila.</w:t>
      </w:r>
    </w:p>
    <w:p w14:paraId="7F58506B" w14:textId="77777777" w:rsidR="00734078" w:rsidRPr="00A41889" w:rsidRDefault="00734078" w:rsidP="00734078">
      <w:pPr>
        <w:keepNext/>
        <w:keepLines/>
        <w:jc w:val="both"/>
        <w:rPr>
          <w:rFonts w:ascii="Tahoma" w:hAnsi="Tahoma" w:cs="Tahoma"/>
          <w:i/>
          <w:iCs/>
          <w:sz w:val="16"/>
          <w:szCs w:val="22"/>
        </w:rPr>
      </w:pPr>
    </w:p>
    <w:p w14:paraId="7A1220B6" w14:textId="77777777" w:rsidR="00734078" w:rsidRPr="00A41889" w:rsidRDefault="00734078" w:rsidP="00734078">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247DF276" w14:textId="77777777" w:rsidR="00734078" w:rsidRPr="00A41889" w:rsidRDefault="00734078" w:rsidP="00734078">
      <w:pPr>
        <w:keepNext/>
        <w:keepLines/>
        <w:jc w:val="both"/>
        <w:rPr>
          <w:rFonts w:ascii="Tahoma" w:hAnsi="Tahoma" w:cs="Tahoma"/>
          <w:i/>
          <w:iCs/>
          <w:szCs w:val="22"/>
        </w:rPr>
      </w:pPr>
    </w:p>
    <w:p w14:paraId="0ECB5497"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2978CF6B" w14:textId="77777777" w:rsidR="00734078" w:rsidRPr="00A41889" w:rsidRDefault="00734078" w:rsidP="00734078">
      <w:pPr>
        <w:keepNext/>
        <w:keepLines/>
        <w:jc w:val="both"/>
        <w:rPr>
          <w:rFonts w:ascii="Tahoma" w:hAnsi="Tahoma" w:cs="Tahoma"/>
          <w:i/>
          <w:sz w:val="18"/>
        </w:rPr>
      </w:pPr>
    </w:p>
    <w:p w14:paraId="1AB9F5F1" w14:textId="77777777" w:rsidR="00734078" w:rsidRPr="00A41889" w:rsidRDefault="00734078" w:rsidP="00734078">
      <w:pPr>
        <w:keepNext/>
        <w:keepLines/>
        <w:jc w:val="both"/>
        <w:rPr>
          <w:rFonts w:ascii="Tahoma" w:hAnsi="Tahoma" w:cs="Tahoma"/>
          <w:i/>
          <w:sz w:val="18"/>
        </w:rPr>
      </w:pPr>
      <w:r w:rsidRPr="00A41889">
        <w:rPr>
          <w:rFonts w:ascii="Tahoma" w:hAnsi="Tahoma" w:cs="Tahoma"/>
          <w:i/>
          <w:sz w:val="18"/>
        </w:rPr>
        <w:t>Obrazec se po potrebi kopira!</w:t>
      </w:r>
    </w:p>
    <w:p w14:paraId="79F7571E" w14:textId="39A5769D" w:rsidR="00E657ED" w:rsidRDefault="00E657ED" w:rsidP="005660A7">
      <w:pPr>
        <w:keepNext/>
        <w:keepLines/>
        <w:rPr>
          <w:rFonts w:ascii="Tahoma" w:hAnsi="Tahoma" w:cs="Tahoma"/>
        </w:rPr>
      </w:pPr>
    </w:p>
    <w:p w14:paraId="1BC426E6" w14:textId="4D6E519E" w:rsidR="00734078" w:rsidRDefault="00734078" w:rsidP="005660A7">
      <w:pPr>
        <w:keepNext/>
        <w:keepLines/>
        <w:rPr>
          <w:rFonts w:ascii="Tahoma" w:hAnsi="Tahoma" w:cs="Tahoma"/>
        </w:rPr>
      </w:pPr>
    </w:p>
    <w:p w14:paraId="1C3DE854" w14:textId="0E27A2A4" w:rsidR="00734078" w:rsidRDefault="00734078" w:rsidP="005660A7">
      <w:pPr>
        <w:keepNext/>
        <w:keepLines/>
        <w:rPr>
          <w:rFonts w:ascii="Tahoma" w:hAnsi="Tahoma" w:cs="Tahoma"/>
        </w:rPr>
      </w:pPr>
    </w:p>
    <w:p w14:paraId="21971CEF" w14:textId="1AB26026" w:rsidR="00734078" w:rsidRDefault="00734078" w:rsidP="005660A7">
      <w:pPr>
        <w:keepNext/>
        <w:keepLines/>
        <w:rPr>
          <w:rFonts w:ascii="Tahoma" w:hAnsi="Tahoma" w:cs="Tahoma"/>
        </w:rPr>
      </w:pPr>
    </w:p>
    <w:p w14:paraId="481F5863" w14:textId="4D120DCC" w:rsidR="00734078" w:rsidRDefault="00734078" w:rsidP="005660A7">
      <w:pPr>
        <w:keepNext/>
        <w:keepLines/>
        <w:rPr>
          <w:rFonts w:ascii="Tahoma" w:hAnsi="Tahoma" w:cs="Tahoma"/>
        </w:rPr>
      </w:pPr>
    </w:p>
    <w:p w14:paraId="48A824B9" w14:textId="1D3F5B1B" w:rsidR="00734078" w:rsidRDefault="00734078" w:rsidP="005660A7">
      <w:pPr>
        <w:keepNext/>
        <w:keepLines/>
        <w:rPr>
          <w:rFonts w:ascii="Tahoma" w:hAnsi="Tahoma" w:cs="Tahoma"/>
        </w:rPr>
      </w:pPr>
    </w:p>
    <w:p w14:paraId="2296EA62" w14:textId="036DEE90" w:rsidR="00734078" w:rsidRDefault="00734078" w:rsidP="005660A7">
      <w:pPr>
        <w:keepNext/>
        <w:keepLines/>
        <w:rPr>
          <w:rFonts w:ascii="Tahoma" w:hAnsi="Tahoma" w:cs="Tahoma"/>
        </w:rPr>
      </w:pPr>
    </w:p>
    <w:p w14:paraId="2B65B686" w14:textId="1CE98F70" w:rsidR="00734078" w:rsidRDefault="00734078" w:rsidP="005660A7">
      <w:pPr>
        <w:keepNext/>
        <w:keepLines/>
        <w:rPr>
          <w:rFonts w:ascii="Tahoma" w:hAnsi="Tahoma" w:cs="Tahoma"/>
        </w:rPr>
      </w:pPr>
    </w:p>
    <w:p w14:paraId="47307E14" w14:textId="180C15B8" w:rsidR="00734078" w:rsidRDefault="00734078" w:rsidP="005660A7">
      <w:pPr>
        <w:keepNext/>
        <w:keepLines/>
        <w:rPr>
          <w:rFonts w:ascii="Tahoma" w:hAnsi="Tahoma" w:cs="Tahoma"/>
        </w:rPr>
      </w:pPr>
    </w:p>
    <w:p w14:paraId="22AA0212" w14:textId="431DE8B9" w:rsidR="00734078" w:rsidRDefault="00734078" w:rsidP="005660A7">
      <w:pPr>
        <w:keepNext/>
        <w:keepLines/>
        <w:rPr>
          <w:rFonts w:ascii="Tahoma" w:hAnsi="Tahoma" w:cs="Tahoma"/>
        </w:rPr>
      </w:pPr>
    </w:p>
    <w:p w14:paraId="6D75D221" w14:textId="76A8E9E9" w:rsidR="00734078" w:rsidRDefault="00734078" w:rsidP="005660A7">
      <w:pPr>
        <w:keepNext/>
        <w:keepLines/>
        <w:rPr>
          <w:rFonts w:ascii="Tahoma" w:hAnsi="Tahoma" w:cs="Tahoma"/>
        </w:rPr>
      </w:pPr>
    </w:p>
    <w:p w14:paraId="2D75852E" w14:textId="23420E84" w:rsidR="00734078" w:rsidRDefault="00734078" w:rsidP="005660A7">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851"/>
        <w:gridCol w:w="567"/>
      </w:tblGrid>
      <w:tr w:rsidR="002743E2" w:rsidRPr="00927C16" w14:paraId="2398F822" w14:textId="77777777" w:rsidTr="00CB45E0">
        <w:tc>
          <w:tcPr>
            <w:tcW w:w="7797" w:type="dxa"/>
            <w:tcBorders>
              <w:top w:val="single" w:sz="4" w:space="0" w:color="auto"/>
              <w:bottom w:val="single" w:sz="4" w:space="0" w:color="auto"/>
            </w:tcBorders>
          </w:tcPr>
          <w:p w14:paraId="3DDC25DD" w14:textId="2C25C9F6" w:rsidR="002743E2" w:rsidRPr="00927C16" w:rsidRDefault="002743E2" w:rsidP="002743E2">
            <w:pPr>
              <w:keepNext/>
              <w:keepLines/>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41A57351" w14:textId="77777777" w:rsidR="002743E2" w:rsidRPr="00927C16" w:rsidRDefault="002743E2" w:rsidP="005660A7">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0345B0B6" w14:textId="137D4655" w:rsidR="002743E2" w:rsidRPr="00927C16" w:rsidRDefault="002743E2" w:rsidP="00734078">
            <w:pPr>
              <w:keepNext/>
              <w:keepLines/>
              <w:rPr>
                <w:rFonts w:ascii="Tahoma" w:hAnsi="Tahoma" w:cs="Tahoma"/>
                <w:b/>
                <w:i/>
              </w:rPr>
            </w:pPr>
            <w:r>
              <w:rPr>
                <w:rFonts w:ascii="Tahoma" w:hAnsi="Tahoma" w:cs="Tahoma"/>
                <w:b/>
                <w:i/>
              </w:rPr>
              <w:t>4/</w:t>
            </w:r>
            <w:r w:rsidR="00734078">
              <w:rPr>
                <w:rFonts w:ascii="Tahoma" w:hAnsi="Tahoma" w:cs="Tahoma"/>
                <w:b/>
                <w:i/>
              </w:rPr>
              <w:t>4</w:t>
            </w:r>
          </w:p>
        </w:tc>
      </w:tr>
    </w:tbl>
    <w:p w14:paraId="3E73E4CE" w14:textId="77777777" w:rsidR="00FB04F9" w:rsidRPr="00927C16" w:rsidRDefault="00FB04F9" w:rsidP="005660A7">
      <w:pPr>
        <w:keepNext/>
        <w:keepLines/>
        <w:rPr>
          <w:rFonts w:ascii="Tahoma" w:hAnsi="Tahoma" w:cs="Tahoma"/>
        </w:rPr>
      </w:pPr>
    </w:p>
    <w:p w14:paraId="49F1C411" w14:textId="7498743C" w:rsidR="001A35BA" w:rsidRPr="00927C16" w:rsidRDefault="00B07DD1" w:rsidP="005660A7">
      <w:pPr>
        <w:keepNext/>
        <w:keepLines/>
        <w:jc w:val="both"/>
        <w:rPr>
          <w:rFonts w:ascii="Tahoma" w:hAnsi="Tahoma" w:cs="Tahoma"/>
        </w:rPr>
      </w:pPr>
      <w:r w:rsidRPr="00B07DD1">
        <w:rPr>
          <w:rFonts w:ascii="Tahoma" w:hAnsi="Tahoma" w:cs="Tahoma"/>
          <w:b/>
        </w:rPr>
        <w:t>JHL-20/26, Razširitev obstoječega IBM produkcijskega podatkovnega okolja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872B2" w:rsidRPr="001F743A" w14:paraId="41E6FF11" w14:textId="77777777" w:rsidTr="008E3B71">
        <w:trPr>
          <w:trHeight w:val="597"/>
          <w:jc w:val="center"/>
        </w:trPr>
        <w:tc>
          <w:tcPr>
            <w:tcW w:w="3964" w:type="dxa"/>
            <w:vAlign w:val="center"/>
          </w:tcPr>
          <w:p w14:paraId="78C20641" w14:textId="77777777" w:rsidR="003872B2" w:rsidRPr="001F743A" w:rsidRDefault="003872B2" w:rsidP="008E3B71">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4676F542" w14:textId="77777777" w:rsidR="003872B2" w:rsidRPr="001F743A" w:rsidRDefault="003872B2" w:rsidP="008E3B71">
            <w:pPr>
              <w:rPr>
                <w:rFonts w:ascii="Tahoma" w:hAnsi="Tahoma" w:cs="Tahoma"/>
                <w:sz w:val="18"/>
                <w:szCs w:val="18"/>
              </w:rPr>
            </w:pPr>
          </w:p>
          <w:p w14:paraId="5CABB260" w14:textId="77777777" w:rsidR="003872B2" w:rsidRPr="001F743A" w:rsidRDefault="003872B2" w:rsidP="008E3B71">
            <w:pPr>
              <w:rPr>
                <w:rFonts w:ascii="Tahoma" w:hAnsi="Tahoma" w:cs="Tahoma"/>
                <w:sz w:val="18"/>
                <w:szCs w:val="18"/>
              </w:rPr>
            </w:pPr>
          </w:p>
        </w:tc>
      </w:tr>
      <w:tr w:rsidR="003872B2" w:rsidRPr="001F743A" w14:paraId="193BB607" w14:textId="77777777" w:rsidTr="008E3B71">
        <w:trPr>
          <w:trHeight w:val="562"/>
          <w:jc w:val="center"/>
        </w:trPr>
        <w:tc>
          <w:tcPr>
            <w:tcW w:w="3964" w:type="dxa"/>
            <w:vAlign w:val="center"/>
          </w:tcPr>
          <w:p w14:paraId="55D4021F" w14:textId="77777777" w:rsidR="003872B2" w:rsidRPr="001F743A" w:rsidRDefault="003872B2" w:rsidP="008E3B71">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41623C06" w14:textId="77777777" w:rsidR="003872B2" w:rsidRPr="001F743A" w:rsidRDefault="003872B2" w:rsidP="008E3B71">
            <w:pPr>
              <w:rPr>
                <w:rFonts w:ascii="Tahoma" w:hAnsi="Tahoma" w:cs="Tahoma"/>
                <w:sz w:val="18"/>
                <w:szCs w:val="18"/>
              </w:rPr>
            </w:pPr>
          </w:p>
          <w:p w14:paraId="70A58712" w14:textId="77777777" w:rsidR="003872B2" w:rsidRPr="001F743A" w:rsidRDefault="003872B2" w:rsidP="008E3B71">
            <w:pPr>
              <w:rPr>
                <w:rFonts w:ascii="Tahoma" w:hAnsi="Tahoma" w:cs="Tahoma"/>
                <w:sz w:val="18"/>
                <w:szCs w:val="18"/>
              </w:rPr>
            </w:pPr>
          </w:p>
        </w:tc>
      </w:tr>
      <w:tr w:rsidR="003872B2" w:rsidRPr="001F743A" w14:paraId="7F7B01CE" w14:textId="77777777" w:rsidTr="008E3B71">
        <w:trPr>
          <w:trHeight w:val="405"/>
          <w:jc w:val="center"/>
        </w:trPr>
        <w:tc>
          <w:tcPr>
            <w:tcW w:w="3964" w:type="dxa"/>
            <w:vAlign w:val="center"/>
          </w:tcPr>
          <w:p w14:paraId="22C2E105" w14:textId="77777777" w:rsidR="003872B2" w:rsidRPr="001F743A" w:rsidRDefault="003872B2" w:rsidP="008E3B71">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293F3251" w14:textId="77777777" w:rsidR="003872B2" w:rsidRPr="001F743A" w:rsidRDefault="003872B2" w:rsidP="008E3B71">
            <w:pPr>
              <w:rPr>
                <w:rFonts w:ascii="Tahoma" w:hAnsi="Tahoma" w:cs="Tahoma"/>
                <w:sz w:val="18"/>
                <w:szCs w:val="18"/>
              </w:rPr>
            </w:pPr>
          </w:p>
        </w:tc>
        <w:tc>
          <w:tcPr>
            <w:tcW w:w="3292" w:type="dxa"/>
            <w:gridSpan w:val="2"/>
            <w:vAlign w:val="center"/>
          </w:tcPr>
          <w:p w14:paraId="787A1B6C" w14:textId="77777777" w:rsidR="003872B2" w:rsidRPr="001F743A" w:rsidRDefault="003872B2" w:rsidP="008E3B71">
            <w:pPr>
              <w:rPr>
                <w:rFonts w:ascii="Tahoma" w:hAnsi="Tahoma" w:cs="Tahoma"/>
                <w:sz w:val="18"/>
                <w:szCs w:val="18"/>
              </w:rPr>
            </w:pPr>
          </w:p>
        </w:tc>
      </w:tr>
      <w:tr w:rsidR="003872B2" w:rsidRPr="001F743A" w14:paraId="53F9AEEE" w14:textId="77777777" w:rsidTr="008E3B71">
        <w:trPr>
          <w:trHeight w:val="1599"/>
          <w:jc w:val="center"/>
        </w:trPr>
        <w:tc>
          <w:tcPr>
            <w:tcW w:w="3964" w:type="dxa"/>
            <w:vAlign w:val="center"/>
          </w:tcPr>
          <w:p w14:paraId="2D013A8B" w14:textId="77777777" w:rsidR="003872B2" w:rsidRPr="001F743A" w:rsidRDefault="003872B2" w:rsidP="008E3B71">
            <w:pPr>
              <w:jc w:val="center"/>
              <w:rPr>
                <w:rFonts w:ascii="Tahoma" w:hAnsi="Tahoma" w:cs="Tahoma"/>
                <w:sz w:val="18"/>
                <w:szCs w:val="18"/>
              </w:rPr>
            </w:pPr>
          </w:p>
          <w:p w14:paraId="232F9FF8" w14:textId="77777777" w:rsidR="003872B2" w:rsidRPr="001F743A" w:rsidRDefault="003872B2" w:rsidP="008E3B71">
            <w:pPr>
              <w:jc w:val="center"/>
              <w:rPr>
                <w:rFonts w:ascii="Tahoma" w:hAnsi="Tahoma" w:cs="Tahoma"/>
                <w:sz w:val="18"/>
                <w:szCs w:val="18"/>
              </w:rPr>
            </w:pPr>
          </w:p>
          <w:p w14:paraId="7518ACC8" w14:textId="77777777" w:rsidR="003872B2" w:rsidRPr="001F743A" w:rsidRDefault="003872B2" w:rsidP="008E3B71">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4EA95DA1" w14:textId="77777777" w:rsidR="003872B2" w:rsidRPr="001F743A" w:rsidRDefault="003872B2" w:rsidP="008E3B71">
            <w:pPr>
              <w:rPr>
                <w:rFonts w:ascii="Tahoma" w:hAnsi="Tahoma" w:cs="Tahoma"/>
                <w:sz w:val="18"/>
                <w:szCs w:val="18"/>
              </w:rPr>
            </w:pPr>
          </w:p>
          <w:p w14:paraId="5279D5C2" w14:textId="77777777" w:rsidR="003872B2" w:rsidRPr="001F743A" w:rsidRDefault="003872B2" w:rsidP="008E3B71">
            <w:pPr>
              <w:jc w:val="center"/>
              <w:rPr>
                <w:rFonts w:ascii="Tahoma" w:hAnsi="Tahoma" w:cs="Tahoma"/>
                <w:sz w:val="18"/>
                <w:szCs w:val="18"/>
              </w:rPr>
            </w:pPr>
          </w:p>
        </w:tc>
        <w:tc>
          <w:tcPr>
            <w:tcW w:w="5670" w:type="dxa"/>
            <w:gridSpan w:val="3"/>
            <w:vAlign w:val="center"/>
          </w:tcPr>
          <w:p w14:paraId="270A5F60" w14:textId="77777777" w:rsidR="003872B2" w:rsidRPr="001F743A" w:rsidRDefault="003872B2" w:rsidP="008E3B71">
            <w:pPr>
              <w:rPr>
                <w:sz w:val="18"/>
                <w:szCs w:val="18"/>
              </w:rPr>
            </w:pPr>
          </w:p>
        </w:tc>
      </w:tr>
      <w:tr w:rsidR="003872B2" w:rsidRPr="001F743A" w14:paraId="70444A61" w14:textId="77777777" w:rsidTr="008E3B71">
        <w:trPr>
          <w:trHeight w:val="662"/>
          <w:jc w:val="center"/>
        </w:trPr>
        <w:tc>
          <w:tcPr>
            <w:tcW w:w="3964" w:type="dxa"/>
            <w:vAlign w:val="center"/>
          </w:tcPr>
          <w:p w14:paraId="2CB8BE1F" w14:textId="77777777" w:rsidR="003872B2" w:rsidRPr="001F743A" w:rsidRDefault="003872B2" w:rsidP="008E3B71">
            <w:pPr>
              <w:rPr>
                <w:rFonts w:ascii="Tahoma" w:hAnsi="Tahoma" w:cs="Tahoma"/>
                <w:i/>
                <w:sz w:val="18"/>
                <w:szCs w:val="18"/>
              </w:rPr>
            </w:pPr>
            <w:r w:rsidRPr="001F743A">
              <w:rPr>
                <w:rFonts w:ascii="Tahoma" w:hAnsi="Tahoma" w:cs="Tahoma"/>
                <w:sz w:val="18"/>
                <w:szCs w:val="18"/>
              </w:rPr>
              <w:t xml:space="preserve">Okvirna količina/delež (%) javnega naročila </w:t>
            </w:r>
          </w:p>
          <w:p w14:paraId="4662870C" w14:textId="77777777" w:rsidR="003872B2" w:rsidRPr="001F743A" w:rsidRDefault="003872B2" w:rsidP="008E3B71">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4CE3C4C1" w14:textId="77777777" w:rsidR="003872B2" w:rsidRPr="001F743A" w:rsidRDefault="003872B2" w:rsidP="008E3B71">
            <w:pPr>
              <w:rPr>
                <w:sz w:val="18"/>
                <w:szCs w:val="18"/>
              </w:rPr>
            </w:pPr>
          </w:p>
          <w:p w14:paraId="59000172" w14:textId="77777777" w:rsidR="003872B2" w:rsidRPr="001F743A" w:rsidRDefault="003872B2" w:rsidP="008E3B71">
            <w:pPr>
              <w:rPr>
                <w:sz w:val="18"/>
                <w:szCs w:val="18"/>
              </w:rPr>
            </w:pPr>
          </w:p>
        </w:tc>
      </w:tr>
      <w:tr w:rsidR="003872B2" w:rsidRPr="001F743A" w14:paraId="283D30B7" w14:textId="77777777" w:rsidTr="008E3B71">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6E64E86" w14:textId="77777777" w:rsidR="003872B2" w:rsidRPr="001F743A" w:rsidRDefault="003872B2" w:rsidP="008E3B71">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4C5F11B8" w14:textId="77777777" w:rsidR="003872B2" w:rsidRPr="001F743A" w:rsidRDefault="003872B2" w:rsidP="008E3B71">
            <w:pPr>
              <w:rPr>
                <w:rFonts w:ascii="Tahoma" w:hAnsi="Tahoma" w:cs="Tahoma"/>
                <w:sz w:val="8"/>
                <w:szCs w:val="18"/>
              </w:rPr>
            </w:pPr>
          </w:p>
          <w:p w14:paraId="76378BAB" w14:textId="77777777" w:rsidR="003872B2" w:rsidRPr="001F743A" w:rsidRDefault="003872B2" w:rsidP="008E3B71">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4BF6186E" w14:textId="77777777" w:rsidR="003872B2" w:rsidRPr="001F743A" w:rsidRDefault="003872B2" w:rsidP="008E3B71">
            <w:pPr>
              <w:rPr>
                <w:rFonts w:ascii="Tahoma" w:hAnsi="Tahoma" w:cs="Tahoma"/>
                <w:i/>
                <w:sz w:val="10"/>
                <w:szCs w:val="18"/>
              </w:rPr>
            </w:pPr>
          </w:p>
          <w:p w14:paraId="3B1410CC" w14:textId="77777777" w:rsidR="003872B2" w:rsidRPr="001F743A" w:rsidRDefault="003872B2" w:rsidP="008E3B71">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D53DFA"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EB74776"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EMŠO</w:t>
            </w:r>
          </w:p>
        </w:tc>
      </w:tr>
      <w:tr w:rsidR="003872B2" w:rsidRPr="001F743A" w14:paraId="58CA9725" w14:textId="77777777" w:rsidTr="008E3B71">
        <w:trPr>
          <w:trHeight w:val="1891"/>
          <w:jc w:val="center"/>
        </w:trPr>
        <w:tc>
          <w:tcPr>
            <w:tcW w:w="3964" w:type="dxa"/>
            <w:vMerge/>
            <w:tcBorders>
              <w:left w:val="single" w:sz="4" w:space="0" w:color="auto"/>
              <w:bottom w:val="single" w:sz="4" w:space="0" w:color="auto"/>
              <w:right w:val="single" w:sz="4" w:space="0" w:color="auto"/>
            </w:tcBorders>
            <w:vAlign w:val="center"/>
          </w:tcPr>
          <w:p w14:paraId="4E82B4D2" w14:textId="77777777" w:rsidR="003872B2" w:rsidRPr="001F743A" w:rsidRDefault="003872B2" w:rsidP="008E3B71">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5FBC0D" w14:textId="77777777" w:rsidR="003872B2" w:rsidRPr="001F743A" w:rsidRDefault="003872B2" w:rsidP="008E3B71">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EBDF771" w14:textId="77777777" w:rsidR="003872B2" w:rsidRPr="001F743A" w:rsidRDefault="003872B2" w:rsidP="008E3B71">
            <w:pPr>
              <w:rPr>
                <w:rFonts w:ascii="Tahoma" w:hAnsi="Tahoma" w:cs="Tahoma"/>
                <w:sz w:val="18"/>
                <w:szCs w:val="18"/>
              </w:rPr>
            </w:pPr>
          </w:p>
        </w:tc>
      </w:tr>
    </w:tbl>
    <w:p w14:paraId="6F155243" w14:textId="77777777" w:rsidR="003872B2" w:rsidRPr="001F743A" w:rsidRDefault="003872B2" w:rsidP="003872B2">
      <w:pPr>
        <w:tabs>
          <w:tab w:val="left" w:pos="567"/>
          <w:tab w:val="left" w:pos="851"/>
          <w:tab w:val="left" w:pos="993"/>
        </w:tabs>
        <w:jc w:val="both"/>
        <w:rPr>
          <w:rFonts w:ascii="Tahoma" w:hAnsi="Tahoma" w:cs="Tahoma"/>
          <w:lang w:eastAsia="ar-SA"/>
        </w:rPr>
      </w:pPr>
    </w:p>
    <w:p w14:paraId="2001BCCB" w14:textId="77777777" w:rsidR="003872B2" w:rsidRPr="001F743A" w:rsidRDefault="003872B2" w:rsidP="003872B2">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DB47350" w14:textId="77777777" w:rsidR="003872B2" w:rsidRPr="001F743A" w:rsidRDefault="003872B2" w:rsidP="003872B2">
      <w:pPr>
        <w:tabs>
          <w:tab w:val="left" w:pos="567"/>
          <w:tab w:val="left" w:pos="851"/>
          <w:tab w:val="left" w:pos="993"/>
        </w:tabs>
        <w:jc w:val="both"/>
        <w:rPr>
          <w:rFonts w:ascii="Tahoma" w:hAnsi="Tahoma" w:cs="Tahoma"/>
          <w:lang w:eastAsia="ar-SA"/>
        </w:rPr>
      </w:pPr>
    </w:p>
    <w:p w14:paraId="0EB8AD6A" w14:textId="77777777" w:rsidR="003872B2" w:rsidRPr="001F743A" w:rsidRDefault="003872B2" w:rsidP="003872B2">
      <w:pPr>
        <w:keepLines/>
        <w:widowControl w:val="0"/>
        <w:tabs>
          <w:tab w:val="left" w:pos="567"/>
          <w:tab w:val="left" w:pos="851"/>
          <w:tab w:val="left" w:pos="993"/>
        </w:tabs>
        <w:jc w:val="both"/>
        <w:rPr>
          <w:rFonts w:ascii="Tahoma" w:hAnsi="Tahoma" w:cs="Tahoma"/>
          <w:lang w:eastAsia="ar-SA"/>
        </w:rPr>
      </w:pPr>
    </w:p>
    <w:p w14:paraId="5DE17DF8"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2EAA715B" w14:textId="77777777" w:rsidR="003872B2" w:rsidRPr="001F743A" w:rsidRDefault="003872B2" w:rsidP="003872B2">
      <w:pPr>
        <w:keepLines/>
        <w:widowControl w:val="0"/>
        <w:tabs>
          <w:tab w:val="left" w:pos="5400"/>
        </w:tabs>
        <w:rPr>
          <w:rFonts w:ascii="Tahoma" w:hAnsi="Tahoma" w:cs="Tahoma"/>
          <w:sz w:val="16"/>
        </w:rPr>
      </w:pPr>
    </w:p>
    <w:p w14:paraId="5BCB76DD" w14:textId="77777777" w:rsidR="003872B2" w:rsidRPr="001F743A" w:rsidRDefault="003872B2" w:rsidP="003872B2">
      <w:pPr>
        <w:keepLines/>
        <w:widowControl w:val="0"/>
        <w:tabs>
          <w:tab w:val="left" w:pos="5400"/>
        </w:tabs>
        <w:rPr>
          <w:rFonts w:ascii="Tahoma" w:hAnsi="Tahoma" w:cs="Tahoma"/>
        </w:rPr>
      </w:pPr>
    </w:p>
    <w:p w14:paraId="279BEF14"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242F903C" w14:textId="77777777" w:rsidR="003872B2" w:rsidRDefault="003872B2" w:rsidP="003872B2">
      <w:pPr>
        <w:keepLines/>
        <w:widowControl w:val="0"/>
        <w:rPr>
          <w:rFonts w:ascii="Tahoma" w:hAnsi="Tahoma" w:cs="Tahoma"/>
          <w:sz w:val="32"/>
        </w:rPr>
      </w:pPr>
    </w:p>
    <w:p w14:paraId="4FBD0997" w14:textId="77777777" w:rsidR="003872B2" w:rsidRPr="00D606A7" w:rsidRDefault="003872B2" w:rsidP="003872B2">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2225BDC0" w14:textId="77777777" w:rsidR="003872B2" w:rsidRPr="001F743A" w:rsidRDefault="003872B2" w:rsidP="003872B2">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1CED24B3"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0A5B879"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04308D6E" w14:textId="39858BAD"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5AE593A"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1CA1E81D"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0A525331" w14:textId="77777777" w:rsidR="003872B2" w:rsidRPr="001F743A" w:rsidRDefault="003872B2" w:rsidP="003872B2">
      <w:pPr>
        <w:keepLines/>
        <w:widowControl w:val="0"/>
        <w:tabs>
          <w:tab w:val="left" w:pos="567"/>
          <w:tab w:val="left" w:pos="851"/>
          <w:tab w:val="left" w:pos="993"/>
        </w:tabs>
        <w:jc w:val="both"/>
        <w:rPr>
          <w:rFonts w:ascii="Tahoma" w:hAnsi="Tahoma" w:cs="Tahoma"/>
          <w:b/>
          <w:i/>
          <w:szCs w:val="18"/>
          <w:lang w:eastAsia="ar-SA"/>
        </w:rPr>
      </w:pPr>
    </w:p>
    <w:p w14:paraId="134E2A30"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8B52D6F"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Obrazec se po potrebi kopira!</w:t>
      </w:r>
    </w:p>
    <w:p w14:paraId="199CC56E" w14:textId="77777777" w:rsidR="003872B2" w:rsidRPr="001F743A" w:rsidRDefault="003872B2" w:rsidP="003872B2">
      <w:pPr>
        <w:keepLines/>
        <w:widowControl w:val="0"/>
        <w:rPr>
          <w:b/>
        </w:rPr>
      </w:pPr>
    </w:p>
    <w:p w14:paraId="478D204E" w14:textId="2E4ED917" w:rsidR="005173AF" w:rsidRPr="00297F0D" w:rsidRDefault="003872B2" w:rsidP="003872B2">
      <w:pPr>
        <w:keepNext/>
        <w:keepLines/>
        <w:tabs>
          <w:tab w:val="left" w:pos="284"/>
        </w:tabs>
        <w:jc w:val="right"/>
        <w:rPr>
          <w:rFonts w:ascii="Tahoma" w:hAnsi="Tahoma" w:cs="Tahoma"/>
          <w:i/>
          <w:sz w:val="18"/>
          <w:szCs w:val="18"/>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r w:rsidR="00054E87">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D01941" w:rsidRPr="00A3453C" w14:paraId="48976906" w14:textId="77777777" w:rsidTr="00934334">
        <w:tc>
          <w:tcPr>
            <w:tcW w:w="7650" w:type="dxa"/>
            <w:tcBorders>
              <w:top w:val="single" w:sz="4" w:space="0" w:color="auto"/>
              <w:bottom w:val="single" w:sz="4" w:space="0" w:color="auto"/>
            </w:tcBorders>
          </w:tcPr>
          <w:p w14:paraId="53855F70" w14:textId="1DB5598E" w:rsidR="00D01941" w:rsidRPr="00A3453C" w:rsidRDefault="00566706" w:rsidP="00934334">
            <w:pPr>
              <w:keepNext/>
              <w:keepLines/>
              <w:jc w:val="both"/>
              <w:rPr>
                <w:rFonts w:ascii="Tahoma" w:hAnsi="Tahoma" w:cs="Tahoma"/>
              </w:rPr>
            </w:pPr>
            <w:r>
              <w:rPr>
                <w:rFonts w:ascii="Tahoma" w:hAnsi="Tahoma" w:cs="Tahoma"/>
              </w:rPr>
              <w:lastRenderedPageBreak/>
              <w:t xml:space="preserve">IZJAVA IN </w:t>
            </w:r>
            <w:r w:rsidR="00D01941">
              <w:rPr>
                <w:rFonts w:ascii="Tahoma" w:hAnsi="Tahoma" w:cs="Tahoma"/>
              </w:rPr>
              <w:t>DOKAZIL</w:t>
            </w:r>
            <w:r>
              <w:rPr>
                <w:rFonts w:ascii="Tahoma" w:hAnsi="Tahoma" w:cs="Tahoma"/>
              </w:rPr>
              <w:t>A</w:t>
            </w:r>
            <w:r w:rsidR="00D01941">
              <w:rPr>
                <w:rFonts w:ascii="Tahoma" w:hAnsi="Tahoma" w:cs="Tahoma"/>
              </w:rPr>
              <w:t xml:space="preserve"> O TEHNIČNI USPOSOBLJENOSTI </w:t>
            </w:r>
          </w:p>
        </w:tc>
        <w:tc>
          <w:tcPr>
            <w:tcW w:w="1417" w:type="dxa"/>
            <w:tcBorders>
              <w:top w:val="single" w:sz="4" w:space="0" w:color="auto"/>
              <w:bottom w:val="single" w:sz="4" w:space="0" w:color="auto"/>
            </w:tcBorders>
          </w:tcPr>
          <w:p w14:paraId="3EAB3184" w14:textId="2830813A" w:rsidR="00D01941" w:rsidRPr="00A3453C" w:rsidRDefault="00D01941" w:rsidP="00934334">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Pr>
                <w:rFonts w:ascii="Tahoma" w:hAnsi="Tahoma" w:cs="Tahoma"/>
                <w:b/>
                <w:i/>
              </w:rPr>
              <w:t>5/1</w:t>
            </w:r>
          </w:p>
        </w:tc>
      </w:tr>
    </w:tbl>
    <w:p w14:paraId="287CA80B" w14:textId="77777777" w:rsidR="00394500" w:rsidRDefault="00394500" w:rsidP="00394500">
      <w:pPr>
        <w:keepNext/>
        <w:keepLines/>
        <w:jc w:val="both"/>
        <w:rPr>
          <w:rFonts w:ascii="Tahoma" w:hAnsi="Tahoma" w:cs="Tahoma"/>
          <w:b/>
        </w:rPr>
      </w:pPr>
    </w:p>
    <w:p w14:paraId="5856B8C4" w14:textId="1E5F3414" w:rsidR="00394500" w:rsidRDefault="00627457" w:rsidP="00B07DD1">
      <w:pPr>
        <w:keepNext/>
        <w:keepLines/>
        <w:jc w:val="both"/>
        <w:rPr>
          <w:rFonts w:ascii="Tahoma" w:hAnsi="Tahoma" w:cs="Tahoma"/>
          <w:b/>
        </w:rPr>
      </w:pPr>
      <w:r>
        <w:rPr>
          <w:rFonts w:ascii="Tahoma" w:hAnsi="Tahoma" w:cs="Tahoma"/>
          <w:b/>
        </w:rPr>
        <w:t xml:space="preserve">Javno naročilo št. </w:t>
      </w:r>
      <w:r w:rsidR="00B07DD1" w:rsidRPr="00B07DD1">
        <w:rPr>
          <w:rFonts w:ascii="Tahoma" w:hAnsi="Tahoma" w:cs="Tahoma"/>
          <w:b/>
        </w:rPr>
        <w:t>JHL-20/26, Razširitev obstoječega IBM produkcijskega podatkovnega okolja</w:t>
      </w:r>
    </w:p>
    <w:p w14:paraId="36523BD2" w14:textId="77777777" w:rsidR="00B07DD1" w:rsidRDefault="00B07DD1" w:rsidP="00B07DD1">
      <w:pPr>
        <w:keepNext/>
        <w:keepLines/>
        <w:jc w:val="both"/>
        <w:rPr>
          <w:rFonts w:ascii="Tahoma" w:hAnsi="Tahoma" w:cs="Tahoma"/>
          <w:b/>
        </w:rPr>
      </w:pPr>
    </w:p>
    <w:p w14:paraId="6DD053AB" w14:textId="77777777" w:rsidR="00B07DD1" w:rsidRDefault="00B07DD1" w:rsidP="00B07DD1">
      <w:pPr>
        <w:keepNext/>
        <w:keepLines/>
        <w:jc w:val="both"/>
        <w:rPr>
          <w:rFonts w:ascii="Tahoma" w:hAnsi="Tahoma" w:cs="Tahoma"/>
          <w:b/>
        </w:rPr>
      </w:pPr>
    </w:p>
    <w:p w14:paraId="2574BB97" w14:textId="77777777" w:rsidR="00B07DD1" w:rsidRDefault="00B07DD1" w:rsidP="00B07DD1">
      <w:pPr>
        <w:keepNext/>
        <w:keepLines/>
        <w:jc w:val="both"/>
        <w:rPr>
          <w:rFonts w:ascii="Tahoma" w:hAnsi="Tahoma" w:cs="Tahoma"/>
          <w:b/>
        </w:rPr>
      </w:pPr>
    </w:p>
    <w:p w14:paraId="53F144F6" w14:textId="77777777" w:rsidR="00B07DD1" w:rsidRPr="002B2E60" w:rsidRDefault="00B07DD1" w:rsidP="00B07DD1">
      <w:pPr>
        <w:keepNext/>
        <w:keepLines/>
        <w:jc w:val="both"/>
        <w:rPr>
          <w:rFonts w:ascii="Tahoma" w:eastAsia="Calibri" w:hAnsi="Tahoma"/>
          <w:b/>
          <w:lang w:eastAsia="en-US"/>
        </w:rPr>
      </w:pPr>
    </w:p>
    <w:p w14:paraId="11FB0D4D" w14:textId="127FE7A9" w:rsidR="00394500" w:rsidRPr="002B2E60" w:rsidRDefault="00394500" w:rsidP="00394500">
      <w:pPr>
        <w:spacing w:after="200" w:line="276" w:lineRule="auto"/>
        <w:jc w:val="center"/>
        <w:rPr>
          <w:rFonts w:ascii="Tahoma" w:eastAsia="Calibri" w:hAnsi="Tahoma"/>
          <w:lang w:eastAsia="en-US"/>
        </w:rPr>
      </w:pPr>
      <w:r w:rsidRPr="002B2E60">
        <w:rPr>
          <w:rFonts w:ascii="Tahoma" w:eastAsia="Calibri" w:hAnsi="Tahoma"/>
          <w:b/>
          <w:lang w:eastAsia="en-US"/>
        </w:rPr>
        <w:t>I Z J A V L J A M</w:t>
      </w:r>
      <w:r w:rsidR="00A319B1">
        <w:rPr>
          <w:rFonts w:ascii="Tahoma" w:eastAsia="Calibri" w:hAnsi="Tahoma"/>
          <w:b/>
          <w:lang w:eastAsia="en-US"/>
        </w:rPr>
        <w:t xml:space="preserve"> O</w:t>
      </w:r>
      <w:r w:rsidRPr="002B2E60">
        <w:rPr>
          <w:rFonts w:ascii="Tahoma" w:eastAsia="Calibri" w:hAnsi="Tahoma"/>
          <w:lang w:eastAsia="en-US"/>
        </w:rPr>
        <w:t>,</w:t>
      </w:r>
    </w:p>
    <w:p w14:paraId="6739EB22" w14:textId="77777777" w:rsidR="00394500" w:rsidRPr="002B2E60" w:rsidRDefault="00394500" w:rsidP="00394500">
      <w:pPr>
        <w:spacing w:after="200" w:line="276" w:lineRule="auto"/>
        <w:jc w:val="center"/>
        <w:rPr>
          <w:rFonts w:ascii="Tahoma" w:eastAsia="Calibri" w:hAnsi="Tahoma" w:cs="Tahoma"/>
          <w:b/>
          <w:lang w:eastAsia="en-US"/>
        </w:rPr>
      </w:pPr>
    </w:p>
    <w:p w14:paraId="33FE5EFA" w14:textId="77777777" w:rsidR="00394500" w:rsidRPr="002B2E60" w:rsidRDefault="00394500" w:rsidP="00394500">
      <w:pPr>
        <w:spacing w:after="200" w:line="276" w:lineRule="auto"/>
        <w:jc w:val="center"/>
        <w:rPr>
          <w:rFonts w:ascii="Tahoma" w:eastAsia="Calibri" w:hAnsi="Tahoma" w:cs="Tahoma"/>
          <w:b/>
          <w:lang w:eastAsia="en-US"/>
        </w:rPr>
      </w:pPr>
    </w:p>
    <w:p w14:paraId="6938D0EC" w14:textId="12DD4072" w:rsidR="00A319B1" w:rsidRPr="00A319B1" w:rsidRDefault="00394500" w:rsidP="00CE0B89">
      <w:pPr>
        <w:pStyle w:val="Odstavekseznama"/>
        <w:keepNext/>
        <w:keepLines/>
        <w:numPr>
          <w:ilvl w:val="0"/>
          <w:numId w:val="12"/>
        </w:numPr>
        <w:jc w:val="both"/>
        <w:rPr>
          <w:rFonts w:ascii="Tahoma" w:eastAsia="Calibri" w:hAnsi="Tahoma" w:cs="Tahoma"/>
          <w:lang w:eastAsia="en-US"/>
        </w:rPr>
      </w:pPr>
      <w:r w:rsidRPr="00A319B1">
        <w:rPr>
          <w:rFonts w:ascii="Tahoma" w:eastAsia="Calibri" w:hAnsi="Tahoma" w:cs="Tahoma"/>
          <w:lang w:eastAsia="en-US"/>
        </w:rPr>
        <w:t>da smo</w:t>
      </w:r>
      <w:r w:rsidR="00A319B1" w:rsidRPr="00A319B1">
        <w:rPr>
          <w:rFonts w:ascii="Tahoma" w:eastAsia="Calibri" w:hAnsi="Tahoma" w:cs="Tahoma"/>
          <w:lang w:eastAsia="en-US"/>
        </w:rPr>
        <w:t xml:space="preserve"> </w:t>
      </w:r>
      <w:r w:rsidR="00A319B1" w:rsidRPr="00A319B1">
        <w:rPr>
          <w:rFonts w:ascii="Tahoma" w:hAnsi="Tahoma" w:cs="Tahoma"/>
        </w:rPr>
        <w:t xml:space="preserve">vsaj avtorizirani partner proizvajalca </w:t>
      </w:r>
      <w:r w:rsidR="00266913" w:rsidRPr="00DB2512">
        <w:rPr>
          <w:rFonts w:ascii="Tahoma" w:hAnsi="Tahoma" w:cs="Tahoma"/>
        </w:rPr>
        <w:t xml:space="preserve">IBM (partner mora biti naveden na uradni strani IBM v IBM Partner Plus </w:t>
      </w:r>
      <w:proofErr w:type="spellStart"/>
      <w:r w:rsidR="00266913" w:rsidRPr="00DB2512">
        <w:rPr>
          <w:rFonts w:ascii="Tahoma" w:hAnsi="Tahoma" w:cs="Tahoma"/>
        </w:rPr>
        <w:t>Directory</w:t>
      </w:r>
      <w:proofErr w:type="spellEnd"/>
      <w:r w:rsidR="00266913" w:rsidRPr="00DB2512">
        <w:rPr>
          <w:rFonts w:ascii="Tahoma" w:hAnsi="Tahoma" w:cs="Tahoma"/>
        </w:rPr>
        <w:t xml:space="preserve">-ju in mora imeti vsaj </w:t>
      </w:r>
      <w:proofErr w:type="spellStart"/>
      <w:r w:rsidR="00266913" w:rsidRPr="00DB2512">
        <w:rPr>
          <w:rFonts w:ascii="Tahoma" w:hAnsi="Tahoma" w:cs="Tahoma"/>
        </w:rPr>
        <w:t>Silver</w:t>
      </w:r>
      <w:proofErr w:type="spellEnd"/>
      <w:r w:rsidR="00266913" w:rsidRPr="00DB2512">
        <w:rPr>
          <w:rFonts w:ascii="Tahoma" w:hAnsi="Tahoma" w:cs="Tahoma"/>
        </w:rPr>
        <w:t xml:space="preserve"> status)</w:t>
      </w:r>
      <w:r w:rsidR="00A319B1" w:rsidRPr="00A319B1">
        <w:rPr>
          <w:rFonts w:ascii="Tahoma" w:hAnsi="Tahoma" w:cs="Tahoma"/>
        </w:rPr>
        <w:t>,</w:t>
      </w:r>
    </w:p>
    <w:p w14:paraId="67616217" w14:textId="728AD63E" w:rsidR="00A319B1" w:rsidRPr="0044767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imamo </w:t>
      </w:r>
      <w:r w:rsidRPr="00447671">
        <w:rPr>
          <w:rFonts w:ascii="Tahoma" w:hAnsi="Tahoma" w:cs="Tahoma"/>
        </w:rPr>
        <w:t>neposreden</w:t>
      </w:r>
      <w:r w:rsidR="00266913" w:rsidRPr="00DB2512">
        <w:rPr>
          <w:rFonts w:ascii="Tahoma" w:hAnsi="Tahoma" w:cs="Tahoma"/>
        </w:rPr>
        <w:t xml:space="preserve"> dostop do proizvajalčevih centrov za tehnično podporo štiriindvajset ur dnevno, vse dni v letu in za dobavo vseh popravkov in vseh izdaj programske opreme in strojne programske opreme v sklopu iste funkcionalnosti</w:t>
      </w:r>
      <w:r w:rsidRPr="00447671">
        <w:rPr>
          <w:rFonts w:ascii="Tahoma" w:hAnsi="Tahoma" w:cs="Tahoma"/>
        </w:rPr>
        <w:t>,</w:t>
      </w:r>
    </w:p>
    <w:p w14:paraId="7D97203E" w14:textId="77777777"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bomo </w:t>
      </w:r>
      <w:r w:rsidRPr="00447671">
        <w:rPr>
          <w:rFonts w:ascii="Tahoma" w:hAnsi="Tahoma" w:cs="Tahoma"/>
        </w:rPr>
        <w:t>dobavi</w:t>
      </w:r>
      <w:r>
        <w:rPr>
          <w:rFonts w:ascii="Tahoma" w:hAnsi="Tahoma" w:cs="Tahoma"/>
        </w:rPr>
        <w:t>li</w:t>
      </w:r>
      <w:r w:rsidRPr="00447671">
        <w:rPr>
          <w:rFonts w:ascii="Tahoma" w:hAnsi="Tahoma" w:cs="Tahoma"/>
        </w:rPr>
        <w:t xml:space="preserve"> novo opremo, originalno, avtentično in avtorizirano ter kupljeno preko uradnega kanala</w:t>
      </w:r>
      <w:r>
        <w:rPr>
          <w:rFonts w:ascii="Tahoma" w:hAnsi="Tahoma" w:cs="Tahoma"/>
        </w:rPr>
        <w:t>.</w:t>
      </w:r>
    </w:p>
    <w:p w14:paraId="359E953B" w14:textId="0E36CE60" w:rsidR="00394500" w:rsidRPr="002B2E60" w:rsidRDefault="00394500" w:rsidP="00A319B1">
      <w:pPr>
        <w:spacing w:after="200" w:line="276" w:lineRule="auto"/>
        <w:jc w:val="both"/>
        <w:rPr>
          <w:rFonts w:ascii="Tahoma" w:eastAsia="Calibri" w:hAnsi="Tahoma" w:cs="Tahoma"/>
          <w:b/>
          <w:lang w:eastAsia="en-US"/>
        </w:rPr>
      </w:pPr>
    </w:p>
    <w:p w14:paraId="1FCFBEDE" w14:textId="77777777" w:rsidR="00394500" w:rsidRPr="002B2E60" w:rsidRDefault="00394500" w:rsidP="00394500">
      <w:pPr>
        <w:rPr>
          <w:rFonts w:ascii="Tahoma" w:eastAsia="Calibri" w:hAnsi="Tahoma" w:cs="Tahoma"/>
          <w:lang w:eastAsia="en-US"/>
        </w:rPr>
      </w:pPr>
      <w:r w:rsidRPr="002B2E60">
        <w:rPr>
          <w:rFonts w:ascii="Calibri" w:eastAsia="Calibri" w:hAnsi="Calibri"/>
          <w:lang w:eastAsia="en-US"/>
        </w:rPr>
        <w:t xml:space="preserve"> </w:t>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p>
    <w:p w14:paraId="7FDA1A9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p w14:paraId="6D3B3227" w14:textId="77777777" w:rsidR="00394500" w:rsidRPr="002B2E60" w:rsidRDefault="00394500" w:rsidP="00394500">
      <w:pPr>
        <w:rPr>
          <w:rFonts w:ascii="Tahoma" w:eastAsia="Calibri" w:hAnsi="Tahoma" w:cs="Tahoma"/>
          <w:lang w:eastAsia="en-US"/>
        </w:rPr>
      </w:pPr>
    </w:p>
    <w:p w14:paraId="12FFE29B" w14:textId="77777777" w:rsidR="00394500" w:rsidRPr="002B2E60" w:rsidRDefault="00394500" w:rsidP="00394500">
      <w:pPr>
        <w:rPr>
          <w:rFonts w:ascii="Tahoma" w:eastAsia="Calibri" w:hAnsi="Tahoma" w:cs="Tahoma"/>
          <w:lang w:eastAsia="en-US"/>
        </w:rPr>
      </w:pPr>
    </w:p>
    <w:p w14:paraId="7DA4FF17" w14:textId="77777777" w:rsidR="00394500" w:rsidRPr="002B2E60" w:rsidRDefault="00394500" w:rsidP="00394500">
      <w:pPr>
        <w:rPr>
          <w:rFonts w:ascii="Tahoma" w:eastAsia="Calibri" w:hAnsi="Tahoma" w:cs="Tahoma"/>
          <w:lang w:eastAsia="en-US"/>
        </w:rPr>
      </w:pPr>
    </w:p>
    <w:p w14:paraId="3DDB0AB2" w14:textId="77777777" w:rsidR="00394500" w:rsidRPr="002B2E60" w:rsidRDefault="00394500" w:rsidP="00394500">
      <w:pPr>
        <w:rPr>
          <w:rFonts w:ascii="Tahoma" w:eastAsia="Calibri" w:hAnsi="Tahoma" w:cs="Tahoma"/>
          <w:lang w:eastAsia="en-US"/>
        </w:rPr>
      </w:pPr>
    </w:p>
    <w:p w14:paraId="17361387" w14:textId="77777777" w:rsidR="00394500" w:rsidRPr="002B2E60" w:rsidRDefault="00394500" w:rsidP="00394500">
      <w:pPr>
        <w:rPr>
          <w:rFonts w:ascii="Tahoma" w:eastAsia="Calibri" w:hAnsi="Tahoma" w:cs="Tahoma"/>
          <w:lang w:eastAsia="en-US"/>
        </w:rPr>
      </w:pPr>
    </w:p>
    <w:p w14:paraId="1097D2C0" w14:textId="77777777" w:rsidR="00394500" w:rsidRPr="002B2E60" w:rsidRDefault="00394500" w:rsidP="00394500">
      <w:pPr>
        <w:rPr>
          <w:rFonts w:ascii="Tahoma" w:eastAsia="Calibri" w:hAnsi="Tahoma" w:cs="Tahoma"/>
          <w:lang w:eastAsia="en-US"/>
        </w:rPr>
      </w:pPr>
    </w:p>
    <w:p w14:paraId="2B7CC5C6" w14:textId="77777777" w:rsidR="00394500" w:rsidRPr="002B2E60" w:rsidRDefault="00394500" w:rsidP="00394500">
      <w:pPr>
        <w:rPr>
          <w:rFonts w:ascii="Tahoma" w:eastAsia="Calibri" w:hAnsi="Tahoma" w:cs="Tahoma"/>
          <w:lang w:eastAsia="en-US"/>
        </w:rPr>
      </w:pPr>
    </w:p>
    <w:p w14:paraId="6CBC155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tbl>
      <w:tblPr>
        <w:tblW w:w="0" w:type="auto"/>
        <w:tblLook w:val="04A0" w:firstRow="1" w:lastRow="0" w:firstColumn="1" w:lastColumn="0" w:noHBand="0" w:noVBand="1"/>
      </w:tblPr>
      <w:tblGrid>
        <w:gridCol w:w="3379"/>
        <w:gridCol w:w="2481"/>
        <w:gridCol w:w="2930"/>
      </w:tblGrid>
      <w:tr w:rsidR="00394500" w:rsidRPr="002B2E60" w14:paraId="36829669" w14:textId="77777777" w:rsidTr="0094689E">
        <w:tc>
          <w:tcPr>
            <w:tcW w:w="3652" w:type="dxa"/>
            <w:shd w:val="clear" w:color="auto" w:fill="auto"/>
          </w:tcPr>
          <w:p w14:paraId="068BB7B3" w14:textId="77777777" w:rsidR="00394500" w:rsidRPr="002B2E60" w:rsidRDefault="00394500" w:rsidP="0094689E">
            <w:pPr>
              <w:keepNext/>
              <w:rPr>
                <w:rFonts w:ascii="Tahoma" w:hAnsi="Tahoma" w:cs="Tahoma"/>
              </w:rPr>
            </w:pPr>
          </w:p>
        </w:tc>
        <w:tc>
          <w:tcPr>
            <w:tcW w:w="2677" w:type="dxa"/>
            <w:shd w:val="clear" w:color="auto" w:fill="auto"/>
          </w:tcPr>
          <w:p w14:paraId="391302B4" w14:textId="77777777" w:rsidR="00394500" w:rsidRPr="002B2E60" w:rsidRDefault="00394500" w:rsidP="0094689E">
            <w:pPr>
              <w:keepNext/>
              <w:rPr>
                <w:rFonts w:ascii="Tahoma" w:hAnsi="Tahoma" w:cs="Tahoma"/>
              </w:rPr>
            </w:pPr>
          </w:p>
        </w:tc>
        <w:tc>
          <w:tcPr>
            <w:tcW w:w="3165" w:type="dxa"/>
            <w:shd w:val="clear" w:color="auto" w:fill="auto"/>
          </w:tcPr>
          <w:p w14:paraId="295B8178" w14:textId="77777777" w:rsidR="00394500" w:rsidRPr="002B2E60" w:rsidRDefault="00394500" w:rsidP="0094689E">
            <w:pPr>
              <w:keepNext/>
              <w:rPr>
                <w:rFonts w:ascii="Tahoma" w:hAnsi="Tahoma" w:cs="Tahoma"/>
              </w:rPr>
            </w:pPr>
          </w:p>
        </w:tc>
      </w:tr>
    </w:tbl>
    <w:p w14:paraId="4AD10E5D"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4500" w:rsidRPr="002B2E60" w14:paraId="0070EAD6" w14:textId="77777777" w:rsidTr="0094689E">
        <w:trPr>
          <w:trHeight w:val="235"/>
        </w:trPr>
        <w:tc>
          <w:tcPr>
            <w:tcW w:w="3402" w:type="dxa"/>
            <w:tcBorders>
              <w:top w:val="single" w:sz="4" w:space="0" w:color="auto"/>
            </w:tcBorders>
          </w:tcPr>
          <w:p w14:paraId="5120E5EB"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(kraj, datum)</w:t>
            </w:r>
          </w:p>
        </w:tc>
        <w:tc>
          <w:tcPr>
            <w:tcW w:w="2977" w:type="dxa"/>
          </w:tcPr>
          <w:p w14:paraId="762143EE"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žig</w:t>
            </w:r>
          </w:p>
        </w:tc>
        <w:tc>
          <w:tcPr>
            <w:tcW w:w="3119" w:type="dxa"/>
            <w:tcBorders>
              <w:top w:val="single" w:sz="4" w:space="0" w:color="auto"/>
            </w:tcBorders>
          </w:tcPr>
          <w:p w14:paraId="75380050"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Podpis:</w:t>
            </w:r>
          </w:p>
        </w:tc>
      </w:tr>
    </w:tbl>
    <w:p w14:paraId="06EDCB45" w14:textId="77777777" w:rsidR="00394500" w:rsidRPr="002B2E60" w:rsidRDefault="00394500" w:rsidP="00394500">
      <w:pPr>
        <w:rPr>
          <w:rFonts w:ascii="Tahoma" w:hAnsi="Tahoma" w:cs="Tahoma"/>
        </w:rPr>
      </w:pPr>
    </w:p>
    <w:p w14:paraId="6B9BBA08" w14:textId="77777777" w:rsidR="00394500" w:rsidRPr="001C710E" w:rsidRDefault="00394500" w:rsidP="00394500">
      <w:pPr>
        <w:keepNext/>
        <w:keepLines/>
      </w:pPr>
    </w:p>
    <w:p w14:paraId="71A04B55" w14:textId="29BCDA3E" w:rsidR="00394500" w:rsidRDefault="00394500" w:rsidP="00D01941">
      <w:pPr>
        <w:jc w:val="both"/>
        <w:rPr>
          <w:rFonts w:ascii="Tahoma" w:hAnsi="Tahoma" w:cs="Tahoma"/>
        </w:rPr>
      </w:pPr>
    </w:p>
    <w:p w14:paraId="740BC4B7" w14:textId="77777777" w:rsidR="00A319B1" w:rsidRDefault="00A319B1" w:rsidP="00D01941">
      <w:pPr>
        <w:jc w:val="both"/>
        <w:rPr>
          <w:rFonts w:ascii="Tahoma" w:hAnsi="Tahoma" w:cs="Tahoma"/>
        </w:rPr>
      </w:pPr>
    </w:p>
    <w:p w14:paraId="7E039708" w14:textId="77777777" w:rsidR="00A319B1" w:rsidRDefault="00A319B1" w:rsidP="00D01941">
      <w:pPr>
        <w:jc w:val="both"/>
        <w:rPr>
          <w:rFonts w:ascii="Tahoma" w:hAnsi="Tahoma" w:cs="Tahoma"/>
        </w:rPr>
      </w:pPr>
    </w:p>
    <w:p w14:paraId="4818B374" w14:textId="77777777" w:rsidR="00A319B1" w:rsidRDefault="00A319B1" w:rsidP="00D01941">
      <w:pPr>
        <w:jc w:val="both"/>
        <w:rPr>
          <w:rFonts w:ascii="Tahoma" w:hAnsi="Tahoma" w:cs="Tahoma"/>
        </w:rPr>
      </w:pPr>
    </w:p>
    <w:p w14:paraId="54480234" w14:textId="77777777" w:rsidR="00A319B1" w:rsidRDefault="00A319B1" w:rsidP="00D01941">
      <w:pPr>
        <w:jc w:val="both"/>
        <w:rPr>
          <w:rFonts w:ascii="Tahoma" w:hAnsi="Tahoma" w:cs="Tahoma"/>
        </w:rPr>
      </w:pPr>
    </w:p>
    <w:p w14:paraId="5648FA80" w14:textId="77777777" w:rsidR="00A319B1" w:rsidRDefault="00A319B1" w:rsidP="00D01941">
      <w:pPr>
        <w:jc w:val="both"/>
        <w:rPr>
          <w:rFonts w:ascii="Tahoma" w:hAnsi="Tahoma" w:cs="Tahoma"/>
        </w:rPr>
      </w:pPr>
    </w:p>
    <w:p w14:paraId="4D0D4FC5" w14:textId="69896087" w:rsidR="00A319B1" w:rsidRPr="00A319B1" w:rsidRDefault="00A319B1" w:rsidP="00D01941">
      <w:pPr>
        <w:jc w:val="both"/>
        <w:rPr>
          <w:rFonts w:ascii="Tahoma" w:hAnsi="Tahoma" w:cs="Tahoma"/>
          <w:b/>
          <w:bCs/>
          <w:i/>
          <w:iCs/>
        </w:rPr>
      </w:pPr>
      <w:r w:rsidRPr="00A319B1">
        <w:rPr>
          <w:rFonts w:ascii="Tahoma" w:hAnsi="Tahoma" w:cs="Tahoma"/>
          <w:b/>
          <w:bCs/>
          <w:i/>
          <w:iCs/>
        </w:rPr>
        <w:t xml:space="preserve">Ponudnik mora za to prilogo priložiti naslednja dokazila: </w:t>
      </w:r>
    </w:p>
    <w:p w14:paraId="69D3293F" w14:textId="255B9274" w:rsidR="00A319B1" w:rsidRPr="0044767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 xml:space="preserve">veljavno kopijo pogodbe, sklenjeno direktno s proizvajalcem opreme </w:t>
      </w:r>
      <w:r w:rsidR="00266913">
        <w:rPr>
          <w:rFonts w:ascii="Tahoma" w:hAnsi="Tahoma" w:cs="Tahoma"/>
        </w:rPr>
        <w:t>IBM</w:t>
      </w:r>
      <w:r w:rsidRPr="00447671">
        <w:rPr>
          <w:rFonts w:ascii="Tahoma" w:hAnsi="Tahoma" w:cs="Tahoma"/>
        </w:rPr>
        <w:t>,</w:t>
      </w:r>
    </w:p>
    <w:p w14:paraId="64E23A24" w14:textId="6606F4A7" w:rsidR="00A319B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 xml:space="preserve">izjavo proizvajalca opreme </w:t>
      </w:r>
      <w:r w:rsidR="00266913">
        <w:rPr>
          <w:rFonts w:ascii="Tahoma" w:hAnsi="Tahoma" w:cs="Tahoma"/>
        </w:rPr>
        <w:t>IBM</w:t>
      </w:r>
      <w:r w:rsidRPr="00447671">
        <w:rPr>
          <w:rFonts w:ascii="Tahoma" w:hAnsi="Tahoma" w:cs="Tahoma"/>
        </w:rPr>
        <w:t xml:space="preserve"> ali fotokopijo kakršnegakoli drugega uradnega dokazila oziroma certifikata, izdanega s strani proizvajalca opreme, da ima ponudnik storitve s strani proizvajalca priznan vsaj status usposobljenosti, ki mu zagotavlja podporo proizvajalca,</w:t>
      </w:r>
    </w:p>
    <w:p w14:paraId="552BDBEC" w14:textId="545A6592"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potrdilo principala, da je </w:t>
      </w:r>
      <w:r w:rsidRPr="00447671">
        <w:rPr>
          <w:rFonts w:ascii="Tahoma" w:hAnsi="Tahoma" w:cs="Tahoma"/>
        </w:rPr>
        <w:t>oprem</w:t>
      </w:r>
      <w:r>
        <w:rPr>
          <w:rFonts w:ascii="Tahoma" w:hAnsi="Tahoma" w:cs="Tahoma"/>
        </w:rPr>
        <w:t>a nova</w:t>
      </w:r>
      <w:r w:rsidRPr="00447671">
        <w:rPr>
          <w:rFonts w:ascii="Tahoma" w:hAnsi="Tahoma" w:cs="Tahoma"/>
        </w:rPr>
        <w:t>, originaln</w:t>
      </w:r>
      <w:r>
        <w:rPr>
          <w:rFonts w:ascii="Tahoma" w:hAnsi="Tahoma" w:cs="Tahoma"/>
        </w:rPr>
        <w:t>a</w:t>
      </w:r>
      <w:r w:rsidRPr="00447671">
        <w:rPr>
          <w:rFonts w:ascii="Tahoma" w:hAnsi="Tahoma" w:cs="Tahoma"/>
        </w:rPr>
        <w:t>, avtentičn</w:t>
      </w:r>
      <w:r>
        <w:rPr>
          <w:rFonts w:ascii="Tahoma" w:hAnsi="Tahoma" w:cs="Tahoma"/>
        </w:rPr>
        <w:t>a</w:t>
      </w:r>
      <w:r w:rsidRPr="00447671">
        <w:rPr>
          <w:rFonts w:ascii="Tahoma" w:hAnsi="Tahoma" w:cs="Tahoma"/>
        </w:rPr>
        <w:t xml:space="preserve"> in avtoriziran</w:t>
      </w:r>
      <w:r>
        <w:rPr>
          <w:rFonts w:ascii="Tahoma" w:hAnsi="Tahoma" w:cs="Tahoma"/>
        </w:rPr>
        <w:t>a</w:t>
      </w:r>
      <w:r w:rsidRPr="00447671">
        <w:rPr>
          <w:rFonts w:ascii="Tahoma" w:hAnsi="Tahoma" w:cs="Tahoma"/>
        </w:rPr>
        <w:t xml:space="preserve"> ter kupljen</w:t>
      </w:r>
      <w:r>
        <w:rPr>
          <w:rFonts w:ascii="Tahoma" w:hAnsi="Tahoma" w:cs="Tahoma"/>
        </w:rPr>
        <w:t>a</w:t>
      </w:r>
      <w:r w:rsidRPr="00447671">
        <w:rPr>
          <w:rFonts w:ascii="Tahoma" w:hAnsi="Tahoma" w:cs="Tahoma"/>
        </w:rPr>
        <w:t xml:space="preserve"> preko uradnega kanala</w:t>
      </w:r>
      <w:r>
        <w:rPr>
          <w:rFonts w:ascii="Tahoma" w:hAnsi="Tahoma" w:cs="Tahoma"/>
        </w:rPr>
        <w:t>.</w:t>
      </w:r>
    </w:p>
    <w:p w14:paraId="4BA8A3A4" w14:textId="5768BC3F" w:rsidR="00A319B1" w:rsidRPr="00447671" w:rsidRDefault="00A319B1" w:rsidP="00A319B1">
      <w:pPr>
        <w:pStyle w:val="Odstavekseznama"/>
        <w:keepNext/>
        <w:keepLines/>
        <w:ind w:left="720"/>
        <w:jc w:val="both"/>
        <w:rPr>
          <w:rFonts w:ascii="Tahoma" w:hAnsi="Tahoma" w:cs="Tahoma"/>
        </w:rPr>
      </w:pPr>
    </w:p>
    <w:p w14:paraId="43E2A252" w14:textId="77777777" w:rsidR="00A319B1" w:rsidRPr="00D01941" w:rsidRDefault="00A319B1" w:rsidP="00D01941">
      <w:pPr>
        <w:jc w:val="both"/>
        <w:rPr>
          <w:rFonts w:ascii="Tahoma" w:hAnsi="Tahoma" w:cs="Tahoma"/>
        </w:rPr>
      </w:pPr>
    </w:p>
    <w:p w14:paraId="603115C9" w14:textId="77777777" w:rsidR="00D01941" w:rsidRDefault="00D01941" w:rsidP="00D01941">
      <w:pPr>
        <w:keepNext/>
        <w:keepLines/>
        <w:rPr>
          <w:rFonts w:ascii="Tahoma" w:hAnsi="Tahoma" w:cs="Tahoma"/>
        </w:rPr>
      </w:pPr>
    </w:p>
    <w:p w14:paraId="0C1D35DE" w14:textId="77777777" w:rsidR="005173AF" w:rsidRDefault="005173AF" w:rsidP="005660A7">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2743E2" w:rsidRPr="00A3453C" w14:paraId="06083E32" w14:textId="77777777" w:rsidTr="00CB45E0">
        <w:tc>
          <w:tcPr>
            <w:tcW w:w="7650" w:type="dxa"/>
            <w:tcBorders>
              <w:top w:val="single" w:sz="4" w:space="0" w:color="auto"/>
              <w:bottom w:val="single" w:sz="4" w:space="0" w:color="auto"/>
            </w:tcBorders>
          </w:tcPr>
          <w:p w14:paraId="6A4DC6A1" w14:textId="77777777" w:rsidR="002743E2" w:rsidRPr="00A3453C" w:rsidRDefault="002743E2" w:rsidP="005660A7">
            <w:pPr>
              <w:keepNext/>
              <w:keepLines/>
              <w:jc w:val="both"/>
              <w:rPr>
                <w:rFonts w:ascii="Tahoma" w:hAnsi="Tahoma" w:cs="Tahoma"/>
              </w:rPr>
            </w:pPr>
            <w:r>
              <w:rPr>
                <w:rFonts w:ascii="Tahoma" w:hAnsi="Tahoma" w:cs="Tahoma"/>
              </w:rPr>
              <w:t>DOKAZILO O USPOSOBLJENOSTI KADRA</w:t>
            </w:r>
          </w:p>
        </w:tc>
        <w:tc>
          <w:tcPr>
            <w:tcW w:w="1701" w:type="dxa"/>
            <w:tcBorders>
              <w:top w:val="single" w:sz="4" w:space="0" w:color="auto"/>
              <w:bottom w:val="single" w:sz="4" w:space="0" w:color="auto"/>
            </w:tcBorders>
          </w:tcPr>
          <w:p w14:paraId="16B3AD33" w14:textId="3F83B652" w:rsidR="002743E2" w:rsidRPr="00A3453C" w:rsidRDefault="002743E2" w:rsidP="002743E2">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5</w:t>
            </w:r>
            <w:r w:rsidR="00D01941">
              <w:rPr>
                <w:rFonts w:ascii="Tahoma" w:hAnsi="Tahoma" w:cs="Tahoma"/>
                <w:b/>
                <w:i/>
              </w:rPr>
              <w:t>/2</w:t>
            </w:r>
          </w:p>
        </w:tc>
      </w:tr>
    </w:tbl>
    <w:p w14:paraId="0546AE47" w14:textId="77777777" w:rsidR="00D93613" w:rsidRDefault="00D93613" w:rsidP="005660A7">
      <w:pPr>
        <w:keepNext/>
        <w:keepLines/>
        <w:rPr>
          <w:rFonts w:ascii="Tahoma" w:hAnsi="Tahoma" w:cs="Tahoma"/>
          <w:b/>
        </w:rPr>
      </w:pPr>
    </w:p>
    <w:p w14:paraId="0EE91C4F" w14:textId="7DA49996" w:rsidR="00D93613" w:rsidRDefault="008651BE" w:rsidP="005660A7">
      <w:pPr>
        <w:keepNext/>
        <w:keepLines/>
        <w:rPr>
          <w:rFonts w:ascii="Tahoma" w:hAnsi="Tahoma" w:cs="Tahoma"/>
          <w:b/>
        </w:rPr>
      </w:pPr>
      <w:r>
        <w:rPr>
          <w:rFonts w:ascii="Tahoma" w:hAnsi="Tahoma" w:cs="Tahoma"/>
          <w:b/>
        </w:rPr>
        <w:t xml:space="preserve">Javno naročilo </w:t>
      </w:r>
      <w:r w:rsidR="00D93613">
        <w:rPr>
          <w:rFonts w:ascii="Tahoma" w:hAnsi="Tahoma" w:cs="Tahoma"/>
          <w:b/>
        </w:rPr>
        <w:t xml:space="preserve">št. </w:t>
      </w:r>
      <w:r w:rsidR="00B07DD1" w:rsidRPr="00B07DD1">
        <w:rPr>
          <w:rFonts w:ascii="Tahoma" w:hAnsi="Tahoma" w:cs="Tahoma"/>
          <w:b/>
        </w:rPr>
        <w:t>JHL-20/26, Razširitev obstoječega IBM produkcijskega podatkovnega okolja</w:t>
      </w:r>
    </w:p>
    <w:p w14:paraId="2E9513D3" w14:textId="77777777" w:rsidR="001A35BA" w:rsidRDefault="001A35BA" w:rsidP="005660A7">
      <w:pPr>
        <w:keepNext/>
        <w:keepLines/>
        <w:rPr>
          <w:rFonts w:ascii="Tahoma" w:hAnsi="Tahoma" w:cs="Tahoma"/>
          <w:b/>
        </w:rPr>
      </w:pPr>
    </w:p>
    <w:p w14:paraId="0AC16A7A" w14:textId="6FAEBA23" w:rsidR="00D93613" w:rsidRDefault="00D93613" w:rsidP="005660A7">
      <w:pPr>
        <w:keepNext/>
        <w:keepLines/>
        <w:rPr>
          <w:rFonts w:ascii="Tahoma" w:hAnsi="Tahoma" w:cs="Tahoma"/>
        </w:rPr>
      </w:pPr>
      <w:r>
        <w:rPr>
          <w:rFonts w:ascii="Tahoma" w:hAnsi="Tahoma" w:cs="Tahoma"/>
        </w:rPr>
        <w:t xml:space="preserve"> </w:t>
      </w:r>
    </w:p>
    <w:p w14:paraId="1D27B3C6" w14:textId="77777777" w:rsidR="00C2625A" w:rsidRDefault="00C2625A" w:rsidP="005660A7">
      <w:pPr>
        <w:keepNext/>
        <w:keepLines/>
        <w:rPr>
          <w:rFonts w:ascii="Tahoma" w:hAnsi="Tahoma" w:cs="Tahoma"/>
        </w:rPr>
      </w:pPr>
    </w:p>
    <w:p w14:paraId="5B2BC628" w14:textId="0FDB7274" w:rsidR="00B07DD1" w:rsidRPr="000B41BD" w:rsidRDefault="00B07DD1" w:rsidP="00B07DD1">
      <w:pPr>
        <w:keepNext/>
        <w:keepLines/>
        <w:numPr>
          <w:ilvl w:val="0"/>
          <w:numId w:val="15"/>
        </w:numPr>
        <w:jc w:val="both"/>
        <w:rPr>
          <w:rFonts w:ascii="Tahoma" w:hAnsi="Tahoma" w:cs="Tahoma"/>
          <w:b/>
          <w:bCs/>
        </w:rPr>
      </w:pPr>
      <w:r>
        <w:rPr>
          <w:rFonts w:ascii="Tahoma" w:hAnsi="Tahoma" w:cs="Tahoma"/>
          <w:b/>
        </w:rPr>
        <w:t>Navedba vsaj dveh usposobljenih strokovnjakov oziroma ekspertov</w:t>
      </w:r>
      <w:r w:rsidRPr="004D2B88">
        <w:rPr>
          <w:rFonts w:ascii="Tahoma" w:hAnsi="Tahoma" w:cs="Tahoma"/>
          <w:b/>
        </w:rPr>
        <w:t xml:space="preserve"> za </w:t>
      </w:r>
      <w:r w:rsidR="000B41BD" w:rsidRPr="000B41BD">
        <w:rPr>
          <w:rFonts w:ascii="Tahoma" w:hAnsi="Tahoma" w:cs="Tahoma"/>
          <w:b/>
          <w:bCs/>
        </w:rPr>
        <w:t xml:space="preserve">IBM </w:t>
      </w:r>
      <w:proofErr w:type="spellStart"/>
      <w:r w:rsidR="000B41BD" w:rsidRPr="000B41BD">
        <w:rPr>
          <w:rFonts w:ascii="Tahoma" w:hAnsi="Tahoma" w:cs="Tahoma"/>
          <w:b/>
          <w:bCs/>
        </w:rPr>
        <w:t>Storage</w:t>
      </w:r>
      <w:proofErr w:type="spellEnd"/>
      <w:r w:rsidR="000B41BD" w:rsidRPr="000B41BD">
        <w:rPr>
          <w:rFonts w:ascii="Tahoma" w:hAnsi="Tahoma" w:cs="Tahoma"/>
          <w:b/>
          <w:bCs/>
        </w:rPr>
        <w:t xml:space="preserve"> </w:t>
      </w:r>
      <w:proofErr w:type="spellStart"/>
      <w:r w:rsidR="000B41BD" w:rsidRPr="000B41BD">
        <w:rPr>
          <w:rFonts w:ascii="Tahoma" w:hAnsi="Tahoma" w:cs="Tahoma"/>
          <w:b/>
          <w:bCs/>
        </w:rPr>
        <w:t>for</w:t>
      </w:r>
      <w:proofErr w:type="spellEnd"/>
      <w:r w:rsidR="000B41BD" w:rsidRPr="000B41BD">
        <w:rPr>
          <w:rFonts w:ascii="Tahoma" w:hAnsi="Tahoma" w:cs="Tahoma"/>
          <w:b/>
          <w:bCs/>
        </w:rPr>
        <w:t xml:space="preserve"> </w:t>
      </w:r>
      <w:proofErr w:type="spellStart"/>
      <w:r w:rsidR="000B41BD" w:rsidRPr="000B41BD">
        <w:rPr>
          <w:rFonts w:ascii="Tahoma" w:hAnsi="Tahoma" w:cs="Tahoma"/>
          <w:b/>
          <w:bCs/>
        </w:rPr>
        <w:t>FlashSystem</w:t>
      </w:r>
      <w:proofErr w:type="spellEnd"/>
      <w:r w:rsidR="000B41BD" w:rsidRPr="000B41BD">
        <w:rPr>
          <w:rFonts w:ascii="Tahoma" w:hAnsi="Tahoma" w:cs="Tahoma"/>
          <w:b/>
          <w:bCs/>
        </w:rPr>
        <w:t xml:space="preserve"> - </w:t>
      </w:r>
      <w:proofErr w:type="spellStart"/>
      <w:r w:rsidR="000B41BD" w:rsidRPr="000B41BD">
        <w:rPr>
          <w:rFonts w:ascii="Tahoma" w:hAnsi="Tahoma" w:cs="Tahoma"/>
          <w:b/>
          <w:bCs/>
        </w:rPr>
        <w:t>Foundational</w:t>
      </w:r>
      <w:proofErr w:type="spellEnd"/>
      <w:r w:rsidRPr="000B41BD">
        <w:rPr>
          <w:rFonts w:ascii="Tahoma" w:hAnsi="Tahoma" w:cs="Tahoma"/>
          <w:b/>
          <w:bCs/>
        </w:rPr>
        <w:t xml:space="preserve">: </w:t>
      </w:r>
    </w:p>
    <w:p w14:paraId="395DC865" w14:textId="77777777" w:rsidR="00B07DD1" w:rsidRDefault="00B07DD1" w:rsidP="00B07DD1">
      <w:pPr>
        <w:pStyle w:val="BESEDILO"/>
        <w:keepNext/>
        <w:widowControl/>
        <w:tabs>
          <w:tab w:val="clear" w:pos="2155"/>
        </w:tabs>
        <w:rPr>
          <w:rFonts w:ascii="Tahoma" w:hAnsi="Tahoma" w:cs="Tahoma"/>
          <w:kern w:val="0"/>
        </w:rPr>
      </w:pPr>
    </w:p>
    <w:p w14:paraId="1464876B" w14:textId="77777777" w:rsidR="000B41BD" w:rsidRPr="00B903C3" w:rsidRDefault="000B41BD" w:rsidP="00B07DD1">
      <w:pPr>
        <w:pStyle w:val="BESEDILO"/>
        <w:keepNext/>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B07DD1" w:rsidRPr="00951779" w14:paraId="0555C8EF" w14:textId="77777777" w:rsidTr="00592078">
        <w:tc>
          <w:tcPr>
            <w:tcW w:w="4390" w:type="dxa"/>
            <w:shd w:val="clear" w:color="auto" w:fill="auto"/>
          </w:tcPr>
          <w:p w14:paraId="5DDD98B1" w14:textId="77777777" w:rsidR="00B07DD1" w:rsidRPr="00951779" w:rsidRDefault="00B07DD1" w:rsidP="00592078">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19379B84" w14:textId="77777777" w:rsidR="00B07DD1" w:rsidRPr="00951779" w:rsidRDefault="00B07DD1" w:rsidP="00592078">
            <w:pPr>
              <w:keepNext/>
              <w:keepLines/>
              <w:jc w:val="both"/>
              <w:rPr>
                <w:rFonts w:ascii="Tahoma" w:hAnsi="Tahoma" w:cs="Tahoma"/>
                <w:b/>
              </w:rPr>
            </w:pPr>
            <w:r w:rsidRPr="00951779">
              <w:rPr>
                <w:rFonts w:ascii="Tahoma" w:hAnsi="Tahoma" w:cs="Tahoma"/>
                <w:b/>
              </w:rPr>
              <w:t>Navedba (redno zaposlen pri po</w:t>
            </w:r>
            <w:r>
              <w:rPr>
                <w:rFonts w:ascii="Tahoma" w:hAnsi="Tahoma" w:cs="Tahoma"/>
                <w:b/>
              </w:rPr>
              <w:t>nudniku/partnerju/podizvajalcu</w:t>
            </w:r>
            <w:r w:rsidRPr="00951779">
              <w:rPr>
                <w:rFonts w:ascii="Tahoma" w:hAnsi="Tahoma" w:cs="Tahoma"/>
                <w:b/>
              </w:rPr>
              <w:t>)</w:t>
            </w:r>
          </w:p>
        </w:tc>
      </w:tr>
      <w:tr w:rsidR="00B07DD1" w:rsidRPr="00951779" w14:paraId="35B3DBB2" w14:textId="77777777" w:rsidTr="00592078">
        <w:tc>
          <w:tcPr>
            <w:tcW w:w="4390" w:type="dxa"/>
            <w:shd w:val="clear" w:color="auto" w:fill="auto"/>
          </w:tcPr>
          <w:p w14:paraId="470A3238" w14:textId="77777777" w:rsidR="00B07DD1" w:rsidRPr="00951779" w:rsidRDefault="00B07DD1" w:rsidP="00592078">
            <w:pPr>
              <w:keepNext/>
              <w:keepLines/>
              <w:jc w:val="both"/>
              <w:rPr>
                <w:rFonts w:ascii="Tahoma" w:hAnsi="Tahoma" w:cs="Tahoma"/>
              </w:rPr>
            </w:pPr>
          </w:p>
        </w:tc>
        <w:tc>
          <w:tcPr>
            <w:tcW w:w="4677" w:type="dxa"/>
            <w:shd w:val="clear" w:color="auto" w:fill="auto"/>
          </w:tcPr>
          <w:p w14:paraId="6D356D6D" w14:textId="77777777" w:rsidR="00B07DD1" w:rsidRPr="00951779" w:rsidRDefault="00B07DD1" w:rsidP="00592078">
            <w:pPr>
              <w:keepNext/>
              <w:keepLines/>
              <w:jc w:val="both"/>
              <w:rPr>
                <w:rFonts w:ascii="Tahoma" w:hAnsi="Tahoma" w:cs="Tahoma"/>
              </w:rPr>
            </w:pPr>
          </w:p>
        </w:tc>
      </w:tr>
      <w:tr w:rsidR="00B07DD1" w:rsidRPr="00951779" w14:paraId="1B3429E7" w14:textId="77777777" w:rsidTr="00592078">
        <w:tc>
          <w:tcPr>
            <w:tcW w:w="4390" w:type="dxa"/>
            <w:shd w:val="clear" w:color="auto" w:fill="auto"/>
          </w:tcPr>
          <w:p w14:paraId="5000011F" w14:textId="77777777" w:rsidR="00B07DD1" w:rsidRPr="00951779" w:rsidRDefault="00B07DD1" w:rsidP="00592078">
            <w:pPr>
              <w:keepNext/>
              <w:keepLines/>
              <w:jc w:val="both"/>
              <w:rPr>
                <w:rFonts w:ascii="Tahoma" w:hAnsi="Tahoma" w:cs="Tahoma"/>
              </w:rPr>
            </w:pPr>
          </w:p>
        </w:tc>
        <w:tc>
          <w:tcPr>
            <w:tcW w:w="4677" w:type="dxa"/>
            <w:shd w:val="clear" w:color="auto" w:fill="auto"/>
          </w:tcPr>
          <w:p w14:paraId="2B37EAB7" w14:textId="77777777" w:rsidR="00B07DD1" w:rsidRPr="00951779" w:rsidRDefault="00B07DD1" w:rsidP="00592078">
            <w:pPr>
              <w:keepNext/>
              <w:keepLines/>
              <w:jc w:val="both"/>
              <w:rPr>
                <w:rFonts w:ascii="Tahoma" w:hAnsi="Tahoma" w:cs="Tahoma"/>
              </w:rPr>
            </w:pPr>
          </w:p>
        </w:tc>
      </w:tr>
      <w:tr w:rsidR="00B07DD1" w:rsidRPr="00951779" w14:paraId="6F4182E0" w14:textId="77777777" w:rsidTr="00592078">
        <w:tc>
          <w:tcPr>
            <w:tcW w:w="4390" w:type="dxa"/>
            <w:shd w:val="clear" w:color="auto" w:fill="auto"/>
          </w:tcPr>
          <w:p w14:paraId="3B3837F8" w14:textId="77777777" w:rsidR="00B07DD1" w:rsidRPr="00951779" w:rsidRDefault="00B07DD1" w:rsidP="00592078">
            <w:pPr>
              <w:keepNext/>
              <w:keepLines/>
              <w:jc w:val="both"/>
              <w:rPr>
                <w:rFonts w:ascii="Tahoma" w:hAnsi="Tahoma" w:cs="Tahoma"/>
              </w:rPr>
            </w:pPr>
          </w:p>
        </w:tc>
        <w:tc>
          <w:tcPr>
            <w:tcW w:w="4677" w:type="dxa"/>
            <w:shd w:val="clear" w:color="auto" w:fill="auto"/>
          </w:tcPr>
          <w:p w14:paraId="76C7EFA5" w14:textId="77777777" w:rsidR="00B07DD1" w:rsidRPr="00951779" w:rsidRDefault="00B07DD1" w:rsidP="00592078">
            <w:pPr>
              <w:keepNext/>
              <w:keepLines/>
              <w:jc w:val="both"/>
              <w:rPr>
                <w:rFonts w:ascii="Tahoma" w:hAnsi="Tahoma" w:cs="Tahoma"/>
              </w:rPr>
            </w:pPr>
          </w:p>
        </w:tc>
      </w:tr>
    </w:tbl>
    <w:p w14:paraId="3F46C7FB" w14:textId="77777777" w:rsidR="00B07DD1" w:rsidRDefault="00B07DD1" w:rsidP="00B07DD1">
      <w:pPr>
        <w:keepNext/>
        <w:keepLines/>
        <w:jc w:val="both"/>
        <w:rPr>
          <w:rFonts w:ascii="Tahoma" w:hAnsi="Tahoma" w:cs="Tahoma"/>
          <w:highlight w:val="yellow"/>
        </w:rPr>
      </w:pPr>
    </w:p>
    <w:p w14:paraId="1972C4B9" w14:textId="77777777" w:rsidR="00B07DD1" w:rsidRPr="00010A1D" w:rsidRDefault="00B07DD1" w:rsidP="00B07DD1">
      <w:pPr>
        <w:keepNext/>
        <w:keepLines/>
        <w:jc w:val="both"/>
        <w:rPr>
          <w:rFonts w:ascii="Tahoma" w:hAnsi="Tahoma" w:cs="Tahoma"/>
          <w:highlight w:val="yellow"/>
        </w:rPr>
      </w:pPr>
    </w:p>
    <w:p w14:paraId="62F1AD32" w14:textId="36CF5E58" w:rsidR="00B07DD1" w:rsidRPr="000B41BD" w:rsidRDefault="00B07DD1" w:rsidP="000B41BD">
      <w:pPr>
        <w:pStyle w:val="Odstavekseznama"/>
        <w:numPr>
          <w:ilvl w:val="0"/>
          <w:numId w:val="15"/>
        </w:numPr>
        <w:rPr>
          <w:rFonts w:ascii="Tahoma" w:hAnsi="Tahoma" w:cs="Tahoma"/>
          <w:b/>
        </w:rPr>
      </w:pPr>
      <w:r w:rsidRPr="000B41BD">
        <w:rPr>
          <w:rFonts w:ascii="Tahoma" w:hAnsi="Tahoma" w:cs="Tahoma"/>
          <w:b/>
        </w:rPr>
        <w:t xml:space="preserve">Navedba vsaj enega usposobljenega strokovnjaka oziroma eksperta za </w:t>
      </w:r>
      <w:r w:rsidR="000B41BD" w:rsidRPr="000B41BD">
        <w:rPr>
          <w:rFonts w:ascii="Tahoma" w:hAnsi="Tahoma" w:cs="Tahoma"/>
          <w:b/>
        </w:rPr>
        <w:t xml:space="preserve">IBM </w:t>
      </w:r>
      <w:proofErr w:type="spellStart"/>
      <w:r w:rsidR="000B41BD" w:rsidRPr="000B41BD">
        <w:rPr>
          <w:rFonts w:ascii="Tahoma" w:hAnsi="Tahoma" w:cs="Tahoma"/>
          <w:b/>
        </w:rPr>
        <w:t>FlashSystem</w:t>
      </w:r>
      <w:proofErr w:type="spellEnd"/>
      <w:r w:rsidR="000B41BD" w:rsidRPr="000B41BD">
        <w:rPr>
          <w:rFonts w:ascii="Tahoma" w:hAnsi="Tahoma" w:cs="Tahoma"/>
          <w:b/>
        </w:rPr>
        <w:t xml:space="preserve"> </w:t>
      </w:r>
      <w:proofErr w:type="spellStart"/>
      <w:r w:rsidR="000B41BD" w:rsidRPr="000B41BD">
        <w:rPr>
          <w:rFonts w:ascii="Tahoma" w:hAnsi="Tahoma" w:cs="Tahoma"/>
          <w:b/>
        </w:rPr>
        <w:t>Technical</w:t>
      </w:r>
      <w:proofErr w:type="spellEnd"/>
      <w:r w:rsidRPr="000B41BD">
        <w:rPr>
          <w:rFonts w:ascii="Tahoma" w:hAnsi="Tahoma" w:cs="Tahoma"/>
          <w:b/>
        </w:rPr>
        <w:t>:</w:t>
      </w:r>
    </w:p>
    <w:p w14:paraId="6C8E35A5" w14:textId="77777777" w:rsidR="00B07DD1" w:rsidRDefault="00B07DD1" w:rsidP="00B07DD1">
      <w:pPr>
        <w:keepNext/>
        <w:keepLines/>
        <w:jc w:val="both"/>
        <w:rPr>
          <w:rFonts w:ascii="Tahoma" w:hAnsi="Tahoma" w:cs="Tahoma"/>
          <w:b/>
        </w:rPr>
      </w:pPr>
    </w:p>
    <w:p w14:paraId="2BBDD67F" w14:textId="77777777" w:rsidR="000B41BD" w:rsidRPr="00B903C3" w:rsidRDefault="000B41BD" w:rsidP="00B07DD1">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B07DD1" w:rsidRPr="00951779" w14:paraId="478B6531" w14:textId="77777777" w:rsidTr="00592078">
        <w:tc>
          <w:tcPr>
            <w:tcW w:w="4390" w:type="dxa"/>
            <w:shd w:val="clear" w:color="auto" w:fill="auto"/>
          </w:tcPr>
          <w:p w14:paraId="26ACFD05" w14:textId="77777777" w:rsidR="00B07DD1" w:rsidRPr="00951779" w:rsidRDefault="00B07DD1" w:rsidP="00592078">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557368E1" w14:textId="77777777" w:rsidR="00B07DD1" w:rsidRPr="00951779" w:rsidRDefault="00B07DD1" w:rsidP="00592078">
            <w:pPr>
              <w:keepNext/>
              <w:keepLines/>
              <w:jc w:val="both"/>
              <w:rPr>
                <w:rFonts w:ascii="Tahoma" w:hAnsi="Tahoma" w:cs="Tahoma"/>
                <w:b/>
              </w:rPr>
            </w:pPr>
            <w:r w:rsidRPr="00951779">
              <w:rPr>
                <w:rFonts w:ascii="Tahoma" w:hAnsi="Tahoma" w:cs="Tahoma"/>
                <w:b/>
              </w:rPr>
              <w:t>Navedba (redno zaposlen pri ponudniku/</w:t>
            </w:r>
            <w:r>
              <w:rPr>
                <w:rFonts w:ascii="Tahoma" w:hAnsi="Tahoma" w:cs="Tahoma"/>
                <w:b/>
              </w:rPr>
              <w:t xml:space="preserve"> partnerju /podizvajalcu</w:t>
            </w:r>
            <w:r w:rsidRPr="00951779">
              <w:rPr>
                <w:rFonts w:ascii="Tahoma" w:hAnsi="Tahoma" w:cs="Tahoma"/>
                <w:b/>
              </w:rPr>
              <w:t>)</w:t>
            </w:r>
          </w:p>
        </w:tc>
      </w:tr>
      <w:tr w:rsidR="00B07DD1" w:rsidRPr="00951779" w14:paraId="5E122AEB" w14:textId="77777777" w:rsidTr="00592078">
        <w:tc>
          <w:tcPr>
            <w:tcW w:w="4390" w:type="dxa"/>
            <w:shd w:val="clear" w:color="auto" w:fill="auto"/>
          </w:tcPr>
          <w:p w14:paraId="49B5E064" w14:textId="77777777" w:rsidR="00B07DD1" w:rsidRPr="00951779" w:rsidRDefault="00B07DD1" w:rsidP="00592078">
            <w:pPr>
              <w:keepNext/>
              <w:keepLines/>
              <w:jc w:val="both"/>
              <w:rPr>
                <w:rFonts w:ascii="Tahoma" w:hAnsi="Tahoma" w:cs="Tahoma"/>
              </w:rPr>
            </w:pPr>
          </w:p>
        </w:tc>
        <w:tc>
          <w:tcPr>
            <w:tcW w:w="4677" w:type="dxa"/>
            <w:shd w:val="clear" w:color="auto" w:fill="auto"/>
          </w:tcPr>
          <w:p w14:paraId="616E4321" w14:textId="77777777" w:rsidR="00B07DD1" w:rsidRPr="00951779" w:rsidRDefault="00B07DD1" w:rsidP="00592078">
            <w:pPr>
              <w:keepNext/>
              <w:keepLines/>
              <w:jc w:val="both"/>
              <w:rPr>
                <w:rFonts w:ascii="Tahoma" w:hAnsi="Tahoma" w:cs="Tahoma"/>
              </w:rPr>
            </w:pPr>
          </w:p>
        </w:tc>
      </w:tr>
      <w:tr w:rsidR="00B07DD1" w:rsidRPr="00951779" w14:paraId="60AB5FB6" w14:textId="77777777" w:rsidTr="00592078">
        <w:tc>
          <w:tcPr>
            <w:tcW w:w="4390" w:type="dxa"/>
            <w:shd w:val="clear" w:color="auto" w:fill="auto"/>
          </w:tcPr>
          <w:p w14:paraId="7A0562B8" w14:textId="77777777" w:rsidR="00B07DD1" w:rsidRPr="00951779" w:rsidRDefault="00B07DD1" w:rsidP="00592078">
            <w:pPr>
              <w:keepNext/>
              <w:keepLines/>
              <w:jc w:val="both"/>
              <w:rPr>
                <w:rFonts w:ascii="Tahoma" w:hAnsi="Tahoma" w:cs="Tahoma"/>
              </w:rPr>
            </w:pPr>
          </w:p>
        </w:tc>
        <w:tc>
          <w:tcPr>
            <w:tcW w:w="4677" w:type="dxa"/>
            <w:shd w:val="clear" w:color="auto" w:fill="auto"/>
          </w:tcPr>
          <w:p w14:paraId="3BA91585" w14:textId="77777777" w:rsidR="00B07DD1" w:rsidRPr="00951779" w:rsidRDefault="00B07DD1" w:rsidP="00592078">
            <w:pPr>
              <w:keepNext/>
              <w:keepLines/>
              <w:jc w:val="both"/>
              <w:rPr>
                <w:rFonts w:ascii="Tahoma" w:hAnsi="Tahoma" w:cs="Tahoma"/>
              </w:rPr>
            </w:pPr>
          </w:p>
        </w:tc>
      </w:tr>
      <w:tr w:rsidR="00B07DD1" w:rsidRPr="00951779" w14:paraId="10160FD6" w14:textId="77777777" w:rsidTr="00592078">
        <w:tc>
          <w:tcPr>
            <w:tcW w:w="4390" w:type="dxa"/>
            <w:shd w:val="clear" w:color="auto" w:fill="auto"/>
          </w:tcPr>
          <w:p w14:paraId="2983C580" w14:textId="77777777" w:rsidR="00B07DD1" w:rsidRPr="00951779" w:rsidRDefault="00B07DD1" w:rsidP="00592078">
            <w:pPr>
              <w:keepNext/>
              <w:keepLines/>
              <w:jc w:val="both"/>
              <w:rPr>
                <w:rFonts w:ascii="Tahoma" w:hAnsi="Tahoma" w:cs="Tahoma"/>
              </w:rPr>
            </w:pPr>
          </w:p>
        </w:tc>
        <w:tc>
          <w:tcPr>
            <w:tcW w:w="4677" w:type="dxa"/>
            <w:shd w:val="clear" w:color="auto" w:fill="auto"/>
          </w:tcPr>
          <w:p w14:paraId="3F3C870F" w14:textId="77777777" w:rsidR="00B07DD1" w:rsidRPr="00951779" w:rsidRDefault="00B07DD1" w:rsidP="00592078">
            <w:pPr>
              <w:keepNext/>
              <w:keepLines/>
              <w:jc w:val="both"/>
              <w:rPr>
                <w:rFonts w:ascii="Tahoma" w:hAnsi="Tahoma" w:cs="Tahoma"/>
              </w:rPr>
            </w:pPr>
          </w:p>
        </w:tc>
      </w:tr>
    </w:tbl>
    <w:p w14:paraId="5A80C545" w14:textId="149B3BA4" w:rsidR="00D93613" w:rsidRDefault="00D93613" w:rsidP="005660A7">
      <w:pPr>
        <w:keepNext/>
        <w:keepLines/>
        <w:jc w:val="both"/>
        <w:rPr>
          <w:rFonts w:ascii="Tahoma" w:hAnsi="Tahoma" w:cs="Tahoma"/>
        </w:rPr>
      </w:pPr>
    </w:p>
    <w:p w14:paraId="15642776" w14:textId="3E4A973C" w:rsidR="001A35BA" w:rsidRDefault="001A35BA" w:rsidP="005660A7">
      <w:pPr>
        <w:keepNext/>
        <w:keepLines/>
        <w:jc w:val="both"/>
        <w:rPr>
          <w:rFonts w:ascii="Tahoma" w:hAnsi="Tahoma" w:cs="Tahoma"/>
        </w:rPr>
      </w:pPr>
    </w:p>
    <w:p w14:paraId="4E98A992" w14:textId="51AE1889" w:rsidR="001A35BA" w:rsidRDefault="001A35BA" w:rsidP="005660A7">
      <w:pPr>
        <w:keepNext/>
        <w:keepLines/>
        <w:jc w:val="both"/>
        <w:rPr>
          <w:rFonts w:ascii="Tahoma" w:hAnsi="Tahoma" w:cs="Tahoma"/>
        </w:rPr>
      </w:pPr>
    </w:p>
    <w:p w14:paraId="1EF01916" w14:textId="77777777" w:rsidR="001A35BA" w:rsidRPr="00B903C3" w:rsidRDefault="001A35BA" w:rsidP="005660A7">
      <w:pPr>
        <w:keepNext/>
        <w:keepLines/>
        <w:jc w:val="both"/>
        <w:rPr>
          <w:rFonts w:ascii="Tahoma" w:hAnsi="Tahoma" w:cs="Tahoma"/>
        </w:rPr>
      </w:pPr>
    </w:p>
    <w:p w14:paraId="2ED639CF" w14:textId="77777777" w:rsidR="00920379" w:rsidRDefault="00920379" w:rsidP="00920379">
      <w:pPr>
        <w:keepNext/>
        <w:keepLines/>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026C8EBF" w14:textId="77777777" w:rsidR="00D93613" w:rsidRDefault="00D93613" w:rsidP="005660A7">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77D99F95" w14:textId="77777777" w:rsidTr="00A31818">
        <w:trPr>
          <w:trHeight w:val="235"/>
        </w:trPr>
        <w:tc>
          <w:tcPr>
            <w:tcW w:w="3402" w:type="dxa"/>
            <w:tcBorders>
              <w:bottom w:val="single" w:sz="4" w:space="0" w:color="auto"/>
            </w:tcBorders>
          </w:tcPr>
          <w:p w14:paraId="19ACE56B" w14:textId="77777777" w:rsidR="00D93613" w:rsidRPr="00076991" w:rsidRDefault="00D93613" w:rsidP="005660A7">
            <w:pPr>
              <w:keepNext/>
              <w:keepLines/>
              <w:jc w:val="both"/>
              <w:rPr>
                <w:rFonts w:ascii="Tahoma" w:hAnsi="Tahoma" w:cs="Tahoma"/>
                <w:snapToGrid w:val="0"/>
                <w:color w:val="000000"/>
              </w:rPr>
            </w:pPr>
          </w:p>
          <w:p w14:paraId="18E9FDE9" w14:textId="77777777" w:rsidR="00D93613" w:rsidRPr="00076991" w:rsidRDefault="00D93613" w:rsidP="005660A7">
            <w:pPr>
              <w:keepNext/>
              <w:keepLines/>
              <w:jc w:val="both"/>
              <w:rPr>
                <w:rFonts w:ascii="Tahoma" w:hAnsi="Tahoma" w:cs="Tahoma"/>
                <w:snapToGrid w:val="0"/>
                <w:color w:val="000000"/>
              </w:rPr>
            </w:pPr>
          </w:p>
        </w:tc>
        <w:tc>
          <w:tcPr>
            <w:tcW w:w="2977" w:type="dxa"/>
          </w:tcPr>
          <w:p w14:paraId="63BE9B6D" w14:textId="77777777" w:rsidR="00D93613" w:rsidRPr="00076991" w:rsidRDefault="00D93613" w:rsidP="005660A7">
            <w:pPr>
              <w:keepNext/>
              <w:keepLines/>
              <w:jc w:val="center"/>
              <w:rPr>
                <w:rFonts w:ascii="Tahoma" w:hAnsi="Tahoma" w:cs="Tahoma"/>
                <w:snapToGrid w:val="0"/>
                <w:color w:val="000000"/>
              </w:rPr>
            </w:pPr>
          </w:p>
        </w:tc>
        <w:tc>
          <w:tcPr>
            <w:tcW w:w="2947" w:type="dxa"/>
            <w:tcBorders>
              <w:bottom w:val="single" w:sz="4" w:space="0" w:color="auto"/>
            </w:tcBorders>
          </w:tcPr>
          <w:p w14:paraId="225D7EE3" w14:textId="77777777" w:rsidR="00D93613" w:rsidRPr="00076991" w:rsidRDefault="00D93613" w:rsidP="005660A7">
            <w:pPr>
              <w:keepNext/>
              <w:keepLines/>
              <w:tabs>
                <w:tab w:val="left" w:pos="567"/>
                <w:tab w:val="num" w:pos="851"/>
                <w:tab w:val="left" w:pos="993"/>
              </w:tabs>
              <w:jc w:val="both"/>
              <w:rPr>
                <w:rFonts w:ascii="Tahoma" w:hAnsi="Tahoma" w:cs="Tahoma"/>
                <w:snapToGrid w:val="0"/>
                <w:color w:val="000000"/>
              </w:rPr>
            </w:pPr>
          </w:p>
        </w:tc>
      </w:tr>
      <w:tr w:rsidR="00D93613" w:rsidRPr="00076991" w14:paraId="57931DE4" w14:textId="77777777" w:rsidTr="00A31818">
        <w:trPr>
          <w:trHeight w:val="235"/>
        </w:trPr>
        <w:tc>
          <w:tcPr>
            <w:tcW w:w="3402" w:type="dxa"/>
            <w:tcBorders>
              <w:top w:val="single" w:sz="4" w:space="0" w:color="auto"/>
            </w:tcBorders>
          </w:tcPr>
          <w:p w14:paraId="72CBFE27"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6E21515"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7A4F844B" w14:textId="77777777" w:rsidR="00D93613" w:rsidRPr="00076991" w:rsidRDefault="00D93613" w:rsidP="005660A7">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4F2AD524" w14:textId="201AB3D0" w:rsidR="005173AF" w:rsidRPr="00EE58B7" w:rsidRDefault="005173AF" w:rsidP="005660A7">
      <w:pPr>
        <w:keepNext/>
        <w:keepLines/>
        <w:rPr>
          <w:rFonts w:ascii="Tahoma" w:hAnsi="Tahoma" w:cs="Tahoma"/>
          <w:sz w:val="16"/>
          <w:szCs w:val="16"/>
        </w:rPr>
        <w:sectPr w:rsidR="005173AF" w:rsidRPr="00EE58B7" w:rsidSect="00205455">
          <w:headerReference w:type="default" r:id="rId19"/>
          <w:footerReference w:type="default" r:id="rId20"/>
          <w:headerReference w:type="first" r:id="rId21"/>
          <w:footerReference w:type="first" r:id="rId22"/>
          <w:pgSz w:w="11900" w:h="16841"/>
          <w:pgMar w:top="1440" w:right="701" w:bottom="872" w:left="1700" w:header="708" w:footer="708" w:gutter="0"/>
          <w:cols w:space="267" w:equalWidth="0">
            <w:col w:w="8790"/>
          </w:cols>
          <w:noEndnote/>
        </w:sectPr>
      </w:pPr>
    </w:p>
    <w:p w14:paraId="393FB38D" w14:textId="77777777" w:rsidR="00487ED8" w:rsidRPr="009D51D4" w:rsidRDefault="00487ED8" w:rsidP="005660A7">
      <w:pPr>
        <w:keepNext/>
        <w:keepLines/>
        <w:jc w:val="both"/>
        <w:rPr>
          <w:rFonts w:ascii="Tahoma" w:hAnsi="Tahoma" w:cs="Tahoma"/>
          <w:sz w:val="16"/>
          <w:szCs w:val="16"/>
        </w:rPr>
      </w:pPr>
      <w:bookmarkStart w:id="13" w:name="page65"/>
      <w:bookmarkStart w:id="14" w:name="page71"/>
      <w:bookmarkStart w:id="15" w:name="page73"/>
      <w:bookmarkEnd w:id="13"/>
      <w:bookmarkEnd w:id="14"/>
      <w:bookmarkEnd w:id="15"/>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5A42A76C" w14:textId="77777777" w:rsidTr="00A31818">
        <w:tc>
          <w:tcPr>
            <w:tcW w:w="599" w:type="dxa"/>
            <w:tcBorders>
              <w:right w:val="nil"/>
            </w:tcBorders>
          </w:tcPr>
          <w:p w14:paraId="77D67D33" w14:textId="77777777" w:rsidR="00D93613" w:rsidRPr="004C451E" w:rsidRDefault="00D93613" w:rsidP="005660A7">
            <w:pPr>
              <w:keepNext/>
              <w:keepLines/>
              <w:jc w:val="both"/>
              <w:rPr>
                <w:rFonts w:ascii="Tahoma" w:hAnsi="Tahoma" w:cs="Tahoma"/>
              </w:rPr>
            </w:pPr>
          </w:p>
        </w:tc>
        <w:tc>
          <w:tcPr>
            <w:tcW w:w="7334" w:type="dxa"/>
            <w:tcBorders>
              <w:left w:val="nil"/>
            </w:tcBorders>
          </w:tcPr>
          <w:p w14:paraId="7A8E0629" w14:textId="77777777" w:rsidR="00D93613" w:rsidRPr="00DE0263" w:rsidRDefault="00D93613" w:rsidP="005660A7">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358F3DD1" w14:textId="77777777" w:rsidR="00D93613" w:rsidRPr="00DE0263" w:rsidRDefault="00D93613" w:rsidP="005660A7">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53435C8E" w14:textId="655DBCE7" w:rsidR="00D93613" w:rsidRPr="004C451E" w:rsidRDefault="00817E2C" w:rsidP="005660A7">
            <w:pPr>
              <w:keepNext/>
              <w:keepLines/>
              <w:jc w:val="both"/>
              <w:rPr>
                <w:rFonts w:ascii="Tahoma" w:hAnsi="Tahoma" w:cs="Tahoma"/>
                <w:b/>
                <w:i/>
              </w:rPr>
            </w:pPr>
            <w:r>
              <w:rPr>
                <w:rFonts w:ascii="Tahoma" w:hAnsi="Tahoma" w:cs="Tahoma"/>
                <w:b/>
                <w:i/>
              </w:rPr>
              <w:t>6</w:t>
            </w:r>
          </w:p>
        </w:tc>
      </w:tr>
    </w:tbl>
    <w:p w14:paraId="4A1DD365" w14:textId="77777777" w:rsidR="00D93613" w:rsidRDefault="00D93613" w:rsidP="005660A7">
      <w:pPr>
        <w:keepNext/>
        <w:keepLines/>
        <w:jc w:val="center"/>
        <w:rPr>
          <w:rFonts w:ascii="Tahoma" w:hAnsi="Tahoma" w:cs="Tahoma"/>
          <w:b/>
        </w:rPr>
      </w:pPr>
    </w:p>
    <w:p w14:paraId="75439883" w14:textId="77777777" w:rsidR="00D93613" w:rsidRPr="004C451E" w:rsidRDefault="00D93613" w:rsidP="005660A7">
      <w:pPr>
        <w:keepNext/>
        <w:keepLines/>
        <w:jc w:val="center"/>
        <w:rPr>
          <w:rFonts w:ascii="Tahoma" w:hAnsi="Tahoma" w:cs="Tahoma"/>
          <w:b/>
        </w:rPr>
      </w:pPr>
      <w:r w:rsidRPr="004C451E">
        <w:rPr>
          <w:rFonts w:ascii="Tahoma" w:hAnsi="Tahoma" w:cs="Tahoma"/>
          <w:b/>
        </w:rPr>
        <w:t>POGODBA</w:t>
      </w:r>
    </w:p>
    <w:p w14:paraId="3D3EDD17" w14:textId="77777777" w:rsidR="00D93613" w:rsidRPr="004C451E" w:rsidRDefault="00D93613" w:rsidP="005660A7">
      <w:pPr>
        <w:keepNext/>
        <w:keepLines/>
        <w:jc w:val="center"/>
        <w:rPr>
          <w:rFonts w:ascii="Tahoma" w:hAnsi="Tahoma" w:cs="Tahoma"/>
          <w:b/>
          <w:snapToGrid w:val="0"/>
        </w:rPr>
      </w:pPr>
    </w:p>
    <w:p w14:paraId="3C8A7F52" w14:textId="177FBF03" w:rsidR="00D93613" w:rsidRDefault="00D93613" w:rsidP="005660A7">
      <w:pPr>
        <w:keepNext/>
        <w:keepLines/>
        <w:jc w:val="center"/>
        <w:rPr>
          <w:rFonts w:ascii="Tahoma" w:hAnsi="Tahoma" w:cs="Tahoma"/>
          <w:b/>
        </w:rPr>
      </w:pPr>
      <w:r>
        <w:rPr>
          <w:rFonts w:ascii="Tahoma" w:hAnsi="Tahoma" w:cs="Tahoma"/>
          <w:b/>
        </w:rPr>
        <w:t xml:space="preserve">za razširitev </w:t>
      </w:r>
      <w:r w:rsidR="00CD7D76">
        <w:rPr>
          <w:rFonts w:ascii="Tahoma" w:hAnsi="Tahoma" w:cs="Tahoma"/>
          <w:b/>
        </w:rPr>
        <w:t xml:space="preserve">obstoječega </w:t>
      </w:r>
      <w:r w:rsidR="000B41BD">
        <w:rPr>
          <w:rFonts w:ascii="Tahoma" w:hAnsi="Tahoma" w:cs="Tahoma"/>
          <w:b/>
        </w:rPr>
        <w:t>IBM</w:t>
      </w:r>
      <w:r w:rsidR="00CD7D76">
        <w:rPr>
          <w:rFonts w:ascii="Tahoma" w:hAnsi="Tahoma" w:cs="Tahoma"/>
          <w:b/>
        </w:rPr>
        <w:t xml:space="preserve"> produkcijskega podatkovnega okolja</w:t>
      </w:r>
    </w:p>
    <w:p w14:paraId="592072A6" w14:textId="4CDB2A70" w:rsidR="00CD7D76" w:rsidRDefault="00CD7D76" w:rsidP="005660A7">
      <w:pPr>
        <w:keepNext/>
        <w:keepLines/>
        <w:jc w:val="center"/>
        <w:rPr>
          <w:rFonts w:ascii="Tahoma" w:hAnsi="Tahoma" w:cs="Tahoma"/>
          <w:b/>
        </w:rPr>
      </w:pPr>
    </w:p>
    <w:p w14:paraId="0EF7E641" w14:textId="77777777" w:rsidR="00CD7D76" w:rsidRPr="004C451E" w:rsidDel="00615834" w:rsidRDefault="00CD7D76" w:rsidP="005660A7">
      <w:pPr>
        <w:keepNext/>
        <w:keepLines/>
        <w:jc w:val="center"/>
        <w:rPr>
          <w:rFonts w:ascii="Tahoma" w:hAnsi="Tahoma" w:cs="Tahoma"/>
          <w:b/>
          <w:snapToGrid w:val="0"/>
        </w:rPr>
      </w:pPr>
    </w:p>
    <w:p w14:paraId="28434761" w14:textId="4AA74A2A" w:rsidR="00D93613" w:rsidRPr="004C451E" w:rsidRDefault="00F766D0" w:rsidP="005660A7">
      <w:pPr>
        <w:keepNext/>
        <w:keepLines/>
        <w:jc w:val="both"/>
        <w:rPr>
          <w:rFonts w:ascii="Tahoma" w:hAnsi="Tahoma" w:cs="Tahoma"/>
          <w:bCs/>
          <w:iCs/>
        </w:rPr>
      </w:pPr>
      <w:r>
        <w:rPr>
          <w:rFonts w:ascii="Tahoma" w:hAnsi="Tahoma" w:cs="Tahoma"/>
          <w:bCs/>
          <w:iCs/>
        </w:rPr>
        <w:t>št.</w:t>
      </w:r>
      <w:r w:rsidR="00920379">
        <w:rPr>
          <w:rFonts w:ascii="Tahoma" w:hAnsi="Tahoma" w:cs="Tahoma"/>
          <w:bCs/>
          <w:iCs/>
        </w:rPr>
        <w:t xml:space="preserve"> pogodbe</w:t>
      </w:r>
      <w:r>
        <w:rPr>
          <w:rFonts w:ascii="Tahoma" w:hAnsi="Tahoma" w:cs="Tahoma"/>
          <w:bCs/>
          <w:iCs/>
        </w:rPr>
        <w:t xml:space="preserve">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38161EDE" w14:textId="27D07DD2" w:rsidR="00D93613" w:rsidRPr="004C451E" w:rsidRDefault="00F766D0" w:rsidP="005660A7">
      <w:pPr>
        <w:keepNext/>
        <w:keepLines/>
        <w:jc w:val="both"/>
        <w:rPr>
          <w:rFonts w:ascii="Tahoma" w:hAnsi="Tahoma" w:cs="Tahoma"/>
          <w:bCs/>
          <w:iCs/>
        </w:rPr>
      </w:pPr>
      <w:r>
        <w:rPr>
          <w:rFonts w:ascii="Tahoma" w:hAnsi="Tahoma" w:cs="Tahoma"/>
          <w:bCs/>
          <w:iCs/>
        </w:rPr>
        <w:t xml:space="preserve">št. </w:t>
      </w:r>
      <w:r w:rsidR="00920379">
        <w:rPr>
          <w:rFonts w:ascii="Tahoma" w:hAnsi="Tahoma" w:cs="Tahoma"/>
          <w:bCs/>
          <w:iCs/>
        </w:rPr>
        <w:t xml:space="preserve">pogodbe </w:t>
      </w:r>
      <w:r>
        <w:rPr>
          <w:rFonts w:ascii="Tahoma" w:hAnsi="Tahoma" w:cs="Tahoma"/>
          <w:bCs/>
          <w:iCs/>
        </w:rPr>
        <w:t xml:space="preserve">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43AB0131" w14:textId="77777777" w:rsidR="00D93613" w:rsidRPr="004C451E" w:rsidRDefault="00D93613" w:rsidP="005660A7">
      <w:pPr>
        <w:keepNext/>
        <w:keepLines/>
        <w:jc w:val="center"/>
        <w:rPr>
          <w:rFonts w:ascii="Tahoma" w:hAnsi="Tahoma" w:cs="Tahoma"/>
          <w:b/>
          <w:snapToGrid w:val="0"/>
        </w:rPr>
      </w:pPr>
    </w:p>
    <w:p w14:paraId="0F9428D5" w14:textId="2C5089BE" w:rsidR="00D93613" w:rsidRDefault="001F6AAF" w:rsidP="005660A7">
      <w:pPr>
        <w:keepNext/>
        <w:keepLines/>
        <w:rPr>
          <w:rFonts w:ascii="Tahoma" w:hAnsi="Tahoma" w:cs="Tahoma"/>
          <w:snapToGrid w:val="0"/>
        </w:rPr>
      </w:pPr>
      <w:r>
        <w:rPr>
          <w:rFonts w:ascii="Tahoma" w:hAnsi="Tahoma" w:cs="Tahoma"/>
          <w:snapToGrid w:val="0"/>
        </w:rPr>
        <w:t>ki jo skleneta</w:t>
      </w:r>
    </w:p>
    <w:p w14:paraId="28C11B50" w14:textId="77777777" w:rsidR="001F6AAF" w:rsidRPr="004C451E" w:rsidRDefault="001F6AAF" w:rsidP="005660A7">
      <w:pPr>
        <w:keepNext/>
        <w:keepLines/>
        <w:rPr>
          <w:rFonts w:ascii="Tahoma" w:hAnsi="Tahoma" w:cs="Tahoma"/>
          <w:snapToGrid w:val="0"/>
        </w:rPr>
      </w:pPr>
    </w:p>
    <w:p w14:paraId="34011BFF" w14:textId="77777777" w:rsidR="00D14E7C" w:rsidRDefault="00F766D0" w:rsidP="005660A7">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02DF70A3" w14:textId="5DE590BE" w:rsidR="006F182F" w:rsidRDefault="00D14E7C" w:rsidP="005660A7">
      <w:pPr>
        <w:keepNext/>
        <w:keepLines/>
        <w:jc w:val="both"/>
        <w:rPr>
          <w:rFonts w:ascii="Tahoma" w:hAnsi="Tahoma" w:cs="Tahoma"/>
          <w:snapToGrid w:val="0"/>
        </w:rPr>
      </w:pPr>
      <w:r>
        <w:rPr>
          <w:rFonts w:ascii="Tahoma" w:hAnsi="Tahoma" w:cs="Tahoma"/>
          <w:b/>
        </w:rPr>
        <w:t xml:space="preserve">                                    </w:t>
      </w:r>
      <w:r w:rsidR="00AD2764">
        <w:rPr>
          <w:rFonts w:ascii="Tahoma" w:hAnsi="Tahoma" w:cs="Tahoma"/>
        </w:rPr>
        <w:t xml:space="preserve">ga zastopa direktor      </w:t>
      </w:r>
      <w:r w:rsidR="006F182F" w:rsidRPr="00DF5E1B">
        <w:rPr>
          <w:rFonts w:ascii="Tahoma" w:hAnsi="Tahoma" w:cs="Tahoma"/>
        </w:rPr>
        <w:t xml:space="preserve"> </w:t>
      </w:r>
      <w:r w:rsidR="00AD2764">
        <w:rPr>
          <w:rFonts w:ascii="Tahoma" w:hAnsi="Tahoma" w:cs="Tahoma"/>
          <w:b/>
        </w:rPr>
        <w:t>Krištof MLAKAR</w:t>
      </w:r>
      <w:r w:rsidR="006F182F" w:rsidRPr="00DF5E1B">
        <w:rPr>
          <w:rFonts w:ascii="Tahoma" w:hAnsi="Tahoma" w:cs="Tahoma"/>
          <w:snapToGrid w:val="0"/>
        </w:rPr>
        <w:t xml:space="preserve"> </w:t>
      </w:r>
    </w:p>
    <w:p w14:paraId="50F0BDE2" w14:textId="232EA7A3" w:rsidR="006F182F" w:rsidRPr="00DF5E1B" w:rsidRDefault="00D14E7C" w:rsidP="005660A7">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3EB173EF" w14:textId="77777777" w:rsidR="006F182F" w:rsidRPr="00DF5E1B" w:rsidRDefault="006F182F" w:rsidP="005660A7">
      <w:pPr>
        <w:keepNext/>
        <w:keepLines/>
        <w:jc w:val="both"/>
        <w:rPr>
          <w:rFonts w:ascii="Tahoma" w:hAnsi="Tahoma" w:cs="Tahoma"/>
        </w:rPr>
      </w:pPr>
    </w:p>
    <w:p w14:paraId="38B96779" w14:textId="06F16DF8" w:rsidR="006F182F" w:rsidRPr="00DF5E1B" w:rsidRDefault="006F182F" w:rsidP="005660A7">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3BC36A05" w14:textId="7B0ACEC1" w:rsidR="006F182F" w:rsidRPr="00DF5E1B" w:rsidRDefault="00D14E7C" w:rsidP="005660A7">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52C70C38" w14:textId="77777777" w:rsidR="006F182F" w:rsidRPr="00DF5E1B" w:rsidRDefault="006F182F" w:rsidP="005660A7">
      <w:pPr>
        <w:keepNext/>
        <w:keepLines/>
        <w:tabs>
          <w:tab w:val="left" w:pos="1702"/>
        </w:tabs>
        <w:jc w:val="both"/>
        <w:rPr>
          <w:rFonts w:ascii="Tahoma" w:hAnsi="Tahoma" w:cs="Tahoma"/>
        </w:rPr>
      </w:pPr>
    </w:p>
    <w:p w14:paraId="4AE26FCE" w14:textId="00DEEAB9" w:rsidR="00D93613" w:rsidRPr="004C451E" w:rsidRDefault="00D93613" w:rsidP="005660A7">
      <w:pPr>
        <w:keepNext/>
        <w:keepLines/>
        <w:tabs>
          <w:tab w:val="left" w:pos="2127"/>
        </w:tabs>
        <w:ind w:right="-185"/>
        <w:rPr>
          <w:rFonts w:ascii="Tahoma" w:hAnsi="Tahoma" w:cs="Tahoma"/>
          <w:snapToGrid w:val="0"/>
        </w:rPr>
      </w:pPr>
    </w:p>
    <w:p w14:paraId="6BE802AE" w14:textId="77777777" w:rsidR="00D93613" w:rsidRPr="004C451E" w:rsidRDefault="00D93613" w:rsidP="005660A7">
      <w:pPr>
        <w:keepNext/>
        <w:keepLines/>
        <w:rPr>
          <w:rFonts w:ascii="Tahoma" w:hAnsi="Tahoma" w:cs="Tahoma"/>
          <w:snapToGrid w:val="0"/>
        </w:rPr>
      </w:pPr>
      <w:r w:rsidRPr="004C451E">
        <w:rPr>
          <w:rFonts w:ascii="Tahoma" w:hAnsi="Tahoma" w:cs="Tahoma"/>
          <w:snapToGrid w:val="0"/>
        </w:rPr>
        <w:t>in</w:t>
      </w:r>
    </w:p>
    <w:p w14:paraId="3EBBCD0A" w14:textId="77777777" w:rsidR="00D93613" w:rsidRPr="004C451E" w:rsidRDefault="00D93613" w:rsidP="005660A7">
      <w:pPr>
        <w:keepNext/>
        <w:keepLines/>
        <w:rPr>
          <w:rFonts w:ascii="Tahoma" w:hAnsi="Tahoma" w:cs="Tahoma"/>
          <w:snapToGrid w:val="0"/>
        </w:rPr>
      </w:pPr>
    </w:p>
    <w:p w14:paraId="45B5CDFA" w14:textId="0E82F4D0" w:rsidR="00D93613" w:rsidRPr="004C451E" w:rsidRDefault="00F766D0" w:rsidP="005660A7">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AABC563" w14:textId="75EDDC14" w:rsidR="00D93613" w:rsidRPr="004C451E" w:rsidRDefault="00D93613" w:rsidP="005660A7">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5AC05170" w14:textId="77777777" w:rsidR="00D93613" w:rsidRPr="004C451E" w:rsidRDefault="00D93613" w:rsidP="005660A7">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1F0113CD" w14:textId="77777777" w:rsidR="00D93613" w:rsidRPr="004C451E" w:rsidRDefault="00D93613" w:rsidP="005660A7">
      <w:pPr>
        <w:keepNext/>
        <w:keepLines/>
        <w:ind w:left="2124" w:right="-185"/>
        <w:rPr>
          <w:rFonts w:ascii="Tahoma" w:hAnsi="Tahoma" w:cs="Tahoma"/>
        </w:rPr>
      </w:pPr>
      <w:r w:rsidRPr="004C451E">
        <w:rPr>
          <w:rFonts w:ascii="Tahoma" w:hAnsi="Tahoma" w:cs="Tahoma"/>
        </w:rPr>
        <w:t xml:space="preserve">Matična številka:  </w:t>
      </w:r>
    </w:p>
    <w:p w14:paraId="07615859" w14:textId="1C404F95" w:rsidR="00D93613" w:rsidRDefault="00D93613" w:rsidP="005660A7">
      <w:pPr>
        <w:keepNext/>
        <w:keepLines/>
        <w:rPr>
          <w:rFonts w:ascii="Tahoma" w:hAnsi="Tahoma" w:cs="Tahoma"/>
          <w:snapToGrid w:val="0"/>
        </w:rPr>
      </w:pPr>
    </w:p>
    <w:p w14:paraId="6A39D161" w14:textId="7BC700C9" w:rsidR="0098564B" w:rsidRDefault="0098564B" w:rsidP="005660A7">
      <w:pPr>
        <w:keepNext/>
        <w:keepLines/>
        <w:rPr>
          <w:rFonts w:ascii="Tahoma" w:hAnsi="Tahoma" w:cs="Tahoma"/>
          <w:snapToGrid w:val="0"/>
        </w:rPr>
      </w:pPr>
    </w:p>
    <w:p w14:paraId="1C761A6E" w14:textId="77777777" w:rsidR="0098564B" w:rsidRPr="004C451E" w:rsidRDefault="0098564B" w:rsidP="005660A7">
      <w:pPr>
        <w:keepNext/>
        <w:keepLines/>
        <w:rPr>
          <w:rFonts w:ascii="Tahoma" w:hAnsi="Tahoma" w:cs="Tahoma"/>
          <w:snapToGrid w:val="0"/>
        </w:rPr>
      </w:pPr>
    </w:p>
    <w:p w14:paraId="0EBFA011" w14:textId="3F2451E4" w:rsidR="00201863" w:rsidRDefault="00201863" w:rsidP="005660A7">
      <w:pPr>
        <w:keepNext/>
        <w:keepLines/>
        <w:rPr>
          <w:rFonts w:ascii="Tahoma" w:hAnsi="Tahoma" w:cs="Tahoma"/>
          <w:snapToGrid w:val="0"/>
        </w:rPr>
      </w:pPr>
    </w:p>
    <w:p w14:paraId="1DB0CB60" w14:textId="77777777" w:rsidR="00201863" w:rsidRPr="004C451E" w:rsidRDefault="00201863" w:rsidP="005660A7">
      <w:pPr>
        <w:keepNext/>
        <w:keepLines/>
        <w:rPr>
          <w:rFonts w:ascii="Tahoma" w:hAnsi="Tahoma" w:cs="Tahoma"/>
          <w:snapToGrid w:val="0"/>
        </w:rPr>
      </w:pPr>
    </w:p>
    <w:p w14:paraId="2196DCCC" w14:textId="77777777" w:rsidR="00D93613" w:rsidRPr="004C451E" w:rsidRDefault="00D93613" w:rsidP="005660A7">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33A140F2" w14:textId="77777777" w:rsidR="00D93613" w:rsidRPr="00505243" w:rsidRDefault="00D93613" w:rsidP="005660A7">
      <w:pPr>
        <w:keepNext/>
        <w:keepLines/>
        <w:jc w:val="both"/>
        <w:outlineLvl w:val="2"/>
        <w:rPr>
          <w:rFonts w:ascii="Tahoma" w:hAnsi="Tahoma" w:cs="Tahoma"/>
          <w:b/>
        </w:rPr>
      </w:pPr>
    </w:p>
    <w:p w14:paraId="4C455EA7" w14:textId="77777777" w:rsidR="00D93613"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1C4D053C" w14:textId="77777777" w:rsidR="00D93613" w:rsidRDefault="00D93613" w:rsidP="005660A7">
      <w:pPr>
        <w:keepNext/>
        <w:keepLines/>
        <w:ind w:left="357"/>
        <w:rPr>
          <w:rFonts w:ascii="Tahoma" w:hAnsi="Tahoma" w:cs="Tahoma"/>
        </w:rPr>
      </w:pPr>
    </w:p>
    <w:p w14:paraId="51CE9D19" w14:textId="311546C7" w:rsidR="00D93613" w:rsidRDefault="001F6AAF" w:rsidP="005660A7">
      <w:pPr>
        <w:keepNext/>
        <w:keepLines/>
        <w:spacing w:after="60"/>
        <w:jc w:val="both"/>
        <w:rPr>
          <w:rFonts w:ascii="Tahoma" w:hAnsi="Tahoma" w:cs="Tahoma"/>
        </w:rPr>
      </w:pPr>
      <w:r>
        <w:rPr>
          <w:rFonts w:ascii="Tahoma" w:hAnsi="Tahoma" w:cs="Tahoma"/>
        </w:rPr>
        <w:t>Pogodbeni stranki</w:t>
      </w:r>
      <w:r w:rsidR="00D93613">
        <w:rPr>
          <w:rFonts w:ascii="Tahoma" w:hAnsi="Tahoma" w:cs="Tahoma"/>
        </w:rPr>
        <w:t xml:space="preserve"> uvodoma sporazumno ugotavljata: </w:t>
      </w:r>
    </w:p>
    <w:p w14:paraId="7E6D9ACD" w14:textId="00FEACD4" w:rsidR="00D93613" w:rsidRPr="00DE3B5E" w:rsidRDefault="001C710E" w:rsidP="00CE0B89">
      <w:pPr>
        <w:pStyle w:val="Odstavekseznama"/>
        <w:keepNext/>
        <w:keepLines/>
        <w:numPr>
          <w:ilvl w:val="0"/>
          <w:numId w:val="22"/>
        </w:numPr>
        <w:spacing w:after="60"/>
        <w:jc w:val="both"/>
        <w:rPr>
          <w:rFonts w:ascii="Tahoma" w:hAnsi="Tahoma" w:cs="Tahoma"/>
        </w:rPr>
      </w:pPr>
      <w:r>
        <w:rPr>
          <w:rFonts w:ascii="Tahoma" w:hAnsi="Tahoma" w:cs="Tahoma"/>
          <w:snapToGrid w:val="0"/>
        </w:rPr>
        <w:t xml:space="preserve">da je bil izvajalec </w:t>
      </w:r>
      <w:r w:rsidR="00D93613" w:rsidRPr="00DE3B5E">
        <w:rPr>
          <w:rFonts w:ascii="Tahoma" w:hAnsi="Tahoma" w:cs="Tahoma"/>
          <w:snapToGrid w:val="0"/>
        </w:rPr>
        <w:t>izbran na podlagi postopka za oddaj</w:t>
      </w:r>
      <w:r w:rsidR="00AD2764">
        <w:rPr>
          <w:rFonts w:ascii="Tahoma" w:hAnsi="Tahoma" w:cs="Tahoma"/>
          <w:snapToGrid w:val="0"/>
        </w:rPr>
        <w:t>o javnega naročila št. JHL-</w:t>
      </w:r>
      <w:r w:rsidR="00CD7D76">
        <w:rPr>
          <w:rFonts w:ascii="Tahoma" w:hAnsi="Tahoma" w:cs="Tahoma"/>
          <w:snapToGrid w:val="0"/>
        </w:rPr>
        <w:t>2</w:t>
      </w:r>
      <w:r w:rsidR="005C124F">
        <w:rPr>
          <w:rFonts w:ascii="Tahoma" w:hAnsi="Tahoma" w:cs="Tahoma"/>
          <w:snapToGrid w:val="0"/>
        </w:rPr>
        <w:t>0/26</w:t>
      </w:r>
      <w:r w:rsidR="00153C0A">
        <w:rPr>
          <w:rFonts w:ascii="Tahoma" w:hAnsi="Tahoma" w:cs="Tahoma"/>
          <w:snapToGrid w:val="0"/>
        </w:rPr>
        <w:t xml:space="preserve"> </w:t>
      </w:r>
      <w:r w:rsidR="00D93613" w:rsidRPr="00DE3B5E">
        <w:rPr>
          <w:rFonts w:ascii="Tahoma" w:hAnsi="Tahoma" w:cs="Tahoma"/>
          <w:snapToGrid w:val="0"/>
        </w:rPr>
        <w:t>»</w:t>
      </w:r>
      <w:r w:rsidR="00D93613">
        <w:rPr>
          <w:rFonts w:ascii="Tahoma" w:hAnsi="Tahoma" w:cs="Tahoma"/>
        </w:rPr>
        <w:t xml:space="preserve">Razširitev obstoječega </w:t>
      </w:r>
      <w:r w:rsidR="005C124F">
        <w:rPr>
          <w:rFonts w:ascii="Tahoma" w:hAnsi="Tahoma" w:cs="Tahoma"/>
        </w:rPr>
        <w:t>IBM</w:t>
      </w:r>
      <w:r w:rsidR="00CD7D76">
        <w:rPr>
          <w:rFonts w:ascii="Tahoma" w:hAnsi="Tahoma" w:cs="Tahoma"/>
        </w:rPr>
        <w:t xml:space="preserve"> produkcijskega podatkovnega okolja</w:t>
      </w:r>
      <w:r w:rsidR="0003643A">
        <w:rPr>
          <w:rFonts w:ascii="Tahoma" w:hAnsi="Tahoma" w:cs="Tahoma"/>
          <w:snapToGrid w:val="0"/>
        </w:rPr>
        <w:t>«, izvedenega</w:t>
      </w:r>
      <w:r w:rsidR="0003643A">
        <w:rPr>
          <w:rFonts w:ascii="Tahoma" w:hAnsi="Tahoma" w:cs="Tahoma"/>
        </w:rPr>
        <w:t xml:space="preserve"> po odprtem postopku, v skladu s 40. </w:t>
      </w:r>
      <w:r w:rsidR="0003643A" w:rsidRPr="003875B4">
        <w:rPr>
          <w:rFonts w:ascii="Tahoma" w:hAnsi="Tahoma" w:cs="Tahoma"/>
        </w:rPr>
        <w:t>členom</w:t>
      </w:r>
      <w:r w:rsidR="0003643A">
        <w:rPr>
          <w:rFonts w:ascii="Tahoma" w:hAnsi="Tahoma" w:cs="Tahoma"/>
        </w:rPr>
        <w:t xml:space="preserve"> </w:t>
      </w:r>
      <w:r w:rsidR="00046B0F" w:rsidRPr="008836E4">
        <w:rPr>
          <w:rFonts w:ascii="Tahoma" w:hAnsi="Tahoma" w:cs="Tahoma"/>
        </w:rPr>
        <w:t>Zakona o javnem naročanju (Ur. l. RS, št. 91/15 s spremembami; v nadaljevanju: ZJN-3)</w:t>
      </w:r>
      <w:r w:rsidR="0003643A" w:rsidRPr="00AC30C9">
        <w:rPr>
          <w:rFonts w:ascii="Tahoma" w:hAnsi="Tahoma" w:cs="Tahoma"/>
        </w:rPr>
        <w:t>, objavl</w:t>
      </w:r>
      <w:r w:rsidR="0003643A">
        <w:rPr>
          <w:rFonts w:ascii="Tahoma" w:hAnsi="Tahoma" w:cs="Tahoma"/>
        </w:rPr>
        <w:t xml:space="preserve">jeno na Portalu javnih naročil dne __________ </w:t>
      </w:r>
      <w:r w:rsidR="0003643A" w:rsidRPr="00AC30C9">
        <w:rPr>
          <w:rFonts w:ascii="Tahoma" w:hAnsi="Tahoma" w:cs="Tahoma"/>
        </w:rPr>
        <w:t xml:space="preserve">, </w:t>
      </w:r>
      <w:r w:rsidR="0003643A">
        <w:rPr>
          <w:rFonts w:ascii="Tahoma" w:hAnsi="Tahoma" w:cs="Tahoma"/>
        </w:rPr>
        <w:t>pod št. objave _______________ in v Dopolnilu k Uradnemu listu Evropske unije pod št. objave …………………… dne ……………… z namenom</w:t>
      </w:r>
      <w:r w:rsidR="00D93613" w:rsidRPr="00DE3B5E">
        <w:rPr>
          <w:rFonts w:ascii="Tahoma" w:hAnsi="Tahoma" w:cs="Tahoma"/>
          <w:snapToGrid w:val="0"/>
        </w:rPr>
        <w:t xml:space="preserve"> sklenitve pogodbe za »</w:t>
      </w:r>
      <w:r w:rsidR="00CD7D76">
        <w:rPr>
          <w:rFonts w:ascii="Tahoma" w:hAnsi="Tahoma" w:cs="Tahoma"/>
        </w:rPr>
        <w:t xml:space="preserve">razširitev obstoječega </w:t>
      </w:r>
      <w:r w:rsidR="005C124F">
        <w:rPr>
          <w:rFonts w:ascii="Tahoma" w:hAnsi="Tahoma" w:cs="Tahoma"/>
        </w:rPr>
        <w:t>IBM</w:t>
      </w:r>
      <w:r w:rsidR="00CD7D76">
        <w:rPr>
          <w:rFonts w:ascii="Tahoma" w:hAnsi="Tahoma" w:cs="Tahoma"/>
        </w:rPr>
        <w:t xml:space="preserve"> produkcijskega podatkovnega okolja</w:t>
      </w:r>
      <w:r w:rsidR="00D93613" w:rsidRPr="00DE3B5E">
        <w:rPr>
          <w:rFonts w:ascii="Tahoma" w:hAnsi="Tahoma" w:cs="Tahoma"/>
          <w:snapToGrid w:val="0"/>
        </w:rPr>
        <w:t>«, in sicer za obdobje od dneva sklenitve te pogodbe do izpolnitve vseh obveznosti iz pogodbe</w:t>
      </w:r>
      <w:r w:rsidR="00D93613">
        <w:rPr>
          <w:rFonts w:ascii="Tahoma" w:hAnsi="Tahoma" w:cs="Tahoma"/>
          <w:snapToGrid w:val="0"/>
        </w:rPr>
        <w:t>;</w:t>
      </w:r>
    </w:p>
    <w:p w14:paraId="4DD898B1" w14:textId="262B8935"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09669FA3" w14:textId="788DC5CE"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7A0041">
        <w:rPr>
          <w:rFonts w:ascii="Tahoma" w:hAnsi="Tahoma" w:cs="Tahoma"/>
          <w:snapToGrid w:val="0"/>
        </w:rPr>
        <w:t>JHL-</w:t>
      </w:r>
      <w:r w:rsidR="00CD7D76">
        <w:rPr>
          <w:rFonts w:ascii="Tahoma" w:hAnsi="Tahoma" w:cs="Tahoma"/>
          <w:snapToGrid w:val="0"/>
        </w:rPr>
        <w:t>2</w:t>
      </w:r>
      <w:r w:rsidR="005C124F">
        <w:rPr>
          <w:rFonts w:ascii="Tahoma" w:hAnsi="Tahoma" w:cs="Tahoma"/>
          <w:snapToGrid w:val="0"/>
        </w:rPr>
        <w:t>0/26</w:t>
      </w:r>
      <w:r w:rsidR="00916A35">
        <w:rPr>
          <w:rFonts w:ascii="Tahoma" w:hAnsi="Tahoma" w:cs="Tahoma"/>
          <w:snapToGrid w:val="0"/>
        </w:rPr>
        <w:t xml:space="preserve"> </w:t>
      </w:r>
      <w:r w:rsidR="00D93613" w:rsidRPr="00DE3B5E">
        <w:rPr>
          <w:rFonts w:ascii="Tahoma" w:hAnsi="Tahoma" w:cs="Tahoma"/>
          <w:snapToGrid w:val="0"/>
        </w:rPr>
        <w:t>»</w:t>
      </w:r>
      <w:r w:rsidR="00CD7D76" w:rsidRPr="00CD7D76">
        <w:rPr>
          <w:rFonts w:ascii="Tahoma" w:hAnsi="Tahoma" w:cs="Tahoma"/>
        </w:rPr>
        <w:t xml:space="preserve">Razširitev obstoječega </w:t>
      </w:r>
      <w:r w:rsidR="005C124F">
        <w:rPr>
          <w:rFonts w:ascii="Tahoma" w:hAnsi="Tahoma" w:cs="Tahoma"/>
        </w:rPr>
        <w:t>IBM</w:t>
      </w:r>
      <w:r w:rsidR="00CD7D76" w:rsidRPr="00CD7D76">
        <w:rPr>
          <w:rFonts w:ascii="Tahoma" w:hAnsi="Tahoma" w:cs="Tahoma"/>
        </w:rPr>
        <w:t xml:space="preserve"> produkcijskega podatkovnega okolja</w:t>
      </w:r>
      <w:r w:rsidR="00D93613">
        <w:rPr>
          <w:rFonts w:ascii="Tahoma" w:hAnsi="Tahoma" w:cs="Tahoma"/>
        </w:rPr>
        <w:t xml:space="preserve">« z vsemi prilogami (v nadaljevanju: razpisna dokumentacija), sestavni del te pogodbe.  </w:t>
      </w:r>
    </w:p>
    <w:p w14:paraId="4011F235" w14:textId="3DD0956F" w:rsidR="00D93613" w:rsidRDefault="00D93613" w:rsidP="005660A7">
      <w:pPr>
        <w:keepNext/>
        <w:keepLines/>
        <w:rPr>
          <w:rFonts w:ascii="Tahoma" w:hAnsi="Tahoma" w:cs="Tahoma"/>
          <w:b/>
        </w:rPr>
      </w:pPr>
    </w:p>
    <w:p w14:paraId="06019DD7" w14:textId="4A1F1C29" w:rsidR="00FC75A8" w:rsidRDefault="00FC75A8" w:rsidP="005660A7">
      <w:pPr>
        <w:keepNext/>
        <w:keepLines/>
        <w:rPr>
          <w:rFonts w:ascii="Tahoma" w:hAnsi="Tahoma" w:cs="Tahoma"/>
          <w:b/>
        </w:rPr>
      </w:pPr>
    </w:p>
    <w:p w14:paraId="26882005" w14:textId="148A2937" w:rsidR="00FC75A8" w:rsidRDefault="00FC75A8" w:rsidP="005660A7">
      <w:pPr>
        <w:keepNext/>
        <w:keepLines/>
        <w:rPr>
          <w:rFonts w:ascii="Tahoma" w:hAnsi="Tahoma" w:cs="Tahoma"/>
          <w:b/>
        </w:rPr>
      </w:pPr>
    </w:p>
    <w:p w14:paraId="135BCEBE" w14:textId="2DBD31A3" w:rsidR="00FC75A8" w:rsidRDefault="00FC75A8" w:rsidP="005660A7">
      <w:pPr>
        <w:keepNext/>
        <w:keepLines/>
        <w:rPr>
          <w:rFonts w:ascii="Tahoma" w:hAnsi="Tahoma" w:cs="Tahoma"/>
          <w:b/>
        </w:rPr>
      </w:pPr>
    </w:p>
    <w:p w14:paraId="4E25F5B5" w14:textId="563A6765" w:rsidR="00FC75A8" w:rsidRDefault="00FC75A8" w:rsidP="005660A7">
      <w:pPr>
        <w:keepNext/>
        <w:keepLines/>
        <w:rPr>
          <w:rFonts w:ascii="Tahoma" w:hAnsi="Tahoma" w:cs="Tahoma"/>
          <w:b/>
        </w:rPr>
      </w:pPr>
    </w:p>
    <w:p w14:paraId="199D6164" w14:textId="77777777" w:rsidR="00FC75A8" w:rsidRPr="004C451E" w:rsidRDefault="00FC75A8" w:rsidP="005660A7">
      <w:pPr>
        <w:keepNext/>
        <w:keepLines/>
        <w:rPr>
          <w:rFonts w:ascii="Tahoma" w:hAnsi="Tahoma" w:cs="Tahoma"/>
          <w:b/>
        </w:rPr>
      </w:pPr>
    </w:p>
    <w:p w14:paraId="0B85A895" w14:textId="23EE4AED" w:rsidR="00D93613" w:rsidRDefault="00D93613" w:rsidP="005660A7">
      <w:pPr>
        <w:keepNext/>
        <w:keepLines/>
        <w:rPr>
          <w:rFonts w:ascii="Tahoma" w:hAnsi="Tahoma" w:cs="Tahoma"/>
          <w:b/>
        </w:rPr>
      </w:pPr>
      <w:r w:rsidRPr="000D3C0D">
        <w:rPr>
          <w:rFonts w:ascii="Tahoma" w:hAnsi="Tahoma" w:cs="Tahoma"/>
          <w:b/>
        </w:rPr>
        <w:lastRenderedPageBreak/>
        <w:t>PREDMET POGODBE</w:t>
      </w:r>
    </w:p>
    <w:p w14:paraId="07BD2D49" w14:textId="77777777" w:rsidR="002A731E" w:rsidRDefault="002A731E" w:rsidP="005660A7">
      <w:pPr>
        <w:keepNext/>
        <w:keepLines/>
        <w:rPr>
          <w:rFonts w:ascii="Tahoma" w:hAnsi="Tahoma" w:cs="Tahoma"/>
          <w:b/>
        </w:rPr>
      </w:pPr>
    </w:p>
    <w:p w14:paraId="21A120FD" w14:textId="77777777" w:rsidR="00D93613" w:rsidRPr="00B30787"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3D7B60FA" w14:textId="77777777" w:rsidR="00D93613" w:rsidRPr="004C451E" w:rsidRDefault="00D93613" w:rsidP="005660A7">
      <w:pPr>
        <w:keepNext/>
        <w:keepLines/>
        <w:ind w:left="360"/>
        <w:contextualSpacing/>
        <w:rPr>
          <w:rFonts w:ascii="Tahoma" w:hAnsi="Tahoma" w:cs="Tahoma"/>
          <w:snapToGrid w:val="0"/>
        </w:rPr>
      </w:pPr>
    </w:p>
    <w:p w14:paraId="41443335" w14:textId="5B49D5B0" w:rsidR="00D93613" w:rsidRPr="00DF39DA" w:rsidRDefault="00D93613" w:rsidP="005660A7">
      <w:pPr>
        <w:keepNext/>
        <w:keepLines/>
        <w:jc w:val="both"/>
        <w:rPr>
          <w:rFonts w:ascii="Tahoma" w:hAnsi="Tahoma" w:cs="Tahoma"/>
        </w:rPr>
      </w:pPr>
      <w:r w:rsidRPr="00F22F37">
        <w:rPr>
          <w:rFonts w:ascii="Tahoma" w:hAnsi="Tahoma" w:cs="Tahoma"/>
        </w:rPr>
        <w:t xml:space="preserve">Predmet te pogodbe je </w:t>
      </w:r>
      <w:r w:rsidR="00CD7D76">
        <w:rPr>
          <w:rFonts w:ascii="Tahoma" w:hAnsi="Tahoma" w:cs="Tahoma"/>
        </w:rPr>
        <w:t xml:space="preserve">razširitev obstoječega </w:t>
      </w:r>
      <w:r w:rsidR="005C124F">
        <w:rPr>
          <w:rFonts w:ascii="Tahoma" w:hAnsi="Tahoma" w:cs="Tahoma"/>
        </w:rPr>
        <w:t>IBM</w:t>
      </w:r>
      <w:r w:rsidR="00CD7D76">
        <w:rPr>
          <w:rFonts w:ascii="Tahoma" w:hAnsi="Tahoma" w:cs="Tahoma"/>
        </w:rPr>
        <w:t xml:space="preserve"> produkcijskega podatkovnega okolja</w:t>
      </w:r>
      <w:r w:rsidRPr="00F22F37">
        <w:rPr>
          <w:rFonts w:ascii="Tahoma" w:hAnsi="Tahoma" w:cs="Tahoma"/>
        </w:rPr>
        <w:t xml:space="preserve"> (v nadaljevanju: oprema), v skladu s tehnično specifikacijo</w:t>
      </w:r>
      <w:r w:rsidR="008651BE">
        <w:rPr>
          <w:rFonts w:ascii="Tahoma" w:hAnsi="Tahoma" w:cs="Tahoma"/>
        </w:rPr>
        <w:t xml:space="preserve"> naročnika</w:t>
      </w:r>
      <w:r w:rsidRPr="00F22F37">
        <w:rPr>
          <w:rFonts w:ascii="Tahoma" w:hAnsi="Tahoma" w:cs="Tahoma"/>
        </w:rPr>
        <w:t xml:space="preserve">, </w:t>
      </w:r>
      <w:r w:rsidRPr="00F22F37">
        <w:rPr>
          <w:rFonts w:ascii="Tahoma" w:hAnsi="Tahoma" w:cs="Tahoma"/>
          <w:snapToGrid w:val="0"/>
        </w:rPr>
        <w:t xml:space="preserve">kot je to opredeljeno v razpisni dokumentaciji, </w:t>
      </w:r>
      <w:r w:rsidR="001C710E" w:rsidRPr="00DF39DA">
        <w:rPr>
          <w:rFonts w:ascii="Tahoma" w:hAnsi="Tahoma" w:cs="Tahoma"/>
          <w:bCs/>
        </w:rPr>
        <w:t>na podlagi ponudbe 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xml:space="preserve">, ki je priloga št. </w:t>
      </w:r>
      <w:r w:rsidR="00BB5DCC">
        <w:rPr>
          <w:rFonts w:ascii="Tahoma" w:hAnsi="Tahoma" w:cs="Tahoma"/>
        </w:rPr>
        <w:t>3</w:t>
      </w:r>
      <w:r w:rsidRPr="00F22F37">
        <w:rPr>
          <w:rFonts w:ascii="Tahoma" w:hAnsi="Tahoma" w:cs="Tahoma"/>
        </w:rPr>
        <w:t xml:space="preserve">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JHL-</w:t>
      </w:r>
      <w:r w:rsidR="005C124F">
        <w:rPr>
          <w:rFonts w:ascii="Tahoma" w:hAnsi="Tahoma" w:cs="Tahoma"/>
        </w:rPr>
        <w:t>20/26</w:t>
      </w:r>
      <w:r w:rsidRPr="00DF39DA">
        <w:rPr>
          <w:rFonts w:ascii="Tahoma" w:hAnsi="Tahoma" w:cs="Tahoma"/>
        </w:rPr>
        <w:t>, in sicer vse po pravilih stroke, s skrbnostjo dobrega strokovnjaka ter v skladu s to pogodbo.</w:t>
      </w:r>
    </w:p>
    <w:p w14:paraId="57B8FA8A" w14:textId="77777777" w:rsidR="006759D1" w:rsidRDefault="006759D1" w:rsidP="005660A7">
      <w:pPr>
        <w:keepNext/>
        <w:keepLines/>
        <w:jc w:val="both"/>
        <w:rPr>
          <w:rFonts w:ascii="Tahoma" w:hAnsi="Tahoma" w:cs="Tahoma"/>
        </w:rPr>
      </w:pPr>
    </w:p>
    <w:p w14:paraId="2CBC96D9" w14:textId="6C3566E3" w:rsidR="00D93613" w:rsidRPr="00F22F37" w:rsidRDefault="00D93613" w:rsidP="005660A7">
      <w:pPr>
        <w:keepNext/>
        <w:keepLines/>
        <w:jc w:val="both"/>
        <w:rPr>
          <w:rFonts w:ascii="Tahoma" w:hAnsi="Tahoma" w:cs="Tahoma"/>
        </w:rPr>
      </w:pPr>
      <w:r w:rsidRPr="00F22F37">
        <w:rPr>
          <w:rFonts w:ascii="Tahoma" w:hAnsi="Tahoma" w:cs="Tahoma"/>
        </w:rPr>
        <w:t>Predmet te pogodbe obsega:</w:t>
      </w:r>
    </w:p>
    <w:p w14:paraId="5BF838D9" w14:textId="77777777" w:rsidR="005C124F" w:rsidRPr="00520284" w:rsidRDefault="005C124F" w:rsidP="005C124F">
      <w:pPr>
        <w:keepNext/>
        <w:keepLines/>
        <w:jc w:val="both"/>
        <w:rPr>
          <w:rFonts w:ascii="Tahoma" w:hAnsi="Tahoma" w:cs="Tahoma"/>
          <w:snapToGrid w:val="0"/>
        </w:rPr>
      </w:pPr>
      <w:r w:rsidRPr="00F22F37">
        <w:rPr>
          <w:rFonts w:ascii="Tahoma" w:hAnsi="Tahoma" w:cs="Tahoma"/>
        </w:rPr>
        <w:t xml:space="preserve">- </w:t>
      </w:r>
      <w:r w:rsidRPr="00520284">
        <w:rPr>
          <w:rFonts w:ascii="Tahoma" w:hAnsi="Tahoma" w:cs="Tahoma"/>
          <w:snapToGrid w:val="0"/>
        </w:rPr>
        <w:t xml:space="preserve">dobavo opreme, </w:t>
      </w:r>
    </w:p>
    <w:p w14:paraId="5CA9B459" w14:textId="77777777" w:rsidR="005C124F" w:rsidRPr="00520284" w:rsidRDefault="005C124F" w:rsidP="005C124F">
      <w:pPr>
        <w:keepNext/>
        <w:keepLines/>
        <w:jc w:val="both"/>
        <w:rPr>
          <w:rFonts w:ascii="Tahoma" w:hAnsi="Tahoma" w:cs="Tahoma"/>
          <w:snapToGrid w:val="0"/>
        </w:rPr>
      </w:pPr>
      <w:r w:rsidRPr="00520284">
        <w:rPr>
          <w:rFonts w:ascii="Tahoma" w:hAnsi="Tahoma" w:cs="Tahoma"/>
          <w:snapToGrid w:val="0"/>
        </w:rPr>
        <w:t xml:space="preserve">- usposabljanje naročnikovega kadra in namestitev opreme, </w:t>
      </w:r>
    </w:p>
    <w:p w14:paraId="0D6D506D" w14:textId="5129570A" w:rsidR="005C124F" w:rsidRDefault="005C124F" w:rsidP="004F674F">
      <w:pPr>
        <w:keepNext/>
        <w:keepLines/>
        <w:jc w:val="both"/>
        <w:rPr>
          <w:rFonts w:ascii="Tahoma" w:hAnsi="Tahoma" w:cs="Tahoma"/>
          <w:snapToGrid w:val="0"/>
        </w:rPr>
      </w:pPr>
      <w:r w:rsidRPr="00520284">
        <w:rPr>
          <w:rFonts w:ascii="Tahoma" w:hAnsi="Tahoma" w:cs="Tahoma"/>
          <w:snapToGrid w:val="0"/>
        </w:rPr>
        <w:t xml:space="preserve">- </w:t>
      </w:r>
      <w:r w:rsidRPr="004F674F">
        <w:rPr>
          <w:rFonts w:ascii="Tahoma" w:hAnsi="Tahoma" w:cs="Tahoma"/>
          <w:snapToGrid w:val="0"/>
        </w:rPr>
        <w:t>vzdrževanje opreme</w:t>
      </w:r>
      <w:r w:rsidR="004F674F">
        <w:rPr>
          <w:rFonts w:ascii="Tahoma" w:hAnsi="Tahoma" w:cs="Tahoma"/>
          <w:snapToGrid w:val="0"/>
        </w:rPr>
        <w:t>.</w:t>
      </w:r>
    </w:p>
    <w:p w14:paraId="398348E3" w14:textId="77777777" w:rsidR="004F674F" w:rsidRPr="004F674F" w:rsidRDefault="004F674F" w:rsidP="004F674F">
      <w:pPr>
        <w:keepNext/>
        <w:keepLines/>
        <w:jc w:val="both"/>
        <w:rPr>
          <w:rFonts w:ascii="Tahoma" w:hAnsi="Tahoma" w:cs="Tahoma"/>
          <w:snapToGrid w:val="0"/>
        </w:rPr>
      </w:pPr>
    </w:p>
    <w:p w14:paraId="23C500E5" w14:textId="77777777" w:rsidR="00D93613" w:rsidRPr="00F22F37" w:rsidRDefault="00D93613" w:rsidP="00CE0B89">
      <w:pPr>
        <w:keepNext/>
        <w:keepLines/>
        <w:numPr>
          <w:ilvl w:val="0"/>
          <w:numId w:val="16"/>
        </w:numPr>
        <w:tabs>
          <w:tab w:val="clear" w:pos="8298"/>
          <w:tab w:val="num" w:pos="360"/>
        </w:tabs>
        <w:ind w:left="357" w:hanging="357"/>
        <w:jc w:val="center"/>
        <w:rPr>
          <w:rFonts w:ascii="Tahoma" w:hAnsi="Tahoma" w:cs="Tahoma"/>
        </w:rPr>
      </w:pPr>
      <w:r w:rsidRPr="00F22F37">
        <w:rPr>
          <w:rFonts w:ascii="Tahoma" w:hAnsi="Tahoma" w:cs="Tahoma"/>
        </w:rPr>
        <w:t>člen</w:t>
      </w:r>
    </w:p>
    <w:p w14:paraId="57C028A2" w14:textId="77777777" w:rsidR="00D93613" w:rsidRPr="00F22F37" w:rsidRDefault="00D93613" w:rsidP="005660A7">
      <w:pPr>
        <w:keepNext/>
        <w:keepLines/>
        <w:jc w:val="both"/>
        <w:rPr>
          <w:rFonts w:ascii="Tahoma" w:hAnsi="Tahoma" w:cs="Tahoma"/>
          <w:snapToGrid w:val="0"/>
        </w:rPr>
      </w:pPr>
    </w:p>
    <w:p w14:paraId="01E3A7B8" w14:textId="0BFF24F0" w:rsidR="00D93613" w:rsidRPr="00F22F37" w:rsidRDefault="00F766D0" w:rsidP="005660A7">
      <w:pPr>
        <w:keepNext/>
        <w:keepLines/>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 xml:space="preserve">se zaveže,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15A601A8" w14:textId="77777777" w:rsidR="00D93613" w:rsidRPr="00F22F37" w:rsidRDefault="00D93613" w:rsidP="005660A7">
      <w:pPr>
        <w:keepNext/>
        <w:keepLines/>
        <w:jc w:val="both"/>
        <w:rPr>
          <w:rFonts w:ascii="Tahoma" w:hAnsi="Tahoma" w:cs="Tahoma"/>
          <w:snapToGrid w:val="0"/>
        </w:rPr>
      </w:pPr>
    </w:p>
    <w:p w14:paraId="1C9A4C46" w14:textId="0AAE70AA" w:rsidR="00D93613" w:rsidRPr="00F22F37" w:rsidRDefault="00F766D0" w:rsidP="005660A7">
      <w:pPr>
        <w:keepNext/>
        <w:keepLines/>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 </w:t>
      </w:r>
    </w:p>
    <w:p w14:paraId="666CD36C" w14:textId="77777777" w:rsidR="00D93613" w:rsidRPr="00F22F37" w:rsidRDefault="00D93613" w:rsidP="005660A7">
      <w:pPr>
        <w:keepNext/>
        <w:keepLines/>
        <w:ind w:left="284" w:hanging="284"/>
        <w:rPr>
          <w:rFonts w:ascii="Tahoma" w:hAnsi="Tahoma" w:cs="Tahoma"/>
        </w:rPr>
      </w:pPr>
    </w:p>
    <w:p w14:paraId="77F7C6B3" w14:textId="77777777" w:rsidR="00D93613" w:rsidRPr="00F22F37" w:rsidRDefault="00D93613" w:rsidP="00CE0B89">
      <w:pPr>
        <w:keepNext/>
        <w:keepLines/>
        <w:numPr>
          <w:ilvl w:val="0"/>
          <w:numId w:val="16"/>
        </w:numPr>
        <w:tabs>
          <w:tab w:val="clear" w:pos="8298"/>
          <w:tab w:val="num" w:pos="-360"/>
          <w:tab w:val="num" w:pos="360"/>
        </w:tabs>
        <w:ind w:left="360"/>
        <w:contextualSpacing/>
        <w:jc w:val="center"/>
        <w:rPr>
          <w:rFonts w:ascii="Tahoma" w:hAnsi="Tahoma" w:cs="Tahoma"/>
        </w:rPr>
      </w:pPr>
      <w:r w:rsidRPr="00F22F37">
        <w:rPr>
          <w:rFonts w:ascii="Tahoma" w:hAnsi="Tahoma" w:cs="Tahoma"/>
        </w:rPr>
        <w:t>člen</w:t>
      </w:r>
    </w:p>
    <w:p w14:paraId="778EB384" w14:textId="77777777" w:rsidR="00D93613" w:rsidRPr="00F22F37" w:rsidRDefault="00D93613" w:rsidP="005660A7">
      <w:pPr>
        <w:keepNext/>
        <w:keepLines/>
        <w:ind w:left="360"/>
        <w:contextualSpacing/>
        <w:rPr>
          <w:rFonts w:ascii="Tahoma" w:hAnsi="Tahoma" w:cs="Tahoma"/>
        </w:rPr>
      </w:pPr>
    </w:p>
    <w:p w14:paraId="3889BDC6" w14:textId="4F98BBAA" w:rsidR="00D93613" w:rsidRPr="00F22F37" w:rsidRDefault="00F766D0" w:rsidP="005660A7">
      <w:pPr>
        <w:keepNext/>
        <w:keepLines/>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pogojev </w:t>
      </w:r>
      <w:r w:rsidR="00D93613" w:rsidRPr="00F22F37">
        <w:rPr>
          <w:rFonts w:ascii="Tahoma" w:hAnsi="Tahoma" w:cs="Tahoma"/>
        </w:rPr>
        <w:t>po tej pogodbi.</w:t>
      </w:r>
    </w:p>
    <w:p w14:paraId="5F03A484" w14:textId="0776A9E2" w:rsidR="00D93613" w:rsidRPr="004C451E" w:rsidRDefault="00D93613" w:rsidP="005660A7">
      <w:pPr>
        <w:keepNext/>
        <w:keepLines/>
        <w:jc w:val="both"/>
        <w:rPr>
          <w:rFonts w:ascii="Tahoma" w:hAnsi="Tahoma" w:cs="Tahoma"/>
          <w:snapToGrid w:val="0"/>
        </w:rPr>
      </w:pPr>
    </w:p>
    <w:p w14:paraId="29CB423B" w14:textId="77777777" w:rsidR="00D93613" w:rsidRPr="00A45F86" w:rsidRDefault="00D93613" w:rsidP="005660A7">
      <w:pPr>
        <w:keepNext/>
        <w:keepLines/>
        <w:rPr>
          <w:rFonts w:ascii="Tahoma" w:hAnsi="Tahoma" w:cs="Tahoma"/>
          <w:b/>
          <w:szCs w:val="22"/>
        </w:rPr>
      </w:pPr>
      <w:r w:rsidRPr="00A45F86">
        <w:rPr>
          <w:rFonts w:ascii="Tahoma" w:hAnsi="Tahoma" w:cs="Tahoma"/>
          <w:b/>
          <w:szCs w:val="22"/>
        </w:rPr>
        <w:t xml:space="preserve">POGODBENA VREDNOST </w:t>
      </w:r>
    </w:p>
    <w:p w14:paraId="75B8A8F2" w14:textId="77777777" w:rsidR="00D93613" w:rsidRPr="00A45F86" w:rsidRDefault="00D93613" w:rsidP="005660A7">
      <w:pPr>
        <w:keepNext/>
        <w:keepLines/>
        <w:ind w:left="284" w:hanging="284"/>
        <w:rPr>
          <w:rFonts w:ascii="Tahoma" w:hAnsi="Tahoma" w:cs="Tahoma"/>
        </w:rPr>
      </w:pPr>
    </w:p>
    <w:p w14:paraId="4836521C" w14:textId="77777777" w:rsidR="00D93613" w:rsidRPr="00A45F86" w:rsidRDefault="00D93613" w:rsidP="00CE0B89">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66F8E24C" w14:textId="77777777" w:rsidR="00D93613" w:rsidRPr="00A45F86" w:rsidRDefault="00D93613" w:rsidP="005660A7">
      <w:pPr>
        <w:keepNext/>
        <w:keepLines/>
        <w:ind w:left="357"/>
        <w:rPr>
          <w:rFonts w:ascii="Tahoma" w:hAnsi="Tahoma" w:cs="Tahoma"/>
        </w:rPr>
      </w:pPr>
    </w:p>
    <w:p w14:paraId="750E6D8D" w14:textId="692EB490" w:rsidR="00D93613" w:rsidRDefault="00D93613" w:rsidP="005660A7">
      <w:pPr>
        <w:keepNext/>
        <w:keepLines/>
        <w:ind w:right="-2"/>
        <w:jc w:val="both"/>
        <w:rPr>
          <w:rFonts w:ascii="Tahoma" w:hAnsi="Tahoma" w:cs="Tahoma"/>
          <w:lang w:val="x-none"/>
        </w:rPr>
      </w:pPr>
      <w:r w:rsidRPr="00A45F86">
        <w:rPr>
          <w:rFonts w:ascii="Tahoma" w:hAnsi="Tahoma" w:cs="Tahoma"/>
        </w:rPr>
        <w:t xml:space="preserve">Pogodbena vrednost opreme, z </w:t>
      </w:r>
      <w:r w:rsidR="001F6AAF">
        <w:rPr>
          <w:rFonts w:ascii="Tahoma" w:hAnsi="Tahoma" w:cs="Tahoma"/>
        </w:rPr>
        <w:t xml:space="preserve">dobavo, </w:t>
      </w:r>
      <w:r w:rsidR="006E3BAC">
        <w:rPr>
          <w:rFonts w:ascii="Tahoma" w:hAnsi="Tahoma" w:cs="Tahoma"/>
        </w:rPr>
        <w:t>namestitvijo,</w:t>
      </w:r>
      <w:r w:rsidRPr="00A45F86">
        <w:rPr>
          <w:rFonts w:ascii="Tahoma" w:hAnsi="Tahoma" w:cs="Tahoma"/>
        </w:rPr>
        <w:t xml:space="preserve"> vzdrževanjem</w:t>
      </w:r>
      <w:r w:rsidRPr="00A45F86">
        <w:rPr>
          <w:rFonts w:ascii="Tahoma" w:hAnsi="Tahoma" w:cs="Tahoma"/>
          <w:lang w:val="x-none"/>
        </w:rPr>
        <w:t xml:space="preserve"> </w:t>
      </w:r>
      <w:r w:rsidR="006E3BAC">
        <w:rPr>
          <w:rFonts w:ascii="Tahoma" w:hAnsi="Tahoma" w:cs="Tahoma"/>
        </w:rPr>
        <w:t xml:space="preserve">in nadzorom ter </w:t>
      </w:r>
      <w:r w:rsidR="00F122BB">
        <w:rPr>
          <w:rFonts w:ascii="Tahoma" w:hAnsi="Tahoma" w:cs="Tahoma"/>
        </w:rPr>
        <w:t>usposabljanjem naročnikovega</w:t>
      </w:r>
      <w:r w:rsidRPr="00A45F86">
        <w:rPr>
          <w:rFonts w:ascii="Tahoma" w:hAnsi="Tahoma" w:cs="Tahoma"/>
        </w:rPr>
        <w:t xml:space="preserve"> kadra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w:t>
      </w:r>
      <w:r w:rsidRPr="00A45F86">
        <w:rPr>
          <w:rFonts w:ascii="Tahoma" w:hAnsi="Tahoma" w:cs="Tahoma"/>
          <w:lang w:val="x-none"/>
        </w:rPr>
        <w:t>:</w:t>
      </w:r>
    </w:p>
    <w:p w14:paraId="59D8CACD" w14:textId="52CF6C44" w:rsidR="00FD2D76" w:rsidRPr="00A45F86" w:rsidRDefault="00FD2D76" w:rsidP="005660A7">
      <w:pPr>
        <w:keepNext/>
        <w:keepLines/>
        <w:numPr>
          <w:ilvl w:val="12"/>
          <w:numId w:val="0"/>
        </w:numPr>
        <w:tabs>
          <w:tab w:val="left" w:pos="567"/>
        </w:tabs>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FD2D76" w14:paraId="747319C9" w14:textId="77777777" w:rsidTr="00FD2D76">
        <w:tc>
          <w:tcPr>
            <w:tcW w:w="4531" w:type="dxa"/>
          </w:tcPr>
          <w:p w14:paraId="7B0F1E29" w14:textId="14019C44"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brez DDV</w:t>
            </w:r>
          </w:p>
        </w:tc>
        <w:tc>
          <w:tcPr>
            <w:tcW w:w="4531" w:type="dxa"/>
          </w:tcPr>
          <w:p w14:paraId="0E0517EA"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5597A96D" w14:textId="77777777" w:rsidTr="00FD2D76">
        <w:tc>
          <w:tcPr>
            <w:tcW w:w="4531" w:type="dxa"/>
          </w:tcPr>
          <w:p w14:paraId="7EB1338B" w14:textId="06B38BFC"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DDV</w:t>
            </w:r>
          </w:p>
        </w:tc>
        <w:tc>
          <w:tcPr>
            <w:tcW w:w="4531" w:type="dxa"/>
          </w:tcPr>
          <w:p w14:paraId="6F1361B1"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34BD3873" w14:textId="77777777" w:rsidTr="00FD2D76">
        <w:tc>
          <w:tcPr>
            <w:tcW w:w="4531" w:type="dxa"/>
          </w:tcPr>
          <w:p w14:paraId="364BAA9E" w14:textId="535EE4E6"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z DDV</w:t>
            </w:r>
          </w:p>
        </w:tc>
        <w:tc>
          <w:tcPr>
            <w:tcW w:w="4531" w:type="dxa"/>
          </w:tcPr>
          <w:p w14:paraId="0FDD3815" w14:textId="77777777" w:rsidR="00FD2D76" w:rsidRDefault="00FD2D76" w:rsidP="005660A7">
            <w:pPr>
              <w:keepNext/>
              <w:keepLines/>
              <w:numPr>
                <w:ilvl w:val="12"/>
                <w:numId w:val="0"/>
              </w:numPr>
              <w:tabs>
                <w:tab w:val="left" w:pos="567"/>
              </w:tabs>
              <w:jc w:val="both"/>
              <w:rPr>
                <w:rFonts w:ascii="Tahoma" w:hAnsi="Tahoma" w:cs="Tahoma"/>
              </w:rPr>
            </w:pPr>
          </w:p>
        </w:tc>
      </w:tr>
    </w:tbl>
    <w:p w14:paraId="69D15C0E" w14:textId="77777777" w:rsidR="006759D1" w:rsidRPr="00A45F86" w:rsidRDefault="006759D1" w:rsidP="005660A7">
      <w:pPr>
        <w:keepNext/>
        <w:keepLines/>
        <w:jc w:val="both"/>
        <w:rPr>
          <w:rFonts w:ascii="Tahoma" w:hAnsi="Tahoma" w:cs="Tahoma"/>
        </w:rPr>
      </w:pPr>
    </w:p>
    <w:p w14:paraId="2F904790" w14:textId="69777864" w:rsidR="00D93613" w:rsidRPr="00A45F86" w:rsidRDefault="00D93613" w:rsidP="00515969">
      <w:pPr>
        <w:jc w:val="both"/>
        <w:rPr>
          <w:rFonts w:ascii="Tahoma" w:hAnsi="Tahoma" w:cs="Tahoma"/>
        </w:rPr>
      </w:pPr>
      <w:r w:rsidRPr="00A45F86">
        <w:rPr>
          <w:rFonts w:ascii="Tahoma" w:hAnsi="Tahoma" w:cs="Tahoma"/>
        </w:rPr>
        <w:t xml:space="preserve">pri čemer je pogodbena vrednost </w:t>
      </w:r>
      <w:r w:rsidR="007F50A1">
        <w:rPr>
          <w:rFonts w:ascii="Tahoma" w:hAnsi="Tahoma" w:cs="Tahoma"/>
        </w:rPr>
        <w:t xml:space="preserve">in cene na enoto mere </w:t>
      </w:r>
      <w:r w:rsidRPr="00A45F86">
        <w:rPr>
          <w:rFonts w:ascii="Tahoma" w:hAnsi="Tahoma" w:cs="Tahoma"/>
        </w:rPr>
        <w:t>fiks</w:t>
      </w:r>
      <w:r w:rsidR="00455A66">
        <w:rPr>
          <w:rFonts w:ascii="Tahoma" w:hAnsi="Tahoma" w:cs="Tahoma"/>
        </w:rPr>
        <w:t>na ves čas veljavnosti pogodbe, razen v primeru znižanja cen</w:t>
      </w:r>
      <w:r w:rsidR="00455A66" w:rsidRPr="00A45F86">
        <w:rPr>
          <w:rFonts w:ascii="Tahoma" w:hAnsi="Tahoma" w:cs="Tahoma"/>
        </w:rPr>
        <w:t>.</w:t>
      </w:r>
    </w:p>
    <w:p w14:paraId="4D161DCD" w14:textId="77777777" w:rsidR="00D93613" w:rsidRPr="00A45F86" w:rsidRDefault="00D93613" w:rsidP="00515969">
      <w:pPr>
        <w:jc w:val="both"/>
        <w:rPr>
          <w:rFonts w:ascii="Tahoma" w:hAnsi="Tahoma" w:cs="Tahoma"/>
          <w:lang w:val="x-none"/>
        </w:rPr>
      </w:pPr>
    </w:p>
    <w:p w14:paraId="64822E0B" w14:textId="058DEECE" w:rsidR="00D93613" w:rsidRPr="00A45F86" w:rsidRDefault="00F766D0" w:rsidP="00515969">
      <w:pPr>
        <w:jc w:val="both"/>
        <w:rPr>
          <w:rFonts w:ascii="Tahoma" w:hAnsi="Tahoma" w:cs="Tahoma"/>
        </w:rPr>
      </w:pPr>
      <w:r>
        <w:rPr>
          <w:rFonts w:ascii="Tahoma" w:hAnsi="Tahoma" w:cs="Tahoma"/>
        </w:rPr>
        <w:t>DDV obračuna izvajalec</w:t>
      </w:r>
      <w:r w:rsidR="00D93613" w:rsidRPr="00A45F86">
        <w:rPr>
          <w:rFonts w:ascii="Tahoma" w:hAnsi="Tahoma" w:cs="Tahoma"/>
        </w:rPr>
        <w:t xml:space="preserve"> v skladu z vsakokratno veljavno zakonodajo.</w:t>
      </w:r>
    </w:p>
    <w:p w14:paraId="712D3D66" w14:textId="77777777" w:rsidR="00D93613" w:rsidRPr="00A45F86" w:rsidRDefault="00D93613" w:rsidP="00515969">
      <w:pPr>
        <w:jc w:val="both"/>
        <w:rPr>
          <w:rFonts w:ascii="Tahoma" w:hAnsi="Tahoma" w:cs="Tahoma"/>
        </w:rPr>
      </w:pPr>
    </w:p>
    <w:p w14:paraId="20111F94" w14:textId="7C8FFC69" w:rsidR="0098564B" w:rsidRDefault="00D93613" w:rsidP="00515969">
      <w:pPr>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F766D0">
        <w:rPr>
          <w:rFonts w:ascii="Tahoma" w:hAnsi="Tahoma" w:cs="Tahoma"/>
        </w:rPr>
        <w:t>revoza,</w:t>
      </w:r>
      <w:r w:rsidR="006E3BAC">
        <w:rPr>
          <w:rFonts w:ascii="Tahoma" w:hAnsi="Tahoma" w:cs="Tahoma"/>
        </w:rPr>
        <w:t xml:space="preserve"> stroški usposabljanj</w:t>
      </w:r>
      <w:r w:rsidR="00990242">
        <w:rPr>
          <w:rFonts w:ascii="Tahoma" w:hAnsi="Tahoma" w:cs="Tahoma"/>
        </w:rPr>
        <w:t>a</w:t>
      </w:r>
      <w:r w:rsidR="00F766D0">
        <w:rPr>
          <w:rFonts w:ascii="Tahoma" w:hAnsi="Tahoma" w:cs="Tahoma"/>
        </w:rPr>
        <w:t xml:space="preserve"> </w:t>
      </w:r>
      <w:r w:rsidR="0098564B" w:rsidRPr="0098564B">
        <w:rPr>
          <w:rFonts w:ascii="Tahoma" w:hAnsi="Tahoma" w:cs="Tahoma"/>
        </w:rPr>
        <w:t>naročnikovega</w:t>
      </w:r>
      <w:r w:rsidR="006E3BAC">
        <w:rPr>
          <w:rFonts w:ascii="Tahoma" w:hAnsi="Tahoma" w:cs="Tahoma"/>
        </w:rPr>
        <w:t xml:space="preserve"> kadra, stroški vzdrževanj</w:t>
      </w:r>
      <w:r w:rsidR="003E307F">
        <w:rPr>
          <w:rFonts w:ascii="Tahoma" w:hAnsi="Tahoma" w:cs="Tahoma"/>
        </w:rPr>
        <w:t>a</w:t>
      </w:r>
      <w:r w:rsidR="006E3BAC">
        <w:rPr>
          <w:rFonts w:ascii="Tahoma" w:hAnsi="Tahoma" w:cs="Tahoma"/>
        </w:rPr>
        <w:t xml:space="preserve"> </w:t>
      </w:r>
      <w:r w:rsidRPr="0098564B">
        <w:rPr>
          <w:rFonts w:ascii="Tahoma" w:hAnsi="Tahoma" w:cs="Tahoma"/>
        </w:rPr>
        <w:t>opreme na lokaciji, navedeni v drugem odstavku 8. člena te</w:t>
      </w:r>
      <w:r>
        <w:rPr>
          <w:rFonts w:ascii="Tahoma" w:hAnsi="Tahoma" w:cs="Tahoma"/>
        </w:rPr>
        <w:t xml:space="preserve"> pogodbe</w:t>
      </w:r>
      <w:r w:rsidR="006E3BAC">
        <w:rPr>
          <w:rFonts w:ascii="Tahoma" w:hAnsi="Tahoma" w:cs="Tahoma"/>
        </w:rPr>
        <w:t xml:space="preserve"> ter stroški neprekinjenega nadzora za celotno </w:t>
      </w:r>
      <w:r w:rsidR="006E3BAC" w:rsidRPr="004F674F">
        <w:rPr>
          <w:rFonts w:ascii="Tahoma" w:hAnsi="Tahoma" w:cs="Tahoma"/>
        </w:rPr>
        <w:t>okolje</w:t>
      </w:r>
      <w:r w:rsidRPr="00A45F86">
        <w:rPr>
          <w:rFonts w:ascii="Tahoma" w:hAnsi="Tahoma" w:cs="Tahoma"/>
        </w:rPr>
        <w:t>, stroški izdelave ponudbene dokumentacije, stroški odprave napak v ča</w:t>
      </w:r>
      <w:r w:rsidR="006E3BAC">
        <w:rPr>
          <w:rFonts w:ascii="Tahoma" w:hAnsi="Tahoma" w:cs="Tahoma"/>
        </w:rPr>
        <w:t xml:space="preserve">su garancijske dobe, popusti, </w:t>
      </w:r>
      <w:r w:rsidRPr="00A45F86">
        <w:rPr>
          <w:rFonts w:ascii="Tahoma" w:hAnsi="Tahoma" w:cs="Tahoma"/>
        </w:rPr>
        <w:t>dajatvami ter carinskimi obveznostmi, kot tudi stroški za vsa ostala dela in naloge, ki so v pogodbi opred</w:t>
      </w:r>
      <w:r w:rsidR="006E3BAC">
        <w:rPr>
          <w:rFonts w:ascii="Tahoma" w:hAnsi="Tahoma" w:cs="Tahoma"/>
        </w:rPr>
        <w:t>eljene</w:t>
      </w:r>
      <w:r w:rsidR="00F766D0">
        <w:rPr>
          <w:rFonts w:ascii="Tahoma" w:hAnsi="Tahoma" w:cs="Tahoma"/>
        </w:rPr>
        <w:t xml:space="preserve"> kot obveznosti </w:t>
      </w:r>
      <w:r w:rsidR="00F766D0">
        <w:rPr>
          <w:rFonts w:ascii="Tahoma" w:hAnsi="Tahoma" w:cs="Tahoma"/>
        </w:rPr>
        <w:lastRenderedPageBreak/>
        <w:t>izvajalca</w:t>
      </w:r>
      <w:r w:rsidR="003809DA">
        <w:rPr>
          <w:rFonts w:ascii="Tahoma" w:hAnsi="Tahoma" w:cs="Tahoma"/>
        </w:rPr>
        <w:t>. Izvajalec</w:t>
      </w:r>
      <w:r w:rsidRPr="00A45F86">
        <w:rPr>
          <w:rFonts w:ascii="Tahoma" w:hAnsi="Tahoma" w:cs="Tahoma"/>
          <w:lang w:val="x-none"/>
        </w:rPr>
        <w:t xml:space="preserve"> v primeru dodatnih in nepredvidenih del ali stroškov ni upravičen do povečanja pogodbene </w:t>
      </w:r>
      <w:r w:rsidRPr="00A45F86">
        <w:rPr>
          <w:rFonts w:ascii="Tahoma" w:hAnsi="Tahoma" w:cs="Tahoma"/>
        </w:rPr>
        <w:t>vrednosti</w:t>
      </w:r>
      <w:r w:rsidR="006759D1">
        <w:rPr>
          <w:rFonts w:ascii="Tahoma" w:hAnsi="Tahoma" w:cs="Tahoma"/>
          <w:lang w:val="x-none"/>
        </w:rPr>
        <w:t>.</w:t>
      </w:r>
    </w:p>
    <w:p w14:paraId="53212FA9" w14:textId="77777777" w:rsidR="00DC114F" w:rsidRPr="006759D1" w:rsidRDefault="00DC114F" w:rsidP="00515969">
      <w:pPr>
        <w:jc w:val="both"/>
        <w:rPr>
          <w:rFonts w:ascii="Tahoma" w:hAnsi="Tahoma" w:cs="Tahoma"/>
          <w:lang w:val="x-none"/>
        </w:rPr>
      </w:pPr>
    </w:p>
    <w:p w14:paraId="78649E83" w14:textId="31DBCEC8" w:rsidR="00D93613" w:rsidRDefault="00D93613" w:rsidP="00515969">
      <w:pPr>
        <w:rPr>
          <w:rFonts w:ascii="Tahoma" w:hAnsi="Tahoma" w:cs="Tahoma"/>
          <w:b/>
          <w:szCs w:val="22"/>
        </w:rPr>
      </w:pPr>
      <w:r w:rsidRPr="00A45F86">
        <w:rPr>
          <w:rFonts w:ascii="Tahoma" w:hAnsi="Tahoma" w:cs="Tahoma"/>
          <w:b/>
          <w:szCs w:val="22"/>
        </w:rPr>
        <w:t>NAČ</w:t>
      </w:r>
      <w:r w:rsidR="006759D1">
        <w:rPr>
          <w:rFonts w:ascii="Tahoma" w:hAnsi="Tahoma" w:cs="Tahoma"/>
          <w:b/>
          <w:szCs w:val="22"/>
        </w:rPr>
        <w:t xml:space="preserve">IN OBRAČUNAVANJA IN PLAČEVANJA </w:t>
      </w:r>
    </w:p>
    <w:p w14:paraId="5898995C" w14:textId="77777777" w:rsidR="006759D1" w:rsidRPr="006759D1" w:rsidRDefault="006759D1" w:rsidP="00515969">
      <w:pPr>
        <w:rPr>
          <w:rFonts w:ascii="Tahoma" w:hAnsi="Tahoma" w:cs="Tahoma"/>
          <w:b/>
          <w:szCs w:val="22"/>
        </w:rPr>
      </w:pPr>
    </w:p>
    <w:p w14:paraId="4721F3A3"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C8C8B5A" w14:textId="77777777" w:rsidR="00D93613" w:rsidRPr="00A45F86" w:rsidRDefault="00D93613" w:rsidP="00515969">
      <w:pPr>
        <w:tabs>
          <w:tab w:val="left" w:pos="142"/>
        </w:tabs>
        <w:jc w:val="both"/>
        <w:rPr>
          <w:rFonts w:ascii="Tahoma" w:hAnsi="Tahoma" w:cs="Tahoma"/>
        </w:rPr>
      </w:pPr>
    </w:p>
    <w:p w14:paraId="404A09FB" w14:textId="5229B2A0" w:rsidR="000031B8" w:rsidRPr="00A45F86" w:rsidRDefault="000031B8" w:rsidP="000031B8">
      <w:pPr>
        <w:tabs>
          <w:tab w:val="left" w:pos="142"/>
        </w:tabs>
        <w:jc w:val="both"/>
        <w:rPr>
          <w:rFonts w:ascii="Tahoma" w:hAnsi="Tahoma" w:cs="Tahoma"/>
        </w:rPr>
      </w:pPr>
      <w:r>
        <w:rPr>
          <w:rFonts w:ascii="Tahoma" w:hAnsi="Tahoma" w:cs="Tahoma"/>
          <w:lang w:val="x-none"/>
        </w:rPr>
        <w:t>Izvajalec</w:t>
      </w:r>
      <w:r w:rsidRPr="00A45F86">
        <w:rPr>
          <w:rFonts w:ascii="Tahoma" w:hAnsi="Tahoma" w:cs="Tahoma"/>
          <w:lang w:val="x-none"/>
        </w:rPr>
        <w:t xml:space="preserve"> bo</w:t>
      </w:r>
      <w:r w:rsidRPr="00A45F86">
        <w:rPr>
          <w:rFonts w:ascii="Tahoma" w:hAnsi="Tahoma" w:cs="Tahoma"/>
        </w:rPr>
        <w:t xml:space="preserve"> za pravilno dobavljeno in nameščeno opremo</w:t>
      </w:r>
      <w:r w:rsidRPr="00A45F86">
        <w:rPr>
          <w:rFonts w:ascii="Tahoma" w:hAnsi="Tahoma" w:cs="Tahoma"/>
          <w:lang w:val="x-none"/>
        </w:rPr>
        <w:t xml:space="preserve"> </w:t>
      </w:r>
      <w:r>
        <w:rPr>
          <w:rFonts w:ascii="Tahoma" w:hAnsi="Tahoma" w:cs="Tahoma"/>
        </w:rPr>
        <w:t>ter za izvedeno usposabljanje naročnikovega</w:t>
      </w:r>
      <w:r w:rsidRPr="00A45F86">
        <w:rPr>
          <w:rFonts w:ascii="Tahoma" w:hAnsi="Tahoma" w:cs="Tahoma"/>
        </w:rPr>
        <w:t xml:space="preserve"> kadra</w:t>
      </w:r>
      <w:r w:rsidRPr="00A45F86">
        <w:rPr>
          <w:rFonts w:ascii="Tahoma" w:hAnsi="Tahoma" w:cs="Tahoma"/>
          <w:lang w:val="x-none"/>
        </w:rPr>
        <w:t xml:space="preserve"> izstavil</w:t>
      </w:r>
      <w:r w:rsidRPr="00A45F86">
        <w:rPr>
          <w:rFonts w:ascii="Tahoma" w:hAnsi="Tahoma" w:cs="Tahoma"/>
        </w:rPr>
        <w:t xml:space="preserve"> 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v roku osmih (8) koledarskih dni po podpisu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 s čimer se oprema šteje za dobavljeno in nameščeno oziroma prev</w:t>
      </w:r>
      <w:r>
        <w:rPr>
          <w:rFonts w:ascii="Tahoma" w:hAnsi="Tahoma" w:cs="Tahoma"/>
        </w:rPr>
        <w:t>zeto ter usposabljanje naročnikovega</w:t>
      </w:r>
      <w:r w:rsidRPr="00A45F86">
        <w:rPr>
          <w:rFonts w:ascii="Tahoma" w:hAnsi="Tahoma" w:cs="Tahoma"/>
        </w:rPr>
        <w:t xml:space="preserve"> kadra za izvedeno.</w:t>
      </w:r>
      <w:r w:rsidR="001445B1">
        <w:rPr>
          <w:rFonts w:ascii="Tahoma" w:hAnsi="Tahoma" w:cs="Tahoma"/>
        </w:rPr>
        <w:t xml:space="preserve"> </w:t>
      </w:r>
      <w:r w:rsidRPr="00A45F86">
        <w:rPr>
          <w:rFonts w:ascii="Tahoma" w:hAnsi="Tahoma" w:cs="Tahoma"/>
        </w:rPr>
        <w:t>S strani obeh pogodbenih strank ozirom</w:t>
      </w:r>
      <w:r>
        <w:rPr>
          <w:rFonts w:ascii="Tahoma" w:hAnsi="Tahoma" w:cs="Tahoma"/>
        </w:rPr>
        <w:t xml:space="preserve">a njunih </w:t>
      </w:r>
      <w:r w:rsidRPr="00A45F86">
        <w:rPr>
          <w:rFonts w:ascii="Tahoma" w:hAnsi="Tahoma" w:cs="Tahoma"/>
        </w:rPr>
        <w:t>predstavnikov podpisan primopredajni zapisnik je obvezna priloga k računu.</w:t>
      </w:r>
    </w:p>
    <w:p w14:paraId="736DC5E9" w14:textId="77777777" w:rsidR="000031B8" w:rsidRPr="00A45F86" w:rsidRDefault="000031B8" w:rsidP="000031B8">
      <w:pPr>
        <w:jc w:val="both"/>
        <w:rPr>
          <w:rFonts w:ascii="Tahoma" w:hAnsi="Tahoma" w:cs="Tahoma"/>
        </w:rPr>
      </w:pPr>
    </w:p>
    <w:p w14:paraId="554E72C8" w14:textId="41E8410E" w:rsidR="000031B8" w:rsidRPr="00A45F86" w:rsidRDefault="000031B8" w:rsidP="000031B8">
      <w:pPr>
        <w:jc w:val="both"/>
        <w:rPr>
          <w:rFonts w:ascii="Tahoma" w:hAnsi="Tahoma" w:cs="Tahoma"/>
        </w:rPr>
      </w:pPr>
      <w:r>
        <w:rPr>
          <w:rFonts w:ascii="Tahoma" w:hAnsi="Tahoma" w:cs="Tahoma"/>
        </w:rPr>
        <w:t xml:space="preserve">Izvajalec bo za </w:t>
      </w:r>
      <w:r w:rsidRPr="00A45F86">
        <w:rPr>
          <w:rFonts w:ascii="Tahoma" w:hAnsi="Tahoma" w:cs="Tahoma"/>
        </w:rPr>
        <w:t>vzdrževanje</w:t>
      </w:r>
      <w:r>
        <w:rPr>
          <w:rFonts w:ascii="Tahoma" w:hAnsi="Tahoma" w:cs="Tahoma"/>
        </w:rPr>
        <w:t xml:space="preserve"> opreme</w:t>
      </w:r>
      <w:r w:rsidR="001445B1">
        <w:rPr>
          <w:rFonts w:ascii="Tahoma" w:hAnsi="Tahoma" w:cs="Tahoma"/>
        </w:rPr>
        <w:t xml:space="preserve"> in</w:t>
      </w:r>
      <w:r>
        <w:rPr>
          <w:rFonts w:ascii="Tahoma" w:hAnsi="Tahoma" w:cs="Tahoma"/>
        </w:rPr>
        <w:t xml:space="preserve"> za neprekinjen nadzor, </w:t>
      </w:r>
      <w:r w:rsidRPr="00A45F86">
        <w:rPr>
          <w:rFonts w:ascii="Tahoma" w:hAnsi="Tahoma" w:cs="Tahoma"/>
          <w:lang w:val="x-none"/>
        </w:rPr>
        <w:t xml:space="preserve">izstavil </w:t>
      </w:r>
      <w:r w:rsidRPr="00A45F86">
        <w:rPr>
          <w:rFonts w:ascii="Tahoma" w:hAnsi="Tahoma" w:cs="Tahoma"/>
        </w:rPr>
        <w:t xml:space="preserve">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w:t>
      </w:r>
      <w:r>
        <w:rPr>
          <w:rFonts w:ascii="Tahoma" w:hAnsi="Tahoma" w:cs="Tahoma"/>
        </w:rPr>
        <w:t xml:space="preserve">in sicer prav tako </w:t>
      </w:r>
      <w:r w:rsidRPr="00A45F86">
        <w:rPr>
          <w:rFonts w:ascii="Tahoma" w:hAnsi="Tahoma" w:cs="Tahoma"/>
          <w:lang w:val="x-none"/>
        </w:rPr>
        <w:t>v roku osmih (8) koledarskih dni po</w:t>
      </w:r>
      <w:r w:rsidRPr="00A45F86">
        <w:rPr>
          <w:rFonts w:ascii="Tahoma" w:hAnsi="Tahoma" w:cs="Tahoma"/>
        </w:rPr>
        <w:t xml:space="preserve"> podpisu primopredajnega zapisnika</w:t>
      </w:r>
      <w:r>
        <w:rPr>
          <w:rFonts w:ascii="Tahoma" w:hAnsi="Tahoma" w:cs="Tahoma"/>
        </w:rPr>
        <w:t xml:space="preserve"> iz prvega odstavka tega člena pogodbe in po prejemu izjave proizvajalca opreme</w:t>
      </w:r>
      <w:r w:rsidRPr="00A45F86" w:rsidDel="00985425">
        <w:rPr>
          <w:rFonts w:ascii="Tahoma" w:hAnsi="Tahoma" w:cs="Tahoma"/>
        </w:rPr>
        <w:t xml:space="preserve">, iz katere je razvidna za vsak posamičen kos </w:t>
      </w:r>
      <w:r w:rsidDel="00985425">
        <w:rPr>
          <w:rFonts w:ascii="Tahoma" w:hAnsi="Tahoma" w:cs="Tahoma"/>
        </w:rPr>
        <w:t xml:space="preserve">dobavljene in </w:t>
      </w:r>
      <w:r w:rsidRPr="00A45F86" w:rsidDel="00985425">
        <w:rPr>
          <w:rFonts w:ascii="Tahoma" w:hAnsi="Tahoma" w:cs="Tahoma"/>
        </w:rPr>
        <w:t>nameščene opreme vrsta nadstandardne garancije in obdobje veljavnosti</w:t>
      </w:r>
      <w:r w:rsidDel="00985425">
        <w:rPr>
          <w:rFonts w:ascii="Tahoma" w:hAnsi="Tahoma" w:cs="Tahoma"/>
        </w:rPr>
        <w:t xml:space="preserve"> le-te</w:t>
      </w:r>
      <w:r w:rsidRPr="00A45F86" w:rsidDel="00985425">
        <w:rPr>
          <w:rFonts w:ascii="Tahoma" w:hAnsi="Tahoma" w:cs="Tahoma"/>
        </w:rPr>
        <w:t>. Izjava proizvajalca opreme mora biti izdana v skladu z 9. členom te pogodbe in je priloga k računu.</w:t>
      </w:r>
    </w:p>
    <w:p w14:paraId="3D96354D" w14:textId="77777777" w:rsidR="000031B8" w:rsidRDefault="000031B8" w:rsidP="000031B8">
      <w:pPr>
        <w:jc w:val="both"/>
        <w:rPr>
          <w:rFonts w:ascii="Tahoma" w:hAnsi="Tahoma" w:cs="Tahoma"/>
        </w:rPr>
      </w:pPr>
    </w:p>
    <w:p w14:paraId="19027EFF" w14:textId="77777777" w:rsidR="00A936BE" w:rsidRDefault="00A936BE" w:rsidP="00A936BE">
      <w:pPr>
        <w:keepNext/>
        <w:widowControl w:val="0"/>
        <w:jc w:val="both"/>
        <w:rPr>
          <w:rFonts w:ascii="Tahoma" w:eastAsia="Calibri" w:hAnsi="Tahoma" w:cs="Tahoma"/>
        </w:rPr>
      </w:pPr>
      <w:r w:rsidRPr="00B42518">
        <w:rPr>
          <w:rFonts w:ascii="Tahoma" w:eastAsia="Calibri" w:hAnsi="Tahoma" w:cs="Tahoma"/>
        </w:rPr>
        <w:t>Na vsakem računu mora biti navedena številka nabavnega naročila</w:t>
      </w:r>
      <w:r>
        <w:rPr>
          <w:rFonts w:ascii="Tahoma" w:eastAsia="Calibri" w:hAnsi="Tahoma" w:cs="Tahoma"/>
        </w:rPr>
        <w:t xml:space="preserve"> naročnika</w:t>
      </w:r>
      <w:r w:rsidRPr="00B42518">
        <w:rPr>
          <w:rFonts w:ascii="Tahoma" w:eastAsia="Calibri" w:hAnsi="Tahoma" w:cs="Tahoma"/>
        </w:rPr>
        <w:t>.</w:t>
      </w:r>
    </w:p>
    <w:p w14:paraId="7E157A51" w14:textId="77777777" w:rsidR="00A936BE" w:rsidRPr="00A45F86" w:rsidRDefault="00A936BE" w:rsidP="000031B8">
      <w:pPr>
        <w:jc w:val="both"/>
        <w:rPr>
          <w:rFonts w:ascii="Tahoma" w:hAnsi="Tahoma" w:cs="Tahoma"/>
        </w:rPr>
      </w:pPr>
    </w:p>
    <w:p w14:paraId="4687B239" w14:textId="6E6F2635" w:rsidR="000031B8" w:rsidRPr="00A45F86" w:rsidRDefault="000031B8" w:rsidP="000031B8">
      <w:pPr>
        <w:jc w:val="both"/>
        <w:rPr>
          <w:rFonts w:ascii="Tahoma" w:hAnsi="Tahoma" w:cs="Tahoma"/>
        </w:rPr>
      </w:pPr>
      <w:r w:rsidRPr="00A45F86">
        <w:rPr>
          <w:rFonts w:ascii="Tahoma" w:hAnsi="Tahoma" w:cs="Tahoma"/>
        </w:rPr>
        <w:t>V primeru, da izstavl</w:t>
      </w:r>
      <w:r>
        <w:rPr>
          <w:rFonts w:ascii="Tahoma" w:hAnsi="Tahoma" w:cs="Tahoma"/>
        </w:rPr>
        <w:t>jeni račun ni pravilen, ga naročnik</w:t>
      </w:r>
      <w:r w:rsidRPr="00A45F86">
        <w:rPr>
          <w:rFonts w:ascii="Tahoma" w:hAnsi="Tahoma" w:cs="Tahoma"/>
        </w:rPr>
        <w:t xml:space="preserve"> zav</w:t>
      </w:r>
      <w:r>
        <w:rPr>
          <w:rFonts w:ascii="Tahoma" w:hAnsi="Tahoma" w:cs="Tahoma"/>
        </w:rPr>
        <w:t>rne z obrazložitvijo, izvajalec</w:t>
      </w:r>
      <w:r w:rsidRPr="00A45F86">
        <w:rPr>
          <w:rFonts w:ascii="Tahoma" w:hAnsi="Tahoma" w:cs="Tahoma"/>
        </w:rPr>
        <w:t xml:space="preserve"> pa je dolžan izstaviti nov, popravljen račun v roku </w:t>
      </w:r>
      <w:r w:rsidR="00A936BE">
        <w:rPr>
          <w:rFonts w:ascii="Tahoma" w:hAnsi="Tahoma" w:cs="Tahoma"/>
        </w:rPr>
        <w:t>pet</w:t>
      </w:r>
      <w:r w:rsidRPr="00A45F86">
        <w:rPr>
          <w:rFonts w:ascii="Tahoma" w:hAnsi="Tahoma" w:cs="Tahoma"/>
        </w:rPr>
        <w:t xml:space="preserve"> (</w:t>
      </w:r>
      <w:r w:rsidR="00A936BE">
        <w:rPr>
          <w:rFonts w:ascii="Tahoma" w:hAnsi="Tahoma" w:cs="Tahoma"/>
        </w:rPr>
        <w:t>5</w:t>
      </w:r>
      <w:r w:rsidRPr="00A45F86">
        <w:rPr>
          <w:rFonts w:ascii="Tahoma" w:hAnsi="Tahoma" w:cs="Tahoma"/>
        </w:rPr>
        <w:t>)</w:t>
      </w:r>
      <w:r>
        <w:rPr>
          <w:rFonts w:ascii="Tahoma" w:hAnsi="Tahoma" w:cs="Tahoma"/>
        </w:rPr>
        <w:t xml:space="preserve"> koledarskih</w:t>
      </w:r>
      <w:r w:rsidRPr="00A45F86">
        <w:rPr>
          <w:rFonts w:ascii="Tahoma" w:hAnsi="Tahoma" w:cs="Tahoma"/>
        </w:rPr>
        <w:t xml:space="preserve"> dni od zavrnitve, v katerem bo izkazana pravilna vrednost opravljenih </w:t>
      </w:r>
      <w:r>
        <w:rPr>
          <w:rFonts w:ascii="Tahoma" w:hAnsi="Tahoma" w:cs="Tahoma"/>
        </w:rPr>
        <w:t xml:space="preserve">dobav oziroma </w:t>
      </w:r>
      <w:r w:rsidRPr="00A45F86">
        <w:rPr>
          <w:rFonts w:ascii="Tahoma" w:hAnsi="Tahoma" w:cs="Tahoma"/>
        </w:rPr>
        <w:t xml:space="preserve">storitev. </w:t>
      </w:r>
    </w:p>
    <w:p w14:paraId="5ECD1A15" w14:textId="77777777" w:rsidR="000031B8" w:rsidRPr="00A45F86" w:rsidRDefault="000031B8" w:rsidP="000031B8">
      <w:pPr>
        <w:jc w:val="both"/>
        <w:rPr>
          <w:rFonts w:ascii="Tahoma" w:hAnsi="Tahoma" w:cs="Tahoma"/>
        </w:rPr>
      </w:pPr>
    </w:p>
    <w:p w14:paraId="7D6E8E9D" w14:textId="16D73585" w:rsidR="000031B8" w:rsidRPr="00A45F86" w:rsidRDefault="000031B8" w:rsidP="000031B8">
      <w:pPr>
        <w:tabs>
          <w:tab w:val="left" w:pos="1418"/>
          <w:tab w:val="left" w:pos="1702"/>
        </w:tabs>
        <w:jc w:val="both"/>
        <w:rPr>
          <w:rFonts w:ascii="Tahoma" w:hAnsi="Tahoma" w:cs="Tahoma"/>
        </w:rPr>
      </w:pPr>
      <w:r>
        <w:rPr>
          <w:rFonts w:ascii="Tahoma" w:hAnsi="Tahoma" w:cs="Tahoma"/>
        </w:rPr>
        <w:t>Naročnik</w:t>
      </w:r>
      <w:r w:rsidRPr="00A45F86">
        <w:rPr>
          <w:rFonts w:ascii="Tahoma" w:hAnsi="Tahoma" w:cs="Tahoma"/>
        </w:rPr>
        <w:t xml:space="preserve"> se obvezuje, da bo izsta</w:t>
      </w:r>
      <w:r>
        <w:rPr>
          <w:rFonts w:ascii="Tahoma" w:hAnsi="Tahoma" w:cs="Tahoma"/>
        </w:rPr>
        <w:t>vljeni račun poravnal izvajalcu</w:t>
      </w:r>
      <w:r w:rsidRPr="00A45F86">
        <w:rPr>
          <w:rFonts w:ascii="Tahoma" w:hAnsi="Tahoma" w:cs="Tahoma"/>
        </w:rPr>
        <w:t xml:space="preserve"> v roku tridesetih (30)</w:t>
      </w:r>
      <w:r>
        <w:rPr>
          <w:rFonts w:ascii="Tahoma" w:hAnsi="Tahoma" w:cs="Tahoma"/>
        </w:rPr>
        <w:t xml:space="preserve"> koledarskih</w:t>
      </w:r>
      <w:r w:rsidRPr="00A45F86">
        <w:rPr>
          <w:rFonts w:ascii="Tahoma" w:hAnsi="Tahoma" w:cs="Tahoma"/>
        </w:rPr>
        <w:t xml:space="preserve"> dni, šteto od dneva </w:t>
      </w:r>
      <w:r w:rsidR="00A936BE">
        <w:rPr>
          <w:rFonts w:ascii="Tahoma" w:hAnsi="Tahoma" w:cs="Tahoma"/>
        </w:rPr>
        <w:t>prejema</w:t>
      </w:r>
      <w:r w:rsidRPr="00A45F86">
        <w:rPr>
          <w:rFonts w:ascii="Tahoma" w:hAnsi="Tahoma" w:cs="Tahoma"/>
        </w:rPr>
        <w:t xml:space="preserve"> pravilnega računa za opravljene pogodbene obveznosti, n</w:t>
      </w:r>
      <w:r>
        <w:rPr>
          <w:rFonts w:ascii="Tahoma" w:hAnsi="Tahoma" w:cs="Tahoma"/>
        </w:rPr>
        <w:t>a transakcijski račun izvajalca</w:t>
      </w:r>
      <w:r w:rsidRPr="00A45F86">
        <w:rPr>
          <w:rFonts w:ascii="Tahoma" w:hAnsi="Tahoma" w:cs="Tahoma"/>
        </w:rPr>
        <w:t xml:space="preserve"> oz. podizvajalca, ki je uradno evidentiran pri AJPES in bo naveden na računu.</w:t>
      </w:r>
    </w:p>
    <w:p w14:paraId="78431AD0" w14:textId="77777777" w:rsidR="00D93613" w:rsidRPr="00A45F86" w:rsidRDefault="00D93613" w:rsidP="00515969">
      <w:pPr>
        <w:jc w:val="both"/>
        <w:rPr>
          <w:rFonts w:ascii="Tahoma" w:hAnsi="Tahoma" w:cs="Tahoma"/>
        </w:rPr>
      </w:pPr>
    </w:p>
    <w:p w14:paraId="41689A3E" w14:textId="0A578A5B" w:rsidR="00D93613" w:rsidRPr="00A45F86" w:rsidRDefault="00D93613" w:rsidP="00515969">
      <w:pPr>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64F21FF4" w14:textId="77777777" w:rsidR="00D93613" w:rsidRPr="00A45F86" w:rsidRDefault="00D93613" w:rsidP="00515969">
      <w:pPr>
        <w:suppressAutoHyphens/>
        <w:autoSpaceDE w:val="0"/>
        <w:jc w:val="both"/>
        <w:rPr>
          <w:rFonts w:ascii="Tahoma" w:eastAsia="Arial" w:hAnsi="Tahoma" w:cs="Tahoma"/>
          <w:lang w:eastAsia="ar-SA"/>
        </w:rPr>
      </w:pPr>
    </w:p>
    <w:p w14:paraId="37C0AEE7" w14:textId="77777777" w:rsidR="00D93613" w:rsidRPr="00A45F86" w:rsidRDefault="00D93613" w:rsidP="00515969">
      <w:pPr>
        <w:rPr>
          <w:rFonts w:ascii="Tahoma" w:hAnsi="Tahoma" w:cs="Tahoma"/>
          <w:b/>
          <w:szCs w:val="22"/>
        </w:rPr>
      </w:pPr>
      <w:r w:rsidRPr="00A45F86">
        <w:rPr>
          <w:rFonts w:ascii="Tahoma" w:hAnsi="Tahoma" w:cs="Tahoma"/>
          <w:b/>
          <w:szCs w:val="22"/>
        </w:rPr>
        <w:t>PODIZVAJALCI</w:t>
      </w:r>
    </w:p>
    <w:p w14:paraId="7602B6E5" w14:textId="77777777" w:rsidR="00D93613" w:rsidRPr="00A45F86" w:rsidRDefault="00D93613" w:rsidP="00515969">
      <w:pPr>
        <w:ind w:left="1077"/>
        <w:jc w:val="center"/>
        <w:rPr>
          <w:rFonts w:ascii="Tahoma" w:hAnsi="Tahoma" w:cs="Tahoma"/>
          <w:b/>
          <w:color w:val="000000"/>
        </w:rPr>
      </w:pPr>
    </w:p>
    <w:p w14:paraId="612F6D5E"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383AADA" w14:textId="77777777" w:rsidR="00D93613" w:rsidRPr="00A45F86" w:rsidRDefault="00D93613" w:rsidP="00515969">
      <w:pPr>
        <w:jc w:val="center"/>
        <w:rPr>
          <w:rFonts w:ascii="Tahoma" w:hAnsi="Tahoma" w:cs="Tahoma"/>
          <w:b/>
          <w:i/>
        </w:rPr>
      </w:pPr>
    </w:p>
    <w:p w14:paraId="1D3E6921" w14:textId="1984A7B5"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7E53DB3F" w14:textId="77777777" w:rsidR="00D93613" w:rsidRPr="00A45F86" w:rsidRDefault="00D93613" w:rsidP="00515969">
      <w:pPr>
        <w:jc w:val="both"/>
        <w:rPr>
          <w:rFonts w:ascii="Tahoma" w:hAnsi="Tahoma" w:cs="Tahoma"/>
        </w:rPr>
      </w:pPr>
    </w:p>
    <w:p w14:paraId="720EEBEE" w14:textId="10B445AB" w:rsidR="00D93613" w:rsidRPr="00A45F86" w:rsidRDefault="001C710E" w:rsidP="00515969">
      <w:pPr>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3613" w:rsidRPr="00A45F86" w14:paraId="54DEA128" w14:textId="77777777" w:rsidTr="00D9361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7E06F7" w14:textId="77777777" w:rsidR="00D93613" w:rsidRPr="00A45F86" w:rsidRDefault="00D93613" w:rsidP="00515969">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DE152A" w14:textId="77777777" w:rsidR="00D93613" w:rsidRPr="00A45F86" w:rsidRDefault="00D93613" w:rsidP="00515969">
            <w:pPr>
              <w:ind w:left="357"/>
              <w:jc w:val="both"/>
              <w:rPr>
                <w:rFonts w:ascii="Tahoma" w:hAnsi="Tahoma" w:cs="Tahoma"/>
              </w:rPr>
            </w:pPr>
          </w:p>
        </w:tc>
      </w:tr>
      <w:tr w:rsidR="00D93613" w:rsidRPr="00A45F86" w14:paraId="21EF2E20" w14:textId="77777777" w:rsidTr="00D9361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D95E82" w14:textId="77777777" w:rsidR="00D93613" w:rsidRPr="00A45F86" w:rsidRDefault="00D93613" w:rsidP="00515969">
            <w:pPr>
              <w:ind w:left="70"/>
              <w:jc w:val="both"/>
              <w:rPr>
                <w:rFonts w:ascii="Tahoma" w:hAnsi="Tahoma" w:cs="Tahoma"/>
              </w:rPr>
            </w:pPr>
            <w:r w:rsidRPr="00A45F8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D0B9F68" w14:textId="77777777" w:rsidR="00D93613" w:rsidRPr="00A45F86" w:rsidRDefault="00D93613" w:rsidP="00515969">
            <w:pPr>
              <w:ind w:left="357"/>
              <w:jc w:val="both"/>
              <w:rPr>
                <w:rFonts w:ascii="Tahoma" w:hAnsi="Tahoma" w:cs="Tahoma"/>
              </w:rPr>
            </w:pPr>
          </w:p>
        </w:tc>
      </w:tr>
      <w:tr w:rsidR="00D93613" w:rsidRPr="00A45F86" w14:paraId="468FA49D" w14:textId="77777777" w:rsidTr="00D93613">
        <w:trPr>
          <w:trHeight w:val="278"/>
          <w:jc w:val="center"/>
        </w:trPr>
        <w:tc>
          <w:tcPr>
            <w:tcW w:w="3793" w:type="dxa"/>
            <w:tcBorders>
              <w:top w:val="single" w:sz="4" w:space="0" w:color="auto"/>
              <w:left w:val="single" w:sz="4" w:space="0" w:color="auto"/>
              <w:right w:val="single" w:sz="4" w:space="0" w:color="auto"/>
            </w:tcBorders>
            <w:vAlign w:val="center"/>
          </w:tcPr>
          <w:p w14:paraId="6FC95731" w14:textId="77777777" w:rsidR="00D93613" w:rsidRPr="00A45F86" w:rsidRDefault="00D93613" w:rsidP="00515969">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A22DD47" w14:textId="77777777" w:rsidR="00D93613" w:rsidRPr="00A45F86" w:rsidRDefault="00D93613" w:rsidP="00515969">
            <w:pPr>
              <w:ind w:left="357"/>
              <w:jc w:val="center"/>
              <w:rPr>
                <w:rFonts w:ascii="Tahoma" w:hAnsi="Tahoma" w:cs="Tahoma"/>
              </w:rPr>
            </w:pPr>
            <w:r w:rsidRPr="00A45F86">
              <w:rPr>
                <w:rFonts w:ascii="Tahoma" w:hAnsi="Tahoma" w:cs="Tahoma"/>
              </w:rPr>
              <w:t>DA / NE</w:t>
            </w:r>
          </w:p>
        </w:tc>
      </w:tr>
      <w:tr w:rsidR="00D93613" w:rsidRPr="00A45F86" w14:paraId="005A70B6" w14:textId="77777777" w:rsidTr="00D9361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B013E" w14:textId="77777777" w:rsidR="00D93613" w:rsidRPr="00A45F86" w:rsidRDefault="00D93613" w:rsidP="00515969">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E5B51B6" w14:textId="77777777" w:rsidR="00D93613" w:rsidRPr="00A45F86" w:rsidRDefault="00D93613" w:rsidP="00515969">
            <w:pPr>
              <w:ind w:left="357"/>
              <w:jc w:val="both"/>
              <w:rPr>
                <w:rFonts w:ascii="Tahoma" w:hAnsi="Tahoma" w:cs="Tahoma"/>
              </w:rPr>
            </w:pPr>
          </w:p>
        </w:tc>
      </w:tr>
      <w:tr w:rsidR="00D93613" w:rsidRPr="00A45F86" w14:paraId="649E5654" w14:textId="77777777" w:rsidTr="00D9361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A2B56F" w14:textId="77777777" w:rsidR="00D93613" w:rsidRPr="00A45F86" w:rsidRDefault="00D93613" w:rsidP="00515969">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172976" w14:textId="77777777" w:rsidR="00D93613" w:rsidRPr="00A45F86" w:rsidRDefault="00D93613" w:rsidP="00515969">
            <w:pPr>
              <w:ind w:left="357"/>
              <w:jc w:val="both"/>
              <w:rPr>
                <w:rFonts w:ascii="Tahoma" w:hAnsi="Tahoma" w:cs="Tahoma"/>
              </w:rPr>
            </w:pPr>
          </w:p>
        </w:tc>
      </w:tr>
      <w:tr w:rsidR="00D93613" w:rsidRPr="00A45F86" w14:paraId="762808DF" w14:textId="77777777" w:rsidTr="00D9361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62B2C7" w14:textId="77777777" w:rsidR="00D93613" w:rsidRPr="00A45F86" w:rsidRDefault="00D93613" w:rsidP="00515969">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71431A" w14:textId="77777777" w:rsidR="00D93613" w:rsidRPr="00A45F86" w:rsidRDefault="00D93613" w:rsidP="00515969">
            <w:pPr>
              <w:ind w:left="357"/>
              <w:jc w:val="both"/>
              <w:rPr>
                <w:rFonts w:ascii="Tahoma" w:hAnsi="Tahoma" w:cs="Tahoma"/>
              </w:rPr>
            </w:pPr>
          </w:p>
        </w:tc>
      </w:tr>
      <w:tr w:rsidR="00D93613" w:rsidRPr="00A45F86" w14:paraId="72307EAC" w14:textId="77777777" w:rsidTr="00D9361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E93756" w14:textId="77777777" w:rsidR="00D93613" w:rsidRPr="00A45F86" w:rsidRDefault="00D93613" w:rsidP="00515969">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FCE6D7" w14:textId="77777777" w:rsidR="00D93613" w:rsidRPr="00A45F86" w:rsidRDefault="00D93613" w:rsidP="00515969">
            <w:pPr>
              <w:ind w:left="357"/>
              <w:jc w:val="both"/>
              <w:rPr>
                <w:rFonts w:ascii="Tahoma" w:hAnsi="Tahoma" w:cs="Tahoma"/>
              </w:rPr>
            </w:pPr>
          </w:p>
        </w:tc>
      </w:tr>
      <w:tr w:rsidR="00D93613" w:rsidRPr="00A45F86" w14:paraId="0236110B" w14:textId="77777777" w:rsidTr="00D93613">
        <w:trPr>
          <w:trHeight w:val="616"/>
          <w:jc w:val="center"/>
        </w:trPr>
        <w:tc>
          <w:tcPr>
            <w:tcW w:w="3793" w:type="dxa"/>
            <w:tcBorders>
              <w:top w:val="single" w:sz="4" w:space="0" w:color="auto"/>
              <w:left w:val="single" w:sz="4" w:space="0" w:color="auto"/>
              <w:right w:val="single" w:sz="4" w:space="0" w:color="auto"/>
            </w:tcBorders>
            <w:vAlign w:val="center"/>
          </w:tcPr>
          <w:p w14:paraId="49789202" w14:textId="77777777" w:rsidR="00D93613" w:rsidRPr="00A45F86" w:rsidRDefault="00D93613" w:rsidP="00515969">
            <w:pPr>
              <w:ind w:left="70"/>
              <w:jc w:val="both"/>
              <w:rPr>
                <w:rFonts w:ascii="Tahoma" w:hAnsi="Tahoma" w:cs="Tahoma"/>
              </w:rPr>
            </w:pPr>
            <w:r w:rsidRPr="00A45F86">
              <w:rPr>
                <w:rFonts w:ascii="Tahoma" w:hAnsi="Tahoma" w:cs="Tahoma"/>
              </w:rPr>
              <w:t xml:space="preserve">Del javnega naročila, ki se oddaja v </w:t>
            </w:r>
            <w:proofErr w:type="spellStart"/>
            <w:r w:rsidRPr="00A45F86">
              <w:rPr>
                <w:rFonts w:ascii="Tahoma" w:hAnsi="Tahoma" w:cs="Tahoma"/>
              </w:rPr>
              <w:t>podizvajanje</w:t>
            </w:r>
            <w:proofErr w:type="spellEnd"/>
            <w:r w:rsidRPr="00A45F86">
              <w:rPr>
                <w:rFonts w:ascii="Tahoma"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31862494" w14:textId="77777777" w:rsidR="00D93613" w:rsidRPr="00A45F86" w:rsidRDefault="00D93613" w:rsidP="00515969">
            <w:pPr>
              <w:ind w:left="357"/>
              <w:jc w:val="both"/>
              <w:rPr>
                <w:rFonts w:ascii="Tahoma" w:hAnsi="Tahoma" w:cs="Tahoma"/>
              </w:rPr>
            </w:pPr>
          </w:p>
        </w:tc>
      </w:tr>
      <w:tr w:rsidR="00D93613" w:rsidRPr="00A45F86" w14:paraId="5A85C81D" w14:textId="77777777" w:rsidTr="00D9361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388D36" w14:textId="77777777" w:rsidR="00D93613" w:rsidRPr="00A45F86" w:rsidRDefault="00D93613" w:rsidP="00515969">
            <w:pPr>
              <w:ind w:left="70"/>
              <w:jc w:val="both"/>
              <w:rPr>
                <w:rFonts w:ascii="Tahoma" w:hAnsi="Tahoma" w:cs="Tahoma"/>
              </w:rPr>
            </w:pPr>
            <w:r w:rsidRPr="00A45F86">
              <w:rPr>
                <w:rFonts w:ascii="Tahoma" w:hAnsi="Tahoma" w:cs="Tahoma"/>
              </w:rPr>
              <w:t xml:space="preserve">Količina/Delež (%) v </w:t>
            </w:r>
            <w:proofErr w:type="spellStart"/>
            <w:r w:rsidRPr="00A45F86">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78E55FD" w14:textId="77777777" w:rsidR="00D93613" w:rsidRPr="00A45F86" w:rsidRDefault="00D93613" w:rsidP="00515969">
            <w:pPr>
              <w:ind w:left="357"/>
              <w:jc w:val="both"/>
              <w:rPr>
                <w:rFonts w:ascii="Tahoma" w:hAnsi="Tahoma" w:cs="Tahoma"/>
              </w:rPr>
            </w:pPr>
          </w:p>
        </w:tc>
      </w:tr>
      <w:tr w:rsidR="00D93613" w:rsidRPr="00A45F86" w14:paraId="6273530E" w14:textId="77777777" w:rsidTr="00D9361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5AEE61" w14:textId="77777777" w:rsidR="00D93613" w:rsidRPr="00A45F86" w:rsidRDefault="00D93613" w:rsidP="00515969">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1077E405" w14:textId="77777777" w:rsidR="00D93613" w:rsidRPr="00A45F86" w:rsidRDefault="00D93613" w:rsidP="00515969">
            <w:pPr>
              <w:ind w:left="357"/>
              <w:jc w:val="both"/>
              <w:rPr>
                <w:rFonts w:ascii="Tahoma" w:hAnsi="Tahoma" w:cs="Tahoma"/>
              </w:rPr>
            </w:pPr>
          </w:p>
        </w:tc>
      </w:tr>
    </w:tbl>
    <w:p w14:paraId="7D46259C" w14:textId="77777777" w:rsidR="00D93613" w:rsidRPr="00A45F86" w:rsidRDefault="00D93613" w:rsidP="00515969">
      <w:pPr>
        <w:ind w:left="357"/>
        <w:jc w:val="both"/>
        <w:rPr>
          <w:rFonts w:ascii="Tahoma" w:hAnsi="Tahoma" w:cs="Tahoma"/>
        </w:rPr>
      </w:pPr>
    </w:p>
    <w:p w14:paraId="071DD699" w14:textId="7696927A"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ki izvaja javno naročilo z enim ali več podizvajalci, mora v celoti upoštevati obveznosti iz 94. člena ZJN-3 in zahteve iz razpisne dokumentacije, ter za vse navedene podizvajalce predložiti izpolnjene, </w:t>
      </w:r>
      <w:r w:rsidR="00D93613" w:rsidRPr="00A45F86">
        <w:rPr>
          <w:rFonts w:ascii="Tahoma" w:hAnsi="Tahoma" w:cs="Tahoma"/>
        </w:rPr>
        <w:lastRenderedPageBreak/>
        <w:t>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1EBE680D" w14:textId="77777777" w:rsidR="00D93613" w:rsidRPr="00A45F86" w:rsidRDefault="00D93613" w:rsidP="00515969">
      <w:pPr>
        <w:jc w:val="both"/>
        <w:rPr>
          <w:rFonts w:ascii="Tahoma" w:hAnsi="Tahoma" w:cs="Tahoma"/>
        </w:rPr>
      </w:pPr>
    </w:p>
    <w:p w14:paraId="09AA849B" w14:textId="5DD71193" w:rsidR="00D93613" w:rsidRPr="00A45F86" w:rsidRDefault="00D93613" w:rsidP="00515969">
      <w:pPr>
        <w:jc w:val="both"/>
        <w:rPr>
          <w:rFonts w:ascii="Tahoma" w:hAnsi="Tahoma" w:cs="Tahoma"/>
        </w:rPr>
      </w:pPr>
      <w:r w:rsidRPr="00A45F86">
        <w:rPr>
          <w:rFonts w:ascii="Tahoma" w:hAnsi="Tahoma" w:cs="Tahoma"/>
        </w:rPr>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6DADE587" w14:textId="77777777" w:rsidR="00D93613" w:rsidRPr="00A45F86" w:rsidRDefault="00D93613" w:rsidP="00515969">
      <w:pPr>
        <w:jc w:val="both"/>
        <w:rPr>
          <w:rFonts w:ascii="Tahoma" w:hAnsi="Tahoma" w:cs="Tahoma"/>
        </w:rPr>
      </w:pPr>
    </w:p>
    <w:p w14:paraId="434B673A" w14:textId="75B8B120" w:rsidR="00D93613" w:rsidRPr="00A45F86" w:rsidRDefault="003809DA"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3EC3E739" w14:textId="77777777" w:rsidR="00D93613" w:rsidRPr="00A45F86" w:rsidRDefault="00D93613" w:rsidP="00515969">
      <w:pPr>
        <w:jc w:val="both"/>
        <w:rPr>
          <w:rFonts w:ascii="Tahoma" w:hAnsi="Tahoma" w:cs="Tahoma"/>
        </w:rPr>
      </w:pPr>
    </w:p>
    <w:p w14:paraId="7C8A56A9" w14:textId="4A9EFFCE"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622B933E" w14:textId="77777777" w:rsidR="00D93613" w:rsidRPr="00A45F86" w:rsidRDefault="00D93613" w:rsidP="00515969">
      <w:pPr>
        <w:jc w:val="both"/>
        <w:rPr>
          <w:rFonts w:ascii="Tahoma" w:hAnsi="Tahoma" w:cs="Tahoma"/>
        </w:rPr>
      </w:pPr>
    </w:p>
    <w:p w14:paraId="3CBCA97C" w14:textId="4EA6B068" w:rsidR="00D93613" w:rsidRPr="00A45F86" w:rsidRDefault="003809DA" w:rsidP="00515969">
      <w:pPr>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2CBECC78" w14:textId="77777777" w:rsidR="00D93613" w:rsidRPr="00A45F86" w:rsidRDefault="00D93613" w:rsidP="00515969">
      <w:pPr>
        <w:jc w:val="both"/>
        <w:rPr>
          <w:rFonts w:ascii="Tahoma" w:hAnsi="Tahoma" w:cs="Tahoma"/>
        </w:rPr>
      </w:pPr>
    </w:p>
    <w:p w14:paraId="2EB6E9F1" w14:textId="58FDECAD" w:rsidR="00D93613" w:rsidRPr="00A45F86" w:rsidRDefault="00D93613" w:rsidP="00515969">
      <w:pPr>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A398DEE" w14:textId="185BAD98"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4D06B2F6" w14:textId="77777777" w:rsidR="00D93613" w:rsidRPr="00A45F86" w:rsidRDefault="00D93613" w:rsidP="00515969">
      <w:pPr>
        <w:jc w:val="both"/>
        <w:rPr>
          <w:rFonts w:ascii="Tahoma" w:hAnsi="Tahoma" w:cs="Tahoma"/>
        </w:rPr>
      </w:pPr>
    </w:p>
    <w:p w14:paraId="150C567F" w14:textId="555276B5" w:rsidR="00D93613" w:rsidRPr="00A45F86" w:rsidRDefault="00D93613" w:rsidP="00515969">
      <w:pPr>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155EF26C" w14:textId="08F7C30C"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7686DA1F" w14:textId="4F82CDEB" w:rsidR="00D93613" w:rsidRPr="00A45F86" w:rsidRDefault="003809DA" w:rsidP="00CE0B89">
      <w:pPr>
        <w:numPr>
          <w:ilvl w:val="0"/>
          <w:numId w:val="20"/>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2E6ABCA4" w14:textId="5B4E611B" w:rsidR="00D93613" w:rsidRPr="00A45F86" w:rsidRDefault="00D93613" w:rsidP="00CE0B89">
      <w:pPr>
        <w:numPr>
          <w:ilvl w:val="0"/>
          <w:numId w:val="20"/>
        </w:numPr>
        <w:ind w:left="284" w:hanging="284"/>
        <w:jc w:val="both"/>
        <w:rPr>
          <w:rFonts w:ascii="Tahoma" w:hAnsi="Tahoma" w:cs="Tahoma"/>
        </w:rPr>
      </w:pPr>
      <w:r w:rsidRPr="00A45F86">
        <w:rPr>
          <w:rFonts w:ascii="Tahoma" w:hAnsi="Tahoma" w:cs="Tahoma"/>
        </w:rPr>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00594FF8">
        <w:rPr>
          <w:rFonts w:ascii="Tahoma" w:hAnsi="Tahoma" w:cs="Tahoma"/>
        </w:rPr>
        <w:t>.</w:t>
      </w:r>
      <w:r w:rsidR="00594FF8" w:rsidRPr="00A45F86">
        <w:rPr>
          <w:rFonts w:ascii="Tahoma" w:hAnsi="Tahoma" w:cs="Tahoma"/>
        </w:rPr>
        <w:t xml:space="preserve"> </w:t>
      </w:r>
    </w:p>
    <w:p w14:paraId="4FD3B046" w14:textId="77777777" w:rsidR="00D93613" w:rsidRPr="00A45F86" w:rsidRDefault="00D93613" w:rsidP="00515969">
      <w:pPr>
        <w:jc w:val="both"/>
        <w:rPr>
          <w:rFonts w:ascii="Tahoma" w:hAnsi="Tahoma" w:cs="Tahoma"/>
        </w:rPr>
      </w:pPr>
    </w:p>
    <w:p w14:paraId="071E5F53" w14:textId="4A01FC75"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za podizvajalca, ki zahteva neposredno plačilo, ob vsakem računu priložiti:</w:t>
      </w:r>
    </w:p>
    <w:p w14:paraId="333BAA3A" w14:textId="17D849E5"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račun podizvajalca za opravljene pogodbene obveznosti, potrjen s strani </w:t>
      </w:r>
      <w:r w:rsidR="003809DA">
        <w:rPr>
          <w:rFonts w:ascii="Tahoma" w:hAnsi="Tahoma" w:cs="Tahoma"/>
        </w:rPr>
        <w:t>izvajalca, na podlagi katerega naročnik</w:t>
      </w:r>
      <w:r w:rsidRPr="00A45F86">
        <w:rPr>
          <w:rFonts w:ascii="Tahoma" w:hAnsi="Tahoma" w:cs="Tahoma"/>
        </w:rPr>
        <w:t xml:space="preserve"> izvede nakazilo za opravljene pogodbene obveznosti neposredno na račun podizvajalca ali </w:t>
      </w:r>
    </w:p>
    <w:p w14:paraId="12FE39F5" w14:textId="20FF8C00"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podpisano izjavo podizvajalca, naslovljeno na </w:t>
      </w:r>
      <w:r w:rsidR="003809DA">
        <w:rPr>
          <w:rFonts w:ascii="Tahoma" w:hAnsi="Tahoma" w:cs="Tahoma"/>
        </w:rPr>
        <w:t>naročnika</w:t>
      </w:r>
      <w:r w:rsidRPr="00A45F86">
        <w:rPr>
          <w:rFonts w:ascii="Tahoma" w:hAnsi="Tahoma" w:cs="Tahoma"/>
        </w:rPr>
        <w:t>, o tem, da je ta seznanjen s konkretno</w:t>
      </w:r>
      <w:r w:rsidR="004D4FDC">
        <w:rPr>
          <w:rFonts w:ascii="Tahoma" w:hAnsi="Tahoma" w:cs="Tahoma"/>
        </w:rPr>
        <w:t xml:space="preserve"> izstavljenim računom izvajalca</w:t>
      </w:r>
      <w:r w:rsidRPr="00A45F86">
        <w:rPr>
          <w:rFonts w:ascii="Tahoma" w:hAnsi="Tahoma" w:cs="Tahoma"/>
        </w:rPr>
        <w:t xml:space="preserve"> oziroma, da pri pogodbenih obveznosti, ki jih obravnava račun, ni sodeloval kot podizvajalec, ter da podizvajalec i</w:t>
      </w:r>
      <w:r w:rsidR="004D4FDC">
        <w:rPr>
          <w:rFonts w:ascii="Tahoma" w:hAnsi="Tahoma" w:cs="Tahoma"/>
        </w:rPr>
        <w:t>z naslova tega računa izvajalca</w:t>
      </w:r>
      <w:r w:rsidRPr="00A45F86">
        <w:rPr>
          <w:rFonts w:ascii="Tahoma" w:hAnsi="Tahoma" w:cs="Tahoma"/>
        </w:rPr>
        <w:t xml:space="preserve"> nima in ne bo imel </w:t>
      </w:r>
      <w:r w:rsidR="004D4FDC">
        <w:rPr>
          <w:rFonts w:ascii="Tahoma" w:hAnsi="Tahoma" w:cs="Tahoma"/>
        </w:rPr>
        <w:t>do naročnika</w:t>
      </w:r>
      <w:r w:rsidRPr="00A45F86">
        <w:rPr>
          <w:rFonts w:ascii="Tahoma" w:hAnsi="Tahoma" w:cs="Tahoma"/>
        </w:rPr>
        <w:t xml:space="preserve"> nobenih zahtevkov.</w:t>
      </w:r>
    </w:p>
    <w:p w14:paraId="3E021909" w14:textId="77777777" w:rsidR="00D93613" w:rsidRPr="00A45F86" w:rsidRDefault="00D93613" w:rsidP="00515969">
      <w:pPr>
        <w:jc w:val="both"/>
        <w:rPr>
          <w:rFonts w:ascii="Tahoma" w:hAnsi="Tahoma" w:cs="Tahoma"/>
        </w:rPr>
      </w:pPr>
    </w:p>
    <w:p w14:paraId="71874E7A" w14:textId="313D4FD8" w:rsidR="00D93613" w:rsidRPr="00A45F86" w:rsidRDefault="00D93613" w:rsidP="00515969">
      <w:pPr>
        <w:jc w:val="both"/>
        <w:rPr>
          <w:rFonts w:ascii="Tahoma" w:hAnsi="Tahoma" w:cs="Tahoma"/>
        </w:rPr>
      </w:pPr>
      <w:r w:rsidRPr="00A45F86">
        <w:rPr>
          <w:rFonts w:ascii="Tahoma" w:hAnsi="Tahoma" w:cs="Tahoma"/>
        </w:rPr>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6EDA80D9" w14:textId="77777777" w:rsidR="00D93613" w:rsidRPr="00A45F86" w:rsidRDefault="00D93613" w:rsidP="00515969">
      <w:pPr>
        <w:jc w:val="both"/>
        <w:rPr>
          <w:rFonts w:ascii="Tahoma" w:hAnsi="Tahoma" w:cs="Tahoma"/>
        </w:rPr>
      </w:pPr>
    </w:p>
    <w:p w14:paraId="4F8DFFA4" w14:textId="793D7180" w:rsidR="00D93613" w:rsidRPr="00A45F86" w:rsidRDefault="00D93613" w:rsidP="00515969">
      <w:pPr>
        <w:jc w:val="both"/>
        <w:rPr>
          <w:rFonts w:ascii="Tahoma" w:hAnsi="Tahoma" w:cs="Tahoma"/>
          <w:kern w:val="16"/>
        </w:rPr>
      </w:pPr>
      <w:r w:rsidRPr="00A45F86">
        <w:rPr>
          <w:rFonts w:ascii="Tahoma" w:hAnsi="Tahoma" w:cs="Tahoma"/>
          <w:kern w:val="16"/>
        </w:rPr>
        <w:lastRenderedPageBreak/>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15950555" w14:textId="77777777" w:rsidR="00D93613" w:rsidRPr="00A45F86" w:rsidRDefault="00D93613" w:rsidP="00515969">
      <w:pPr>
        <w:jc w:val="both"/>
        <w:rPr>
          <w:rFonts w:ascii="Tahoma" w:hAnsi="Tahoma" w:cs="Tahoma"/>
          <w:kern w:val="16"/>
        </w:rPr>
      </w:pPr>
    </w:p>
    <w:p w14:paraId="10FA3DB0" w14:textId="2D344DCB" w:rsidR="00D93613" w:rsidRPr="00A45F86" w:rsidRDefault="004D4FDC" w:rsidP="00515969">
      <w:pPr>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6B1D3811" w14:textId="77777777" w:rsidR="00D93613" w:rsidRPr="00A45F86" w:rsidRDefault="00D93613" w:rsidP="00515969">
      <w:pPr>
        <w:jc w:val="center"/>
        <w:rPr>
          <w:rFonts w:ascii="Tahoma" w:hAnsi="Tahoma" w:cs="Tahoma"/>
          <w:kern w:val="16"/>
        </w:rPr>
      </w:pPr>
    </w:p>
    <w:p w14:paraId="5AFCC7AE" w14:textId="77777777" w:rsidR="00D93613" w:rsidRPr="00A45F86" w:rsidRDefault="00D93613" w:rsidP="00515969">
      <w:pPr>
        <w:tabs>
          <w:tab w:val="num" w:pos="4605"/>
        </w:tabs>
        <w:jc w:val="center"/>
        <w:rPr>
          <w:rFonts w:ascii="Tahoma" w:hAnsi="Tahoma" w:cs="Tahoma"/>
        </w:rPr>
      </w:pPr>
      <w:r w:rsidRPr="00A45F86">
        <w:rPr>
          <w:rFonts w:ascii="Tahoma" w:hAnsi="Tahoma" w:cs="Tahoma"/>
          <w:b/>
        </w:rPr>
        <w:t>ALI</w:t>
      </w:r>
    </w:p>
    <w:p w14:paraId="2E854071" w14:textId="77777777" w:rsidR="00D93613" w:rsidRPr="00A45F86" w:rsidRDefault="00D93613" w:rsidP="00515969">
      <w:pPr>
        <w:tabs>
          <w:tab w:val="num" w:pos="4605"/>
        </w:tabs>
        <w:jc w:val="center"/>
        <w:rPr>
          <w:rFonts w:ascii="Tahoma" w:hAnsi="Tahoma" w:cs="Tahoma"/>
          <w:b/>
        </w:rPr>
      </w:pPr>
    </w:p>
    <w:p w14:paraId="08507BD7" w14:textId="029EC8B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12AB9291" w14:textId="77777777" w:rsidR="00D93613" w:rsidRPr="00A45F86" w:rsidRDefault="00D93613" w:rsidP="00515969">
      <w:pPr>
        <w:tabs>
          <w:tab w:val="num" w:pos="4605"/>
        </w:tabs>
        <w:jc w:val="both"/>
        <w:rPr>
          <w:rFonts w:ascii="Tahoma" w:hAnsi="Tahoma" w:cs="Tahoma"/>
          <w:b/>
        </w:rPr>
      </w:pPr>
    </w:p>
    <w:p w14:paraId="5B2285A3" w14:textId="4FC59968"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566DAA8F" w14:textId="77777777" w:rsidR="00D93613" w:rsidRPr="00A45F86" w:rsidRDefault="00D93613" w:rsidP="00515969">
      <w:pPr>
        <w:jc w:val="both"/>
        <w:rPr>
          <w:rFonts w:ascii="Tahoma" w:hAnsi="Tahoma" w:cs="Tahoma"/>
          <w:b/>
        </w:rPr>
      </w:pPr>
    </w:p>
    <w:p w14:paraId="483522D0" w14:textId="2F39D2EF"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98570DC" w14:textId="77777777" w:rsidR="00D93613" w:rsidRPr="00A45F86" w:rsidRDefault="00D93613" w:rsidP="00515969">
      <w:pPr>
        <w:jc w:val="both"/>
        <w:rPr>
          <w:rFonts w:ascii="Tahoma" w:hAnsi="Tahoma" w:cs="Tahoma"/>
        </w:rPr>
      </w:pPr>
    </w:p>
    <w:p w14:paraId="4F4785F5" w14:textId="33E0D35A" w:rsidR="00D93613" w:rsidRPr="00A45F86" w:rsidRDefault="004D4FDC" w:rsidP="00515969">
      <w:pPr>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dobave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v desetih (10) dneh od prejema predloga.</w:t>
      </w:r>
    </w:p>
    <w:p w14:paraId="05EAE046" w14:textId="77777777" w:rsidR="00D93613" w:rsidRPr="00A45F86" w:rsidRDefault="00D93613" w:rsidP="00515969">
      <w:pPr>
        <w:jc w:val="both"/>
        <w:rPr>
          <w:rFonts w:ascii="Tahoma" w:hAnsi="Tahoma" w:cs="Tahoma"/>
        </w:rPr>
      </w:pPr>
    </w:p>
    <w:p w14:paraId="1EAA8FDC" w14:textId="34A7C528" w:rsidR="00D93613" w:rsidRPr="00A45F86" w:rsidRDefault="004D4FDC"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105DA7C4" w14:textId="77777777" w:rsidR="00D93613" w:rsidRPr="00A45F86" w:rsidRDefault="00D93613" w:rsidP="00515969">
      <w:pPr>
        <w:jc w:val="both"/>
        <w:rPr>
          <w:rFonts w:ascii="Tahoma" w:hAnsi="Tahoma" w:cs="Tahoma"/>
        </w:rPr>
      </w:pPr>
    </w:p>
    <w:p w14:paraId="73F9D08F" w14:textId="77777777" w:rsidR="00D93613" w:rsidRPr="00A45F86" w:rsidRDefault="00D93613" w:rsidP="00515969">
      <w:pPr>
        <w:rPr>
          <w:rFonts w:ascii="Tahoma" w:hAnsi="Tahoma" w:cs="Tahoma"/>
          <w:b/>
          <w:szCs w:val="22"/>
        </w:rPr>
      </w:pPr>
      <w:r w:rsidRPr="00A45F86">
        <w:rPr>
          <w:rFonts w:ascii="Tahoma" w:hAnsi="Tahoma" w:cs="Tahoma"/>
          <w:b/>
          <w:szCs w:val="22"/>
        </w:rPr>
        <w:t>ROK IN KRAJ DOBAVE</w:t>
      </w:r>
    </w:p>
    <w:p w14:paraId="51C2ED4B" w14:textId="77777777" w:rsidR="00D93613" w:rsidRPr="00A45F86" w:rsidRDefault="00D93613" w:rsidP="00515969">
      <w:pPr>
        <w:tabs>
          <w:tab w:val="num" w:pos="397"/>
        </w:tabs>
        <w:ind w:left="397" w:hanging="397"/>
        <w:outlineLvl w:val="0"/>
        <w:rPr>
          <w:rFonts w:ascii="Tahoma" w:hAnsi="Tahoma" w:cs="Tahoma"/>
          <w:b/>
        </w:rPr>
      </w:pPr>
    </w:p>
    <w:p w14:paraId="3E162D17"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CC92D6" w14:textId="77777777" w:rsidR="00D93613" w:rsidRPr="00A45F86" w:rsidRDefault="00D93613" w:rsidP="00515969">
      <w:pPr>
        <w:spacing w:after="200" w:line="276" w:lineRule="auto"/>
        <w:ind w:left="357"/>
        <w:contextualSpacing/>
        <w:rPr>
          <w:rFonts w:ascii="Tahoma" w:eastAsia="Calibri" w:hAnsi="Tahoma" w:cs="Tahoma"/>
        </w:rPr>
      </w:pPr>
    </w:p>
    <w:p w14:paraId="0A2A0086" w14:textId="55DAAA6A" w:rsidR="00D93613" w:rsidRPr="00A45F86" w:rsidRDefault="00D93613" w:rsidP="00515969">
      <w:pPr>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ter usposabljanja naročnikovega</w:t>
      </w:r>
      <w:r w:rsidRPr="00A45F86">
        <w:rPr>
          <w:rFonts w:ascii="Tahoma" w:hAnsi="Tahoma" w:cs="Tahoma"/>
        </w:rPr>
        <w:t xml:space="preserve"> kadra</w:t>
      </w:r>
      <w:r w:rsidRPr="00A45F86">
        <w:rPr>
          <w:rFonts w:ascii="Tahoma" w:hAnsi="Tahoma" w:cs="Tahoma"/>
          <w:lang w:val="x-none"/>
        </w:rPr>
        <w:t xml:space="preserve"> je</w:t>
      </w:r>
      <w:r w:rsidR="005970C9">
        <w:rPr>
          <w:rFonts w:ascii="Tahoma" w:hAnsi="Tahoma" w:cs="Tahoma"/>
          <w:lang w:val="x-none"/>
        </w:rPr>
        <w:t xml:space="preserve"> maksimalno šestdeset (60)</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w:t>
      </w:r>
      <w:r w:rsidR="00C933B2">
        <w:rPr>
          <w:rFonts w:ascii="Tahoma" w:hAnsi="Tahoma" w:cs="Tahoma"/>
        </w:rPr>
        <w:t xml:space="preserve">te </w:t>
      </w:r>
      <w:r w:rsidRPr="00A45F86">
        <w:rPr>
          <w:rFonts w:ascii="Tahoma" w:hAnsi="Tahoma" w:cs="Tahoma"/>
          <w:lang w:val="x-none"/>
        </w:rPr>
        <w:t>pogodbe.</w:t>
      </w:r>
    </w:p>
    <w:p w14:paraId="0862D3FF" w14:textId="77777777" w:rsidR="00D93613" w:rsidRPr="00A45F86" w:rsidRDefault="00D93613" w:rsidP="00515969">
      <w:pPr>
        <w:jc w:val="both"/>
        <w:rPr>
          <w:rFonts w:ascii="Tahoma" w:hAnsi="Tahoma" w:cs="Tahoma"/>
        </w:rPr>
      </w:pPr>
    </w:p>
    <w:p w14:paraId="526BA3C5" w14:textId="66A0A967" w:rsidR="00D93613" w:rsidRDefault="004D4FDC" w:rsidP="00515969">
      <w:pPr>
        <w:spacing w:line="276" w:lineRule="auto"/>
        <w:contextualSpacing/>
        <w:jc w:val="both"/>
        <w:rPr>
          <w:rFonts w:ascii="Tahoma" w:eastAsia="Calibri" w:hAnsi="Tahoma" w:cs="Tahoma"/>
          <w:lang w:eastAsia="en-US"/>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na</w:t>
      </w:r>
      <w:r>
        <w:rPr>
          <w:rFonts w:ascii="Tahoma" w:hAnsi="Tahoma" w:cs="Tahoma"/>
        </w:rPr>
        <w:t xml:space="preserve"> naslov</w:t>
      </w:r>
      <w:r w:rsidR="00FF6054">
        <w:rPr>
          <w:rFonts w:ascii="Tahoma" w:hAnsi="Tahoma" w:cs="Tahoma"/>
        </w:rPr>
        <w:t xml:space="preserve"> </w:t>
      </w:r>
      <w:r w:rsidR="008651BE">
        <w:rPr>
          <w:rFonts w:ascii="Tahoma" w:hAnsi="Tahoma" w:cs="Tahoma"/>
        </w:rPr>
        <w:t>podatkovnih</w:t>
      </w:r>
      <w:r w:rsidR="00FA77A4">
        <w:rPr>
          <w:rFonts w:ascii="Tahoma" w:hAnsi="Tahoma" w:cs="Tahoma"/>
        </w:rPr>
        <w:t xml:space="preserve"> centrov na območju Ljubljane, in sicer ……………….</w:t>
      </w:r>
      <w:r w:rsidR="00D93613" w:rsidRPr="00AE2C31">
        <w:rPr>
          <w:rFonts w:ascii="Tahoma" w:eastAsia="Calibri" w:hAnsi="Tahoma" w:cs="Tahoma"/>
          <w:lang w:eastAsia="en-US"/>
        </w:rPr>
        <w:t>.</w:t>
      </w:r>
      <w:r w:rsidR="00046B0F" w:rsidRPr="00AE2C31">
        <w:rPr>
          <w:rFonts w:ascii="Tahoma" w:eastAsia="Calibri" w:hAnsi="Tahoma" w:cs="Tahoma"/>
          <w:lang w:eastAsia="en-US"/>
        </w:rPr>
        <w:t xml:space="preserve"> </w:t>
      </w:r>
      <w:r w:rsidR="001C51A1">
        <w:rPr>
          <w:rFonts w:ascii="Tahoma" w:eastAsia="Calibri" w:hAnsi="Tahoma" w:cs="Tahoma"/>
          <w:lang w:eastAsia="en-US"/>
        </w:rPr>
        <w:t>(v nadaljevanju: lokacija naročnika).</w:t>
      </w:r>
    </w:p>
    <w:p w14:paraId="32723B89" w14:textId="7CF03126" w:rsidR="00F70E28" w:rsidRDefault="00F70E28" w:rsidP="00515969">
      <w:pPr>
        <w:spacing w:line="276" w:lineRule="auto"/>
        <w:contextualSpacing/>
        <w:jc w:val="both"/>
        <w:rPr>
          <w:rFonts w:ascii="Tahoma" w:eastAsia="Calibri" w:hAnsi="Tahoma" w:cs="Tahoma"/>
          <w:lang w:eastAsia="en-US"/>
        </w:rPr>
      </w:pPr>
    </w:p>
    <w:p w14:paraId="0DAC89F4" w14:textId="1978B16C" w:rsidR="00D85D65" w:rsidRPr="00ED2245" w:rsidRDefault="00D85D65" w:rsidP="00D85D65">
      <w:pPr>
        <w:contextualSpacing/>
        <w:jc w:val="both"/>
        <w:rPr>
          <w:rFonts w:ascii="Tahoma" w:hAnsi="Tahoma" w:cs="Tahoma"/>
        </w:rPr>
      </w:pPr>
      <w:r w:rsidRPr="00ED2245">
        <w:rPr>
          <w:rFonts w:ascii="Tahoma" w:hAnsi="Tahoma" w:cs="Tahoma"/>
        </w:rPr>
        <w:t>Naročnik in izvajalec se bosta o lokaciji</w:t>
      </w:r>
      <w:r>
        <w:rPr>
          <w:rFonts w:ascii="Tahoma" w:hAnsi="Tahoma" w:cs="Tahoma"/>
        </w:rPr>
        <w:t xml:space="preserve"> in načinu </w:t>
      </w:r>
      <w:r w:rsidRPr="00ED2245">
        <w:rPr>
          <w:rFonts w:ascii="Tahoma" w:hAnsi="Tahoma" w:cs="Tahoma"/>
        </w:rPr>
        <w:t xml:space="preserve">usposabljanja naročnikovega kadra </w:t>
      </w:r>
      <w:r>
        <w:rPr>
          <w:rFonts w:ascii="Tahoma" w:hAnsi="Tahoma" w:cs="Tahoma"/>
        </w:rPr>
        <w:t xml:space="preserve">(pri naročniku </w:t>
      </w:r>
      <w:r w:rsidRPr="00ED2245">
        <w:rPr>
          <w:rFonts w:ascii="Tahoma" w:hAnsi="Tahoma" w:cs="Tahoma"/>
        </w:rPr>
        <w:t>ali preko virtualnih konferenčnih sistemov po izbiri naročnika oddaljeno</w:t>
      </w:r>
      <w:r>
        <w:rPr>
          <w:rFonts w:ascii="Tahoma" w:hAnsi="Tahoma" w:cs="Tahoma"/>
        </w:rPr>
        <w:t xml:space="preserve">) </w:t>
      </w:r>
      <w:r w:rsidRPr="00ED2245">
        <w:rPr>
          <w:rFonts w:ascii="Tahoma" w:hAnsi="Tahoma" w:cs="Tahoma"/>
        </w:rPr>
        <w:t>dogovorila pred samo izvedbo usposabljanja. Usposabljanja se bo udeležilo predvidoma do 5 (pet) oseb, v trajanju do največ 3 (tri) delovne dni.</w:t>
      </w:r>
    </w:p>
    <w:p w14:paraId="06769702" w14:textId="145896E2" w:rsidR="00D93613" w:rsidRPr="00AE2C31" w:rsidRDefault="00D93613" w:rsidP="00515969">
      <w:pPr>
        <w:jc w:val="both"/>
        <w:rPr>
          <w:rFonts w:ascii="Tahoma" w:hAnsi="Tahoma"/>
        </w:rPr>
      </w:pPr>
    </w:p>
    <w:p w14:paraId="0E8BE46C" w14:textId="77777777" w:rsidR="00D93613" w:rsidRPr="00A45F86" w:rsidRDefault="00D93613" w:rsidP="00515969">
      <w:pPr>
        <w:rPr>
          <w:rFonts w:ascii="Tahoma" w:hAnsi="Tahoma" w:cs="Tahoma"/>
          <w:b/>
          <w:szCs w:val="22"/>
        </w:rPr>
      </w:pPr>
      <w:r w:rsidRPr="00AE2C31">
        <w:rPr>
          <w:rFonts w:ascii="Tahoma" w:hAnsi="Tahoma" w:cs="Tahoma"/>
          <w:b/>
          <w:szCs w:val="22"/>
        </w:rPr>
        <w:t>PREVZEM OPREME IN NAMESTITEV</w:t>
      </w:r>
    </w:p>
    <w:p w14:paraId="27C6BBA8" w14:textId="77777777" w:rsidR="00D93613" w:rsidRPr="00A45F86" w:rsidRDefault="00D93613" w:rsidP="00515969">
      <w:pPr>
        <w:tabs>
          <w:tab w:val="num" w:pos="397"/>
        </w:tabs>
        <w:ind w:left="397" w:hanging="397"/>
        <w:outlineLvl w:val="0"/>
        <w:rPr>
          <w:rFonts w:ascii="Tahoma" w:hAnsi="Tahoma" w:cs="Tahoma"/>
          <w:b/>
        </w:rPr>
      </w:pPr>
    </w:p>
    <w:p w14:paraId="0E19ED42"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13AFAC8F" w14:textId="77777777" w:rsidR="00D93613" w:rsidRPr="00A45F86" w:rsidRDefault="00D93613" w:rsidP="00515969">
      <w:pPr>
        <w:jc w:val="both"/>
        <w:rPr>
          <w:rFonts w:ascii="Tahoma" w:eastAsia="Calibri" w:hAnsi="Tahoma" w:cs="Tahoma"/>
        </w:rPr>
      </w:pPr>
    </w:p>
    <w:p w14:paraId="557BAA89" w14:textId="06147EC5" w:rsidR="00D93613" w:rsidRDefault="00D93613" w:rsidP="00515969">
      <w:pPr>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 xml:space="preserve">prevzeto </w:t>
      </w:r>
      <w:r w:rsidR="00F70E28">
        <w:rPr>
          <w:rFonts w:ascii="Tahoma" w:hAnsi="Tahoma" w:cs="Tahoma"/>
        </w:rPr>
        <w:t xml:space="preserve">ter </w:t>
      </w:r>
      <w:r w:rsidR="00F70E28" w:rsidRPr="00F70E28">
        <w:rPr>
          <w:rFonts w:ascii="Tahoma" w:hAnsi="Tahoma" w:cs="Tahoma"/>
        </w:rPr>
        <w:t>usposabljanj</w:t>
      </w:r>
      <w:r w:rsidR="00F70E28">
        <w:rPr>
          <w:rFonts w:ascii="Tahoma" w:hAnsi="Tahoma" w:cs="Tahoma"/>
        </w:rPr>
        <w:t>e</w:t>
      </w:r>
      <w:r w:rsidR="00F70E28" w:rsidRPr="00F70E28">
        <w:rPr>
          <w:rFonts w:ascii="Tahoma" w:hAnsi="Tahoma" w:cs="Tahoma"/>
        </w:rPr>
        <w:t xml:space="preserve"> naročnikovega kadra</w:t>
      </w:r>
      <w:r w:rsidR="00F70E28">
        <w:rPr>
          <w:rFonts w:ascii="Tahoma" w:hAnsi="Tahoma" w:cs="Tahoma"/>
        </w:rPr>
        <w:t xml:space="preserve"> za izvedeno</w:t>
      </w:r>
      <w:r w:rsidR="00F70E28" w:rsidRPr="00F70E28">
        <w:rPr>
          <w:rFonts w:ascii="Tahoma" w:hAnsi="Tahoma" w:cs="Tahoma"/>
          <w:lang w:val="x-none"/>
        </w:rPr>
        <w:t xml:space="preserve"> </w:t>
      </w:r>
      <w:r w:rsidRPr="00A45F86">
        <w:rPr>
          <w:rFonts w:ascii="Tahoma" w:hAnsi="Tahoma" w:cs="Tahoma"/>
          <w:lang w:val="x-none"/>
        </w:rPr>
        <w:t>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 ter usposabljanja naročnikovega</w:t>
      </w:r>
      <w:r w:rsidRPr="00A45F86">
        <w:rPr>
          <w:rFonts w:ascii="Tahoma" w:hAnsi="Tahoma" w:cs="Tahoma"/>
        </w:rPr>
        <w:t xml:space="preserve"> kadra</w:t>
      </w:r>
      <w:r w:rsidRPr="00A45F86">
        <w:rPr>
          <w:rFonts w:ascii="Tahoma" w:hAnsi="Tahoma" w:cs="Tahoma"/>
          <w:lang w:val="x-none"/>
        </w:rPr>
        <w:t>.</w:t>
      </w:r>
      <w:r w:rsidRPr="00A45F86">
        <w:rPr>
          <w:rFonts w:ascii="Tahoma" w:hAnsi="Tahoma" w:cs="Tahoma"/>
        </w:rPr>
        <w:t xml:space="preserve"> Storitve nadstandardne garancije potrdi </w:t>
      </w:r>
      <w:r w:rsidR="004D4FDC">
        <w:rPr>
          <w:rFonts w:ascii="Tahoma" w:hAnsi="Tahoma" w:cs="Tahoma"/>
        </w:rPr>
        <w:t>izvajalec</w:t>
      </w:r>
      <w:r w:rsidRPr="00A45F86">
        <w:rPr>
          <w:rFonts w:ascii="Tahoma" w:hAnsi="Tahoma" w:cs="Tahoma"/>
        </w:rPr>
        <w:t xml:space="preserve"> z izjavo proizvajalca opreme, iz katere je razvidna za vsak posamičen kos </w:t>
      </w:r>
      <w:r>
        <w:rPr>
          <w:rFonts w:ascii="Tahoma" w:hAnsi="Tahoma" w:cs="Tahoma"/>
        </w:rPr>
        <w:t xml:space="preserve">dobavljene in </w:t>
      </w:r>
      <w:r w:rsidRPr="00A45F86">
        <w:rPr>
          <w:rFonts w:ascii="Tahoma" w:hAnsi="Tahoma" w:cs="Tahoma"/>
        </w:rPr>
        <w:t>nameščene opreme vrsta nadstandardne garancije in obdobje veljavnosti</w:t>
      </w:r>
      <w:r w:rsidR="00A96891">
        <w:rPr>
          <w:rFonts w:ascii="Tahoma" w:hAnsi="Tahoma" w:cs="Tahoma"/>
        </w:rPr>
        <w:t xml:space="preserve"> le-te</w:t>
      </w:r>
      <w:r w:rsidRPr="00A45F86">
        <w:rPr>
          <w:rFonts w:ascii="Tahoma" w:hAnsi="Tahoma" w:cs="Tahoma"/>
        </w:rPr>
        <w:t>.</w:t>
      </w:r>
    </w:p>
    <w:p w14:paraId="55747CB3" w14:textId="77777777" w:rsidR="004F674F" w:rsidRDefault="004F674F" w:rsidP="00515969">
      <w:pPr>
        <w:jc w:val="both"/>
        <w:rPr>
          <w:rFonts w:ascii="Tahoma" w:hAnsi="Tahoma" w:cs="Tahoma"/>
        </w:rPr>
      </w:pPr>
    </w:p>
    <w:p w14:paraId="239008AD" w14:textId="77777777" w:rsidR="00D85D65" w:rsidRPr="00A45F86" w:rsidRDefault="00D85D65" w:rsidP="00515969">
      <w:pPr>
        <w:jc w:val="both"/>
        <w:rPr>
          <w:rFonts w:ascii="Tahoma" w:hAnsi="Tahoma" w:cs="Tahoma"/>
        </w:rPr>
      </w:pPr>
    </w:p>
    <w:p w14:paraId="2E920353"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IZROČITEV DOKUMENTOV</w:t>
      </w:r>
    </w:p>
    <w:p w14:paraId="32964A37" w14:textId="77777777" w:rsidR="00D93613" w:rsidRPr="00A45F86" w:rsidRDefault="00D93613" w:rsidP="00515969">
      <w:pPr>
        <w:tabs>
          <w:tab w:val="num" w:pos="397"/>
        </w:tabs>
        <w:ind w:left="397" w:hanging="397"/>
        <w:outlineLvl w:val="0"/>
        <w:rPr>
          <w:rFonts w:ascii="Tahoma" w:hAnsi="Tahoma" w:cs="Tahoma"/>
          <w:b/>
        </w:rPr>
      </w:pPr>
    </w:p>
    <w:p w14:paraId="4AA9E943"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667B8A" w14:textId="77777777" w:rsidR="00D93613" w:rsidRPr="00A45F86" w:rsidRDefault="00D93613" w:rsidP="00515969">
      <w:pPr>
        <w:spacing w:after="200" w:line="276" w:lineRule="auto"/>
        <w:contextualSpacing/>
        <w:rPr>
          <w:rFonts w:ascii="Tahoma" w:eastAsia="Calibri" w:hAnsi="Tahoma" w:cs="Tahoma"/>
        </w:rPr>
      </w:pPr>
    </w:p>
    <w:p w14:paraId="3D9E52EC" w14:textId="352A7C6F"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7DDFEFE3"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729CEB5B"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08FE0590"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14281066" w14:textId="0ED53B11"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licence, dokumentacijo </w:t>
      </w:r>
      <w:r w:rsidR="002265AC">
        <w:rPr>
          <w:rFonts w:ascii="Tahoma" w:hAnsi="Tahoma" w:cs="Tahoma"/>
        </w:rPr>
        <w:t>in</w:t>
      </w:r>
      <w:r w:rsidR="00BC29F2" w:rsidRPr="00BC29F2">
        <w:rPr>
          <w:rFonts w:ascii="Tahoma" w:hAnsi="Tahoma" w:cs="Tahoma"/>
        </w:rPr>
        <w:t xml:space="preserve"> </w:t>
      </w:r>
      <w:r w:rsidRPr="00BC29F2">
        <w:rPr>
          <w:rFonts w:ascii="Tahoma" w:hAnsi="Tahoma" w:cs="Tahoma"/>
          <w:lang w:val="x-none"/>
        </w:rPr>
        <w:t>programsko opremo</w:t>
      </w:r>
      <w:r w:rsidRPr="00BC29F2">
        <w:rPr>
          <w:rFonts w:ascii="Tahoma" w:hAnsi="Tahoma" w:cs="Tahoma"/>
        </w:rPr>
        <w:t>,</w:t>
      </w:r>
    </w:p>
    <w:p w14:paraId="6009DD8A" w14:textId="4D328C9E"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druge dokumente, ki </w:t>
      </w:r>
      <w:r w:rsidR="00F70E28" w:rsidRPr="00BC29F2">
        <w:rPr>
          <w:rFonts w:ascii="Tahoma" w:hAnsi="Tahoma" w:cs="Tahoma"/>
        </w:rPr>
        <w:t>jih naročnik zahteva</w:t>
      </w:r>
      <w:r w:rsidRPr="00BC29F2">
        <w:rPr>
          <w:rFonts w:ascii="Tahoma" w:hAnsi="Tahoma" w:cs="Tahoma"/>
          <w:lang w:val="x-none"/>
        </w:rPr>
        <w:t xml:space="preserve"> v</w:t>
      </w:r>
      <w:r w:rsidRPr="00BC29F2">
        <w:rPr>
          <w:rFonts w:ascii="Tahoma" w:hAnsi="Tahoma" w:cs="Tahoma"/>
        </w:rPr>
        <w:t xml:space="preserve"> razpisni dokumentaciji</w:t>
      </w:r>
      <w:r w:rsidRPr="00BC29F2">
        <w:rPr>
          <w:rFonts w:ascii="Tahoma" w:hAnsi="Tahoma" w:cs="Tahoma"/>
          <w:lang w:val="x-none"/>
        </w:rPr>
        <w:t>.</w:t>
      </w:r>
    </w:p>
    <w:p w14:paraId="7584D1B8" w14:textId="77777777" w:rsidR="00D93613" w:rsidRPr="00A45F86" w:rsidRDefault="00D93613" w:rsidP="00515969">
      <w:pPr>
        <w:jc w:val="both"/>
        <w:rPr>
          <w:rFonts w:ascii="Tahoma" w:eastAsia="Calibri" w:hAnsi="Tahoma" w:cs="Tahoma"/>
          <w:lang w:eastAsia="en-US"/>
        </w:rPr>
      </w:pPr>
    </w:p>
    <w:p w14:paraId="64249552" w14:textId="7840045D" w:rsidR="00686186" w:rsidRPr="0010217A" w:rsidRDefault="004D4FDC" w:rsidP="00686186">
      <w:pPr>
        <w:rPr>
          <w:rFonts w:ascii="Tahoma" w:hAnsi="Tahoma" w:cs="Tahoma"/>
          <w:b/>
          <w:szCs w:val="22"/>
        </w:rPr>
      </w:pPr>
      <w:r>
        <w:rPr>
          <w:rFonts w:ascii="Tahoma" w:hAnsi="Tahoma" w:cs="Tahoma"/>
          <w:b/>
          <w:szCs w:val="22"/>
        </w:rPr>
        <w:t>GARANCIJ</w:t>
      </w:r>
      <w:r w:rsidR="00686186">
        <w:rPr>
          <w:rFonts w:ascii="Tahoma" w:hAnsi="Tahoma" w:cs="Tahoma"/>
          <w:b/>
          <w:szCs w:val="22"/>
        </w:rPr>
        <w:t>A</w:t>
      </w:r>
      <w:r>
        <w:rPr>
          <w:rFonts w:ascii="Tahoma" w:hAnsi="Tahoma" w:cs="Tahoma"/>
          <w:b/>
          <w:szCs w:val="22"/>
        </w:rPr>
        <w:t xml:space="preserve"> IZVAJALCA</w:t>
      </w:r>
      <w:r w:rsidR="00686186">
        <w:rPr>
          <w:rFonts w:ascii="Tahoma" w:hAnsi="Tahoma" w:cs="Tahoma"/>
          <w:b/>
          <w:szCs w:val="22"/>
        </w:rPr>
        <w:t xml:space="preserve">, </w:t>
      </w:r>
      <w:r w:rsidR="00686186" w:rsidRPr="0010217A">
        <w:rPr>
          <w:rFonts w:ascii="Tahoma" w:hAnsi="Tahoma" w:cs="Tahoma"/>
          <w:b/>
          <w:szCs w:val="22"/>
        </w:rPr>
        <w:t>PODPORA IN ODPRAVA NAPAK V OBDOBJU RAZŠIRJENE GARANCIJE</w:t>
      </w:r>
    </w:p>
    <w:p w14:paraId="3EEB9849" w14:textId="6A816153" w:rsidR="00D93613" w:rsidRPr="00A45F86" w:rsidRDefault="00D93613" w:rsidP="00686186">
      <w:pPr>
        <w:rPr>
          <w:rFonts w:ascii="Tahoma" w:hAnsi="Tahoma" w:cs="Tahoma"/>
          <w:b/>
        </w:rPr>
      </w:pPr>
    </w:p>
    <w:p w14:paraId="479CDF53"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člen</w:t>
      </w:r>
    </w:p>
    <w:p w14:paraId="683043FF" w14:textId="77777777" w:rsidR="00653A6F" w:rsidRPr="00A45F86" w:rsidRDefault="00653A6F" w:rsidP="00653A6F">
      <w:pPr>
        <w:jc w:val="both"/>
        <w:rPr>
          <w:rFonts w:ascii="Tahoma" w:hAnsi="Tahoma" w:cs="Tahoma"/>
        </w:rPr>
      </w:pPr>
    </w:p>
    <w:p w14:paraId="03BD71BF" w14:textId="77777777" w:rsidR="00A936BE" w:rsidRPr="004F674F" w:rsidRDefault="00A936BE" w:rsidP="00A936BE">
      <w:pPr>
        <w:jc w:val="both"/>
        <w:rPr>
          <w:rFonts w:ascii="Tahoma" w:hAnsi="Tahoma" w:cs="Tahoma"/>
          <w:lang w:val="x-none"/>
        </w:rPr>
      </w:pPr>
      <w:r w:rsidRPr="004F674F">
        <w:rPr>
          <w:rFonts w:ascii="Tahoma" w:hAnsi="Tahoma" w:cs="Tahoma"/>
          <w:lang w:val="x-none"/>
        </w:rPr>
        <w:t>Izvajalec zagotavlja, da bo oprema, k</w:t>
      </w:r>
      <w:r w:rsidRPr="004F674F">
        <w:rPr>
          <w:rFonts w:ascii="Tahoma" w:hAnsi="Tahoma" w:cs="Tahoma"/>
        </w:rPr>
        <w:t>atere dobava in namestitev</w:t>
      </w:r>
      <w:r w:rsidRPr="004F674F">
        <w:rPr>
          <w:rFonts w:ascii="Tahoma" w:hAnsi="Tahoma" w:cs="Tahoma"/>
          <w:lang w:val="x-none"/>
        </w:rPr>
        <w:t xml:space="preserve"> je predmet te pogodbe, delovala pravilno in v skladu s funkcionalnostmi in zahtevami, dogovorjenimi s to pogodbo</w:t>
      </w:r>
      <w:r w:rsidRPr="004F674F">
        <w:rPr>
          <w:rFonts w:ascii="Tahoma" w:hAnsi="Tahoma" w:cs="Tahoma"/>
        </w:rPr>
        <w:t xml:space="preserve"> in razpisno dokumentacijo</w:t>
      </w:r>
      <w:r w:rsidRPr="004F674F">
        <w:rPr>
          <w:rFonts w:ascii="Tahoma" w:hAnsi="Tahoma" w:cs="Tahoma"/>
          <w:lang w:val="x-none"/>
        </w:rPr>
        <w:t>.</w:t>
      </w:r>
    </w:p>
    <w:p w14:paraId="0318E36E" w14:textId="77777777" w:rsidR="00653A6F" w:rsidRPr="00C95A56" w:rsidRDefault="00653A6F" w:rsidP="00653A6F">
      <w:pPr>
        <w:jc w:val="both"/>
        <w:rPr>
          <w:rFonts w:ascii="Tahoma" w:hAnsi="Tahoma" w:cs="Tahoma"/>
          <w:highlight w:val="yellow"/>
        </w:rPr>
      </w:pPr>
    </w:p>
    <w:p w14:paraId="6CD9943A" w14:textId="77777777" w:rsidR="00653A6F" w:rsidRPr="005970C9" w:rsidRDefault="00653A6F" w:rsidP="00CE0B89">
      <w:pPr>
        <w:numPr>
          <w:ilvl w:val="0"/>
          <w:numId w:val="16"/>
        </w:numPr>
        <w:tabs>
          <w:tab w:val="clear" w:pos="8298"/>
          <w:tab w:val="num" w:pos="360"/>
          <w:tab w:val="num" w:pos="5605"/>
        </w:tabs>
        <w:ind w:left="357" w:hanging="357"/>
        <w:jc w:val="center"/>
        <w:rPr>
          <w:rFonts w:ascii="Tahoma" w:hAnsi="Tahoma" w:cs="Tahoma"/>
        </w:rPr>
      </w:pPr>
      <w:r w:rsidRPr="005970C9">
        <w:rPr>
          <w:rFonts w:ascii="Tahoma" w:hAnsi="Tahoma" w:cs="Tahoma"/>
        </w:rPr>
        <w:t xml:space="preserve"> člen</w:t>
      </w:r>
    </w:p>
    <w:p w14:paraId="721867C9" w14:textId="77777777" w:rsidR="00653A6F" w:rsidRPr="00C95A56" w:rsidRDefault="00653A6F" w:rsidP="00653A6F">
      <w:pPr>
        <w:jc w:val="both"/>
        <w:rPr>
          <w:rFonts w:ascii="Tahoma" w:hAnsi="Tahoma" w:cs="Tahoma"/>
          <w:highlight w:val="yellow"/>
        </w:rPr>
      </w:pPr>
    </w:p>
    <w:p w14:paraId="7C9478A8" w14:textId="77777777" w:rsidR="00A936BE" w:rsidRPr="004F674F" w:rsidRDefault="00A936BE" w:rsidP="00A936BE">
      <w:pPr>
        <w:jc w:val="both"/>
        <w:rPr>
          <w:rFonts w:ascii="Tahoma" w:hAnsi="Tahoma" w:cs="Tahoma"/>
        </w:rPr>
      </w:pPr>
      <w:r w:rsidRPr="004F674F">
        <w:rPr>
          <w:rFonts w:ascii="Tahoma" w:hAnsi="Tahoma" w:cs="Tahoma"/>
        </w:rPr>
        <w:t>Za programsko opremo veljajo garancijski in licenčni pogoji, ki jih proizvajalec te opreme nudi za posamezne programske proizvode.</w:t>
      </w:r>
    </w:p>
    <w:p w14:paraId="10EBE8AA" w14:textId="77777777" w:rsidR="00A936BE" w:rsidRPr="00C95A56" w:rsidRDefault="00A936BE" w:rsidP="00A936BE">
      <w:pPr>
        <w:jc w:val="both"/>
        <w:rPr>
          <w:rFonts w:ascii="Tahoma" w:hAnsi="Tahoma" w:cs="Tahoma"/>
          <w:highlight w:val="yellow"/>
        </w:rPr>
      </w:pPr>
    </w:p>
    <w:p w14:paraId="454989C4" w14:textId="77777777" w:rsidR="00A936BE" w:rsidRPr="004F674F" w:rsidRDefault="00A936BE" w:rsidP="00A936BE">
      <w:pPr>
        <w:jc w:val="both"/>
        <w:rPr>
          <w:rFonts w:ascii="Tahoma" w:hAnsi="Tahoma" w:cs="Tahoma"/>
        </w:rPr>
      </w:pPr>
      <w:r w:rsidRPr="004F674F">
        <w:rPr>
          <w:rFonts w:ascii="Tahoma" w:hAnsi="Tahoma" w:cs="Tahoma"/>
        </w:rPr>
        <w:t>Če je bila oprema v garancijskem roku zamenjana ali bistveno popravljena, začne teči garancijski rok znova in je izvajalec dolžan naročniku izdati nov garancijski list ter pri tem upoštevati garancijske roke iz tega člena.</w:t>
      </w:r>
    </w:p>
    <w:p w14:paraId="76D09D73" w14:textId="77777777" w:rsidR="004F674F" w:rsidRPr="00A45F86" w:rsidRDefault="004F674F" w:rsidP="00690A4E">
      <w:pPr>
        <w:rPr>
          <w:rFonts w:ascii="Tahoma" w:hAnsi="Tahoma" w:cs="Tahoma"/>
        </w:rPr>
      </w:pPr>
    </w:p>
    <w:p w14:paraId="51087E5F" w14:textId="609D3B0A" w:rsidR="00686186" w:rsidRPr="00DB2512" w:rsidRDefault="00686186" w:rsidP="00686186">
      <w:pPr>
        <w:keepNext/>
        <w:keepLines/>
        <w:jc w:val="both"/>
        <w:rPr>
          <w:rFonts w:ascii="Tahoma" w:hAnsi="Tahoma" w:cs="Tahoma"/>
          <w:b/>
          <w:bCs/>
        </w:rPr>
      </w:pPr>
      <w:r>
        <w:rPr>
          <w:rFonts w:ascii="Tahoma" w:hAnsi="Tahoma" w:cs="Tahoma"/>
          <w:b/>
          <w:bCs/>
        </w:rPr>
        <w:t>Nova</w:t>
      </w:r>
      <w:r w:rsidRPr="00DB2512">
        <w:rPr>
          <w:rFonts w:ascii="Tahoma" w:hAnsi="Tahoma" w:cs="Tahoma"/>
          <w:b/>
          <w:bCs/>
        </w:rPr>
        <w:t xml:space="preserve"> oprem</w:t>
      </w:r>
      <w:r>
        <w:rPr>
          <w:rFonts w:ascii="Tahoma" w:hAnsi="Tahoma" w:cs="Tahoma"/>
          <w:b/>
          <w:bCs/>
        </w:rPr>
        <w:t>a</w:t>
      </w:r>
      <w:r w:rsidRPr="00DB2512">
        <w:rPr>
          <w:rFonts w:ascii="Tahoma" w:hAnsi="Tahoma" w:cs="Tahoma"/>
          <w:b/>
          <w:bCs/>
        </w:rPr>
        <w:t>:</w:t>
      </w:r>
    </w:p>
    <w:p w14:paraId="4DE4E0C5" w14:textId="4197476E"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opremo je zahtevan neprekinjen nadzor štiriindvajset (24) ur dnevno, sedem (7) dni v tednu z odzivnim časom štiri (4) ure in odpravo napake v roku štiriindvajset (24) ur od prijave napake med delavniki za obdobje pet (5) let na lokaciji naročnika,</w:t>
      </w:r>
    </w:p>
    <w:p w14:paraId="608FD2BC" w14:textId="2597D060" w:rsidR="00686186" w:rsidRPr="00DB2512" w:rsidRDefault="00686186" w:rsidP="00686186">
      <w:pPr>
        <w:keepNext/>
        <w:keepLines/>
        <w:numPr>
          <w:ilvl w:val="0"/>
          <w:numId w:val="14"/>
        </w:numPr>
        <w:jc w:val="both"/>
        <w:rPr>
          <w:rFonts w:ascii="Tahoma" w:hAnsi="Tahoma" w:cs="Tahoma"/>
        </w:rPr>
      </w:pPr>
      <w:r>
        <w:rPr>
          <w:rFonts w:ascii="Tahoma" w:hAnsi="Tahoma" w:cs="Tahoma"/>
        </w:rPr>
        <w:t>izvajalec</w:t>
      </w:r>
      <w:r w:rsidRPr="00DB2512">
        <w:rPr>
          <w:rFonts w:ascii="Tahoma" w:hAnsi="Tahoma" w:cs="Tahoma"/>
        </w:rPr>
        <w:t xml:space="preserve"> bo naročnika o izrednih izpadih obveščal preko dogovorjene telefonske številke </w:t>
      </w:r>
      <w:r>
        <w:rPr>
          <w:rFonts w:ascii="Tahoma" w:hAnsi="Tahoma" w:cs="Tahoma"/>
        </w:rPr>
        <w:t>izvajalca</w:t>
      </w:r>
      <w:r w:rsidRPr="00DB2512">
        <w:rPr>
          <w:rFonts w:ascii="Tahoma" w:hAnsi="Tahoma" w:cs="Tahoma"/>
        </w:rPr>
        <w:t>,</w:t>
      </w:r>
    </w:p>
    <w:p w14:paraId="08946917"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strojno opremo se izvaja odprava napak v garancijskem roku na lokaciji naročnika,</w:t>
      </w:r>
    </w:p>
    <w:p w14:paraId="40905552"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 xml:space="preserve">za ponujeno programsko opremo se zagotavlja namestitev novih verzij in popravki proizvajalca za obdobje pet (5) let, </w:t>
      </w:r>
    </w:p>
    <w:p w14:paraId="7C260CF1"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5ACB77CE"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programsko opremo je zahtevana podpora štiriindvajset (24) ur dnevno, sedem (7) dni v tednu z odzivnim časom štirih (4) ure za obdobje pet (5) let,</w:t>
      </w:r>
    </w:p>
    <w:p w14:paraId="4ABFF639"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zahtevana garancijska doba za strojno in programsko opremo je pet (5) let od dneva priklopa/namestitve opreme na lokacijah naročnika,</w:t>
      </w:r>
    </w:p>
    <w:p w14:paraId="4155C11F"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doba zagotavljanja rezervnih delov za novo strojno opremo je vsaj dve (2) leti po preteku garancijske dobe</w:t>
      </w:r>
      <w:r>
        <w:rPr>
          <w:rFonts w:ascii="Tahoma" w:hAnsi="Tahoma" w:cs="Tahoma"/>
        </w:rPr>
        <w:t>.</w:t>
      </w:r>
    </w:p>
    <w:p w14:paraId="3BBD4BEB" w14:textId="77777777" w:rsidR="00653A6F" w:rsidRDefault="00653A6F" w:rsidP="00686186">
      <w:pPr>
        <w:rPr>
          <w:rFonts w:ascii="Tahoma" w:eastAsia="Calibri" w:hAnsi="Tahoma" w:cs="Tahoma"/>
        </w:rPr>
      </w:pPr>
    </w:p>
    <w:p w14:paraId="29854DF7" w14:textId="21FEC368" w:rsidR="00686186" w:rsidRDefault="00686186" w:rsidP="00686186">
      <w:pPr>
        <w:rPr>
          <w:rFonts w:ascii="Tahoma" w:eastAsia="Calibri" w:hAnsi="Tahoma" w:cs="Tahoma"/>
          <w:b/>
          <w:bCs/>
        </w:rPr>
      </w:pPr>
      <w:r w:rsidRPr="00686186">
        <w:rPr>
          <w:rFonts w:ascii="Tahoma" w:eastAsia="Calibri" w:hAnsi="Tahoma" w:cs="Tahoma"/>
          <w:b/>
          <w:bCs/>
        </w:rPr>
        <w:t>Obstoječa oprema:</w:t>
      </w:r>
    </w:p>
    <w:p w14:paraId="5991E0ED"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t>za opremo je zahtevan neprekinjen nadzor štiriindvajset (24) ur dnevno, sedem (7) dni v tednu odpravo napake naslednji delovni dan od prijave napake med delavniki za obdobje štiri (4) leta na lokaciji naročnika,</w:t>
      </w:r>
    </w:p>
    <w:p w14:paraId="4C6EDAA2" w14:textId="59C2E9FF" w:rsidR="00686186" w:rsidRPr="00DB2512" w:rsidRDefault="00686186" w:rsidP="00686186">
      <w:pPr>
        <w:numPr>
          <w:ilvl w:val="0"/>
          <w:numId w:val="14"/>
        </w:numPr>
        <w:jc w:val="both"/>
        <w:rPr>
          <w:rFonts w:ascii="Tahoma" w:hAnsi="Tahoma" w:cs="Tahoma"/>
        </w:rPr>
      </w:pPr>
      <w:r>
        <w:rPr>
          <w:rFonts w:ascii="Tahoma" w:hAnsi="Tahoma" w:cs="Tahoma"/>
        </w:rPr>
        <w:t>izvajalec</w:t>
      </w:r>
      <w:r w:rsidRPr="00DB2512">
        <w:rPr>
          <w:rFonts w:ascii="Tahoma" w:hAnsi="Tahoma" w:cs="Tahoma"/>
        </w:rPr>
        <w:t xml:space="preserve"> bo naročnika o izrednih izpadih obveščal preko dogovorjene telefonske številke </w:t>
      </w:r>
      <w:r>
        <w:rPr>
          <w:rFonts w:ascii="Tahoma" w:hAnsi="Tahoma" w:cs="Tahoma"/>
        </w:rPr>
        <w:t>izvajalca</w:t>
      </w:r>
      <w:r w:rsidRPr="00DB2512">
        <w:rPr>
          <w:rFonts w:ascii="Tahoma" w:hAnsi="Tahoma" w:cs="Tahoma"/>
        </w:rPr>
        <w:t>,</w:t>
      </w:r>
    </w:p>
    <w:p w14:paraId="53C66054"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t>odprava napak se izvaja na lokaciji naročnika,</w:t>
      </w:r>
    </w:p>
    <w:p w14:paraId="7C6A4A6F"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lastRenderedPageBreak/>
        <w:t xml:space="preserve">za programsko opremo se zagotavlja namestitev novih verzij in popravki proizvajalca za obdobje štirih (4) let, </w:t>
      </w:r>
    </w:p>
    <w:p w14:paraId="14B66EF3" w14:textId="77777777" w:rsidR="00686186" w:rsidRPr="00B37BE9" w:rsidRDefault="00686186" w:rsidP="00686186">
      <w:pPr>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35CB2609" w14:textId="77777777" w:rsidR="00686186" w:rsidRDefault="00686186" w:rsidP="00686186">
      <w:pPr>
        <w:numPr>
          <w:ilvl w:val="0"/>
          <w:numId w:val="14"/>
        </w:numPr>
        <w:jc w:val="both"/>
        <w:rPr>
          <w:rFonts w:ascii="Tahoma" w:hAnsi="Tahoma" w:cs="Tahoma"/>
        </w:rPr>
      </w:pPr>
      <w:r w:rsidRPr="00DB2512">
        <w:rPr>
          <w:rFonts w:ascii="Tahoma" w:hAnsi="Tahoma" w:cs="Tahoma"/>
        </w:rPr>
        <w:t xml:space="preserve">zahtevana doba </w:t>
      </w:r>
      <w:r>
        <w:rPr>
          <w:rFonts w:ascii="Tahoma" w:hAnsi="Tahoma" w:cs="Tahoma"/>
        </w:rPr>
        <w:t xml:space="preserve"> vzdrževanja </w:t>
      </w:r>
      <w:r w:rsidRPr="00DB2512">
        <w:rPr>
          <w:rFonts w:ascii="Tahoma" w:hAnsi="Tahoma" w:cs="Tahoma"/>
        </w:rPr>
        <w:t>za strojn</w:t>
      </w:r>
      <w:r>
        <w:rPr>
          <w:rFonts w:ascii="Tahoma" w:hAnsi="Tahoma" w:cs="Tahoma"/>
        </w:rPr>
        <w:t>o</w:t>
      </w:r>
      <w:r w:rsidRPr="00DB2512">
        <w:rPr>
          <w:rFonts w:ascii="Tahoma" w:hAnsi="Tahoma" w:cs="Tahoma"/>
        </w:rPr>
        <w:t xml:space="preserve"> in programsko opremo je štiri (4) leta od </w:t>
      </w:r>
      <w:r>
        <w:rPr>
          <w:rFonts w:ascii="Tahoma" w:hAnsi="Tahoma" w:cs="Tahoma"/>
        </w:rPr>
        <w:t>poteka obstoječega vzdrževanja,</w:t>
      </w:r>
    </w:p>
    <w:p w14:paraId="4D7F053B"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t xml:space="preserve">zagotavljanja rezervnih delov za </w:t>
      </w:r>
      <w:r>
        <w:rPr>
          <w:rFonts w:ascii="Tahoma" w:hAnsi="Tahoma" w:cs="Tahoma"/>
        </w:rPr>
        <w:t xml:space="preserve">vzdrževano </w:t>
      </w:r>
      <w:r w:rsidRPr="00DB2512">
        <w:rPr>
          <w:rFonts w:ascii="Tahoma" w:hAnsi="Tahoma" w:cs="Tahoma"/>
        </w:rPr>
        <w:t xml:space="preserve">opremo je </w:t>
      </w:r>
      <w:r>
        <w:rPr>
          <w:rFonts w:ascii="Tahoma" w:hAnsi="Tahoma" w:cs="Tahoma"/>
        </w:rPr>
        <w:t>vključeno v ceno vzdrževanja.</w:t>
      </w:r>
    </w:p>
    <w:p w14:paraId="6D2E1EC1" w14:textId="77777777" w:rsidR="00686186" w:rsidRPr="00686186" w:rsidRDefault="00686186" w:rsidP="00686186">
      <w:pPr>
        <w:rPr>
          <w:rFonts w:ascii="Tahoma" w:eastAsia="Calibri" w:hAnsi="Tahoma" w:cs="Tahoma"/>
          <w:b/>
          <w:bCs/>
        </w:rPr>
      </w:pPr>
    </w:p>
    <w:p w14:paraId="68164C9D" w14:textId="77777777" w:rsidR="00653A6F" w:rsidRPr="0010217A" w:rsidRDefault="00653A6F" w:rsidP="00686186">
      <w:pPr>
        <w:numPr>
          <w:ilvl w:val="0"/>
          <w:numId w:val="16"/>
        </w:numPr>
        <w:tabs>
          <w:tab w:val="clear" w:pos="8298"/>
          <w:tab w:val="num" w:pos="360"/>
          <w:tab w:val="num" w:pos="5605"/>
        </w:tabs>
        <w:ind w:left="357" w:hanging="357"/>
        <w:jc w:val="center"/>
        <w:rPr>
          <w:rFonts w:ascii="Tahoma" w:hAnsi="Tahoma" w:cs="Tahoma"/>
        </w:rPr>
      </w:pPr>
      <w:r w:rsidRPr="0010217A">
        <w:rPr>
          <w:rFonts w:ascii="Tahoma" w:hAnsi="Tahoma" w:cs="Tahoma"/>
        </w:rPr>
        <w:t>člen</w:t>
      </w:r>
    </w:p>
    <w:p w14:paraId="231BF899" w14:textId="77777777" w:rsidR="002531E7" w:rsidRPr="002531E7" w:rsidRDefault="002531E7" w:rsidP="00686186">
      <w:pPr>
        <w:rPr>
          <w:rFonts w:ascii="Tahoma" w:hAnsi="Tahoma" w:cs="Tahoma"/>
          <w:highlight w:val="yellow"/>
        </w:rPr>
      </w:pPr>
    </w:p>
    <w:p w14:paraId="031CCAAC" w14:textId="2404732A" w:rsidR="002531E7" w:rsidRPr="005970C9" w:rsidRDefault="002531E7" w:rsidP="00686186">
      <w:pPr>
        <w:rPr>
          <w:rFonts w:ascii="Tahoma" w:hAnsi="Tahoma" w:cs="Tahoma"/>
        </w:rPr>
      </w:pPr>
      <w:r w:rsidRPr="005970C9">
        <w:rPr>
          <w:rFonts w:ascii="Tahoma" w:hAnsi="Tahoma" w:cs="Tahoma"/>
        </w:rPr>
        <w:t xml:space="preserve">Za prijavo napake na opremi, naročnik pokliče </w:t>
      </w:r>
      <w:bookmarkStart w:id="16" w:name="_Hlk229049710"/>
      <w:r w:rsidRPr="005970C9">
        <w:rPr>
          <w:rFonts w:ascii="Tahoma" w:hAnsi="Tahoma" w:cs="Tahoma"/>
        </w:rPr>
        <w:t>tel. št. ____________ , ali pošlje e-pošto na e-poštni naslov: _______________ .</w:t>
      </w:r>
    </w:p>
    <w:bookmarkEnd w:id="16"/>
    <w:p w14:paraId="25A2B2CF" w14:textId="77777777" w:rsidR="004F674F" w:rsidRPr="005970C9" w:rsidRDefault="004F674F" w:rsidP="00686186">
      <w:pPr>
        <w:rPr>
          <w:rFonts w:ascii="Tahoma" w:hAnsi="Tahoma" w:cs="Tahoma"/>
        </w:rPr>
      </w:pPr>
    </w:p>
    <w:p w14:paraId="07E7204F" w14:textId="14E278B3" w:rsidR="004F674F" w:rsidRPr="005970C9" w:rsidRDefault="004F674F" w:rsidP="00686186">
      <w:pPr>
        <w:rPr>
          <w:rFonts w:ascii="Tahoma" w:hAnsi="Tahoma" w:cs="Tahoma"/>
        </w:rPr>
      </w:pPr>
      <w:r w:rsidRPr="005970C9">
        <w:rPr>
          <w:rFonts w:ascii="Tahoma" w:hAnsi="Tahoma" w:cs="Tahoma"/>
        </w:rPr>
        <w:t>V primeru, da napako na opremi ugotovi izvajalec ali proizvajalec mora naročnika obvezno poklicati s tel. št.  ____________ in pošlje e-pošto na e-poštni naslov: _______________ .</w:t>
      </w:r>
    </w:p>
    <w:p w14:paraId="721E1A62" w14:textId="77777777" w:rsidR="004F674F" w:rsidRPr="005970C9" w:rsidRDefault="004F674F" w:rsidP="00686186">
      <w:pPr>
        <w:rPr>
          <w:rFonts w:ascii="Tahoma" w:hAnsi="Tahoma" w:cs="Tahoma"/>
        </w:rPr>
      </w:pPr>
    </w:p>
    <w:p w14:paraId="0297C7BC" w14:textId="77777777" w:rsidR="002531E7" w:rsidRPr="005970C9" w:rsidRDefault="002531E7" w:rsidP="00686186">
      <w:pPr>
        <w:rPr>
          <w:rFonts w:ascii="Tahoma" w:hAnsi="Tahoma" w:cs="Tahoma"/>
        </w:rPr>
      </w:pPr>
    </w:p>
    <w:p w14:paraId="13D620F6" w14:textId="77777777" w:rsidR="002531E7" w:rsidRPr="005970C9" w:rsidRDefault="002531E7" w:rsidP="00686186">
      <w:pPr>
        <w:rPr>
          <w:rFonts w:ascii="Tahoma" w:hAnsi="Tahoma" w:cs="Tahoma"/>
        </w:rPr>
      </w:pPr>
      <w:r w:rsidRPr="005970C9">
        <w:rPr>
          <w:rFonts w:ascii="Tahoma" w:hAnsi="Tahoma" w:cs="Tahoma"/>
        </w:rPr>
        <w:t xml:space="preserve">Pri prijavi napake naročnik navede naslednje podatke: </w:t>
      </w:r>
    </w:p>
    <w:p w14:paraId="18BB478B" w14:textId="77777777" w:rsidR="002531E7" w:rsidRPr="005970C9" w:rsidRDefault="002531E7" w:rsidP="00686186">
      <w:pPr>
        <w:rPr>
          <w:rFonts w:ascii="Tahoma" w:hAnsi="Tahoma" w:cs="Tahoma"/>
        </w:rPr>
      </w:pPr>
      <w:r w:rsidRPr="005970C9">
        <w:rPr>
          <w:rFonts w:ascii="Tahoma" w:hAnsi="Tahoma" w:cs="Tahoma"/>
        </w:rPr>
        <w:t>- ime stranke (naročnika),</w:t>
      </w:r>
    </w:p>
    <w:p w14:paraId="63B46AF7" w14:textId="77777777" w:rsidR="002531E7" w:rsidRPr="005970C9" w:rsidRDefault="002531E7" w:rsidP="00686186">
      <w:pPr>
        <w:rPr>
          <w:rFonts w:ascii="Tahoma" w:hAnsi="Tahoma" w:cs="Tahoma"/>
        </w:rPr>
      </w:pPr>
      <w:r w:rsidRPr="005970C9">
        <w:rPr>
          <w:rFonts w:ascii="Tahoma" w:hAnsi="Tahoma" w:cs="Tahoma"/>
        </w:rPr>
        <w:t>- tip in model stroja/opreme v okvari,</w:t>
      </w:r>
    </w:p>
    <w:p w14:paraId="1B787AB7" w14:textId="77777777" w:rsidR="002531E7" w:rsidRPr="005970C9" w:rsidRDefault="002531E7" w:rsidP="00686186">
      <w:pPr>
        <w:rPr>
          <w:rFonts w:ascii="Tahoma" w:hAnsi="Tahoma" w:cs="Tahoma"/>
        </w:rPr>
      </w:pPr>
      <w:r w:rsidRPr="005970C9">
        <w:rPr>
          <w:rFonts w:ascii="Tahoma" w:hAnsi="Tahoma" w:cs="Tahoma"/>
        </w:rPr>
        <w:t>- serijsko številko stroja/opreme,</w:t>
      </w:r>
    </w:p>
    <w:p w14:paraId="78087ED7" w14:textId="77777777" w:rsidR="002531E7" w:rsidRPr="005970C9" w:rsidRDefault="002531E7" w:rsidP="00686186">
      <w:pPr>
        <w:rPr>
          <w:rFonts w:ascii="Tahoma" w:hAnsi="Tahoma" w:cs="Tahoma"/>
        </w:rPr>
      </w:pPr>
      <w:r w:rsidRPr="005970C9">
        <w:rPr>
          <w:rFonts w:ascii="Tahoma" w:hAnsi="Tahoma" w:cs="Tahoma"/>
        </w:rPr>
        <w:t>- kontaktno osebo za morebitna nadaljnja vprašanja, telefonsko št. in e-poštni naslov,</w:t>
      </w:r>
    </w:p>
    <w:p w14:paraId="78F6FF6E" w14:textId="77777777" w:rsidR="002531E7" w:rsidRPr="005970C9" w:rsidRDefault="002531E7" w:rsidP="00686186">
      <w:pPr>
        <w:rPr>
          <w:rFonts w:ascii="Tahoma" w:hAnsi="Tahoma" w:cs="Tahoma"/>
        </w:rPr>
      </w:pPr>
      <w:r w:rsidRPr="005970C9">
        <w:rPr>
          <w:rFonts w:ascii="Tahoma" w:hAnsi="Tahoma" w:cs="Tahoma"/>
        </w:rPr>
        <w:t>- natančen opis napake (</w:t>
      </w:r>
      <w:proofErr w:type="spellStart"/>
      <w:r w:rsidRPr="005970C9">
        <w:rPr>
          <w:rFonts w:ascii="Tahoma" w:hAnsi="Tahoma" w:cs="Tahoma"/>
        </w:rPr>
        <w:t>error</w:t>
      </w:r>
      <w:proofErr w:type="spellEnd"/>
      <w:r w:rsidRPr="005970C9">
        <w:rPr>
          <w:rFonts w:ascii="Tahoma" w:hAnsi="Tahoma" w:cs="Tahoma"/>
        </w:rPr>
        <w:t xml:space="preserve"> </w:t>
      </w:r>
      <w:proofErr w:type="spellStart"/>
      <w:r w:rsidRPr="005970C9">
        <w:rPr>
          <w:rFonts w:ascii="Tahoma" w:hAnsi="Tahoma" w:cs="Tahoma"/>
        </w:rPr>
        <w:t>code</w:t>
      </w:r>
      <w:proofErr w:type="spellEnd"/>
      <w:r w:rsidRPr="005970C9">
        <w:rPr>
          <w:rFonts w:ascii="Tahoma" w:hAnsi="Tahoma" w:cs="Tahoma"/>
        </w:rPr>
        <w:t>, log-e ali podobno).</w:t>
      </w:r>
    </w:p>
    <w:p w14:paraId="14A75C07" w14:textId="77777777" w:rsidR="002531E7" w:rsidRPr="002531E7" w:rsidRDefault="002531E7" w:rsidP="00686186">
      <w:pPr>
        <w:rPr>
          <w:rFonts w:ascii="Tahoma" w:hAnsi="Tahoma" w:cs="Tahoma"/>
        </w:rPr>
      </w:pPr>
    </w:p>
    <w:p w14:paraId="572192FB" w14:textId="77777777" w:rsidR="00D93613" w:rsidRPr="00A45F86" w:rsidRDefault="00D93613" w:rsidP="00686186">
      <w:pPr>
        <w:rPr>
          <w:rFonts w:ascii="Tahoma" w:hAnsi="Tahoma" w:cs="Tahoma"/>
          <w:b/>
          <w:szCs w:val="22"/>
        </w:rPr>
      </w:pPr>
      <w:r w:rsidRPr="00A45F86">
        <w:rPr>
          <w:rFonts w:ascii="Tahoma" w:hAnsi="Tahoma" w:cs="Tahoma"/>
          <w:b/>
          <w:szCs w:val="22"/>
        </w:rPr>
        <w:t>VIŠJA SILA</w:t>
      </w:r>
    </w:p>
    <w:p w14:paraId="3E108CA3" w14:textId="77777777" w:rsidR="00D93613" w:rsidRPr="00A45F86" w:rsidRDefault="00D93613" w:rsidP="00686186">
      <w:pPr>
        <w:tabs>
          <w:tab w:val="num" w:pos="397"/>
        </w:tabs>
        <w:ind w:left="397" w:hanging="397"/>
        <w:outlineLvl w:val="0"/>
        <w:rPr>
          <w:rFonts w:ascii="Tahoma" w:hAnsi="Tahoma" w:cs="Tahoma"/>
          <w:b/>
        </w:rPr>
      </w:pPr>
    </w:p>
    <w:p w14:paraId="1BF020CF" w14:textId="77777777" w:rsidR="00D93613" w:rsidRPr="00A45F86" w:rsidRDefault="00D93613" w:rsidP="00686186">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662765A3" w14:textId="77777777" w:rsidR="00D93613" w:rsidRPr="00A45F86" w:rsidRDefault="00D93613" w:rsidP="00686186">
      <w:pPr>
        <w:tabs>
          <w:tab w:val="left" w:pos="142"/>
        </w:tabs>
        <w:jc w:val="both"/>
        <w:rPr>
          <w:rFonts w:ascii="Tahoma" w:hAnsi="Tahoma" w:cs="Tahoma"/>
        </w:rPr>
      </w:pPr>
    </w:p>
    <w:p w14:paraId="52F640AF" w14:textId="77777777" w:rsidR="00FC75A8" w:rsidRPr="007C2614" w:rsidRDefault="00FC75A8" w:rsidP="00FC75A8">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4C1C5C41" w14:textId="77777777" w:rsidR="00FC75A8" w:rsidRPr="007C2614" w:rsidRDefault="00FC75A8" w:rsidP="00FC75A8">
      <w:pPr>
        <w:jc w:val="both"/>
        <w:rPr>
          <w:rFonts w:ascii="Tahoma" w:hAnsi="Tahoma" w:cs="Tahoma"/>
        </w:rPr>
      </w:pPr>
    </w:p>
    <w:p w14:paraId="21008597" w14:textId="37D47F9E" w:rsidR="00EA76CF" w:rsidRPr="00FC75A8" w:rsidRDefault="00FC75A8" w:rsidP="00515969">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389E1BF0" w14:textId="77777777" w:rsidR="00D93613" w:rsidRPr="00A45F86" w:rsidRDefault="00D93613" w:rsidP="00515969">
      <w:pPr>
        <w:jc w:val="both"/>
        <w:rPr>
          <w:rFonts w:ascii="Tahoma" w:hAnsi="Tahoma" w:cs="Tahoma"/>
        </w:rPr>
      </w:pPr>
    </w:p>
    <w:p w14:paraId="24A2923E" w14:textId="77777777" w:rsidR="00D93613" w:rsidRPr="00A45F86" w:rsidRDefault="00D93613" w:rsidP="00515969">
      <w:pPr>
        <w:rPr>
          <w:rFonts w:ascii="Tahoma" w:hAnsi="Tahoma" w:cs="Tahoma"/>
          <w:b/>
          <w:szCs w:val="22"/>
        </w:rPr>
      </w:pPr>
      <w:r w:rsidRPr="00A45F86">
        <w:rPr>
          <w:rFonts w:ascii="Tahoma" w:hAnsi="Tahoma" w:cs="Tahoma"/>
          <w:b/>
          <w:szCs w:val="22"/>
        </w:rPr>
        <w:t>FINANČNA ZAVAROVANJA</w:t>
      </w:r>
    </w:p>
    <w:p w14:paraId="0BD11604" w14:textId="77777777" w:rsidR="00D93613" w:rsidRPr="00A45F86" w:rsidRDefault="00D93613" w:rsidP="00515969">
      <w:pPr>
        <w:ind w:left="567"/>
        <w:rPr>
          <w:rFonts w:ascii="Tahoma" w:hAnsi="Tahoma" w:cs="Tahoma"/>
          <w:b/>
          <w:szCs w:val="22"/>
        </w:rPr>
      </w:pPr>
    </w:p>
    <w:p w14:paraId="6F46417C"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54B2E6D" w14:textId="77777777" w:rsidR="00D93613" w:rsidRPr="00A45F86" w:rsidRDefault="00D93613" w:rsidP="00515969">
      <w:pPr>
        <w:jc w:val="both"/>
        <w:rPr>
          <w:rFonts w:ascii="Tahoma" w:hAnsi="Tahoma" w:cs="Tahoma"/>
        </w:rPr>
      </w:pPr>
    </w:p>
    <w:p w14:paraId="22761C62" w14:textId="7EA22160" w:rsidR="00D93613" w:rsidRPr="00A45F86" w:rsidRDefault="00853002"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najkasneje v petnajstih (15)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višini 10</w:t>
      </w:r>
      <w:r w:rsidR="003D08A0">
        <w:rPr>
          <w:rFonts w:ascii="Tahoma" w:hAnsi="Tahoma" w:cs="Tahoma"/>
        </w:rPr>
        <w:t xml:space="preserve"> </w:t>
      </w:r>
      <w:r w:rsidR="00D93613" w:rsidRPr="00A45F86">
        <w:rPr>
          <w:rFonts w:ascii="Tahoma" w:hAnsi="Tahoma" w:cs="Tahoma"/>
        </w:rPr>
        <w:t>% (deset odstotkov) pogodbene vrednosti z DDV, z dobo veljavnosti še najmanj trideset (30) koledarskih dni po preteku veljavnosti pogodbe. Predložitev finančnega zavarovanja za zavarovanje dobre izvedbe pogodbenih obveznosti je pogoj za veljavnost te pogod</w:t>
      </w:r>
      <w:r>
        <w:rPr>
          <w:rFonts w:ascii="Tahoma" w:hAnsi="Tahoma" w:cs="Tahoma"/>
        </w:rPr>
        <w:t>be.</w:t>
      </w:r>
    </w:p>
    <w:p w14:paraId="282B9705" w14:textId="77777777" w:rsidR="00D93613" w:rsidRPr="00A45F86" w:rsidRDefault="00D93613" w:rsidP="00515969">
      <w:pPr>
        <w:jc w:val="both"/>
        <w:rPr>
          <w:rFonts w:ascii="Tahoma" w:hAnsi="Tahoma" w:cs="Tahoma"/>
        </w:rPr>
      </w:pPr>
    </w:p>
    <w:p w14:paraId="2B4D763B" w14:textId="6FBBA01D" w:rsidR="00D93613" w:rsidRPr="00A45F86"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55BD7FFC" w14:textId="77777777" w:rsidR="00D93613" w:rsidRPr="00A45F86" w:rsidRDefault="00D93613" w:rsidP="00515969">
      <w:pPr>
        <w:jc w:val="both"/>
        <w:rPr>
          <w:rFonts w:ascii="Tahoma" w:hAnsi="Tahoma" w:cs="Tahoma"/>
        </w:rPr>
      </w:pPr>
    </w:p>
    <w:p w14:paraId="2747AAFE" w14:textId="71FEA383" w:rsidR="00534268" w:rsidRDefault="00853002" w:rsidP="00515969">
      <w:pPr>
        <w:jc w:val="both"/>
        <w:rPr>
          <w:rFonts w:ascii="Tahoma" w:hAnsi="Tahoma" w:cs="Tahoma"/>
        </w:rPr>
      </w:pPr>
      <w:r>
        <w:rPr>
          <w:rFonts w:ascii="Tahoma" w:hAnsi="Tahoma" w:cs="Tahoma"/>
        </w:rPr>
        <w:lastRenderedPageBreak/>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7D8E5723" w14:textId="7221EF00" w:rsidR="00D93613" w:rsidRPr="00A45F86" w:rsidRDefault="00D93613" w:rsidP="00515969">
      <w:pPr>
        <w:jc w:val="both"/>
        <w:rPr>
          <w:rFonts w:ascii="Tahoma" w:hAnsi="Tahoma" w:cs="Tahoma"/>
        </w:rPr>
      </w:pPr>
    </w:p>
    <w:p w14:paraId="58B1CE9A"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384FD192" w14:textId="77777777" w:rsidR="00D93613" w:rsidRPr="00A45F86" w:rsidRDefault="00D93613" w:rsidP="00515969">
      <w:pPr>
        <w:jc w:val="both"/>
        <w:rPr>
          <w:rFonts w:ascii="Tahoma" w:hAnsi="Tahoma" w:cs="Tahoma"/>
        </w:rPr>
      </w:pPr>
    </w:p>
    <w:p w14:paraId="6927AFE5" w14:textId="494C6DDC" w:rsidR="00D93613" w:rsidRPr="00A45F86" w:rsidRDefault="00853002" w:rsidP="00515969">
      <w:pPr>
        <w:jc w:val="both"/>
        <w:rPr>
          <w:rFonts w:ascii="Tahoma" w:hAnsi="Tahoma" w:cs="Tahoma"/>
        </w:rPr>
      </w:pPr>
      <w:r>
        <w:rPr>
          <w:rFonts w:ascii="Tahoma" w:hAnsi="Tahoma" w:cs="Tahoma"/>
        </w:rPr>
        <w:t>Izvajalec</w:t>
      </w:r>
      <w:r w:rsidR="00D93613">
        <w:rPr>
          <w:rFonts w:ascii="Tahoma" w:hAnsi="Tahoma" w:cs="Tahoma"/>
        </w:rPr>
        <w:t xml:space="preserve"> mora</w:t>
      </w:r>
      <w:r w:rsidR="00D93613" w:rsidRPr="00A45F86">
        <w:rPr>
          <w:rFonts w:ascii="Tahoma" w:hAnsi="Tahoma" w:cs="Tahoma"/>
        </w:rPr>
        <w:t xml:space="preserve"> takoj po podpisu primopredajnega zapisnika o opravljenem </w:t>
      </w:r>
      <w:r>
        <w:rPr>
          <w:rFonts w:ascii="Tahoma" w:hAnsi="Tahoma" w:cs="Tahoma"/>
        </w:rPr>
        <w:t>prevzemu opreme predložiti naročniku</w:t>
      </w:r>
      <w:r w:rsidR="00D93613" w:rsidRPr="00A45F86">
        <w:rPr>
          <w:rFonts w:ascii="Tahoma" w:hAnsi="Tahoma" w:cs="Tahoma"/>
        </w:rPr>
        <w:t xml:space="preserve"> podpisano in žigosano bianko menico z izpolnjeno, podpisano in žigosano menično izjavo za zavarovanje odprave napak v garancijskem roku v skladu s pogodbo</w:t>
      </w:r>
      <w:r w:rsidR="00EF5F9C">
        <w:rPr>
          <w:rFonts w:ascii="Tahoma" w:hAnsi="Tahoma" w:cs="Tahoma"/>
        </w:rPr>
        <w:t xml:space="preserve"> (v nadaljevanju: finančno </w:t>
      </w:r>
      <w:r w:rsidR="00EF5F9C" w:rsidRPr="009F38AB">
        <w:rPr>
          <w:rFonts w:ascii="Tahoma" w:hAnsi="Tahoma" w:cs="Tahoma"/>
        </w:rPr>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w:t>
      </w:r>
      <w:r w:rsidR="00341102">
        <w:rPr>
          <w:rFonts w:ascii="Tahoma" w:hAnsi="Tahoma" w:cs="Tahoma"/>
        </w:rPr>
        <w:t xml:space="preserve"> </w:t>
      </w:r>
      <w:r w:rsidR="00D93613" w:rsidRPr="00A45F86">
        <w:rPr>
          <w:rFonts w:ascii="Tahoma" w:hAnsi="Tahoma" w:cs="Tahoma"/>
        </w:rPr>
        <w:t>% (pet odst</w:t>
      </w:r>
      <w:r w:rsidR="00F122BB">
        <w:rPr>
          <w:rFonts w:ascii="Tahoma" w:hAnsi="Tahoma" w:cs="Tahoma"/>
        </w:rPr>
        <w:t>otkov) od</w:t>
      </w:r>
      <w:r w:rsidR="00C112B5">
        <w:rPr>
          <w:rFonts w:ascii="Tahoma" w:hAnsi="Tahoma" w:cs="Tahoma"/>
        </w:rPr>
        <w:t xml:space="preserve"> </w:t>
      </w:r>
      <w:r w:rsidR="00F122BB">
        <w:rPr>
          <w:rFonts w:ascii="Tahoma" w:hAnsi="Tahoma" w:cs="Tahoma"/>
        </w:rPr>
        <w:t>pogodbene vrednosti</w:t>
      </w:r>
      <w:r w:rsidR="00D93613" w:rsidRPr="00A45F86">
        <w:rPr>
          <w:rFonts w:ascii="Tahoma" w:hAnsi="Tahoma" w:cs="Tahoma"/>
        </w:rPr>
        <w:t xml:space="preserve"> z DDV.</w:t>
      </w:r>
    </w:p>
    <w:p w14:paraId="3293C693" w14:textId="77777777" w:rsidR="00D93613" w:rsidRPr="00A45F86" w:rsidRDefault="00D93613" w:rsidP="00515969">
      <w:pPr>
        <w:jc w:val="both"/>
        <w:rPr>
          <w:rFonts w:ascii="Tahoma" w:hAnsi="Tahoma" w:cs="Tahoma"/>
        </w:rPr>
      </w:pPr>
    </w:p>
    <w:p w14:paraId="6A35BBD5" w14:textId="094978D3" w:rsidR="00D93613" w:rsidRPr="00A45F86" w:rsidRDefault="00853002" w:rsidP="00515969">
      <w:pPr>
        <w:jc w:val="both"/>
        <w:rPr>
          <w:rFonts w:ascii="Tahoma" w:hAnsi="Tahoma" w:cs="Tahoma"/>
        </w:rPr>
      </w:pPr>
      <w:r>
        <w:rPr>
          <w:rFonts w:ascii="Tahoma" w:hAnsi="Tahoma" w:cs="Tahoma"/>
        </w:rPr>
        <w:t>V kolikor izvajalec na naročnikov</w:t>
      </w:r>
      <w:r w:rsidR="00D93613" w:rsidRPr="00A45F86">
        <w:rPr>
          <w:rFonts w:ascii="Tahoma" w:hAnsi="Tahoma" w:cs="Tahoma"/>
        </w:rPr>
        <w:t xml:space="preserve"> poziv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2A73D0B1" w14:textId="77777777" w:rsidR="00D93613" w:rsidRPr="00A45F86" w:rsidRDefault="00D93613" w:rsidP="00515969">
      <w:pPr>
        <w:jc w:val="both"/>
        <w:rPr>
          <w:rFonts w:ascii="Tahoma" w:hAnsi="Tahoma" w:cs="Tahoma"/>
        </w:rPr>
      </w:pPr>
    </w:p>
    <w:p w14:paraId="3819E8DF" w14:textId="748031A3" w:rsidR="00D93613" w:rsidRPr="00A45F86" w:rsidRDefault="00D93613" w:rsidP="00515969">
      <w:pPr>
        <w:jc w:val="both"/>
        <w:rPr>
          <w:rFonts w:ascii="Tahoma" w:hAnsi="Tahoma" w:cs="Tahoma"/>
        </w:rPr>
      </w:pPr>
      <w:r w:rsidRPr="00A45F86">
        <w:rPr>
          <w:rFonts w:ascii="Tahoma" w:hAnsi="Tahoma" w:cs="Tahoma"/>
        </w:rPr>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5507934B" w14:textId="77777777" w:rsidR="00D93613" w:rsidRPr="00A45F86" w:rsidRDefault="00D93613" w:rsidP="00515969">
      <w:pPr>
        <w:tabs>
          <w:tab w:val="left" w:pos="0"/>
        </w:tabs>
        <w:jc w:val="both"/>
        <w:rPr>
          <w:rFonts w:ascii="Tahoma" w:hAnsi="Tahoma" w:cs="Tahoma"/>
          <w:lang w:val="x-none" w:eastAsia="ar-SA"/>
        </w:rPr>
      </w:pPr>
    </w:p>
    <w:p w14:paraId="1EAA8DBF" w14:textId="54EA0D92" w:rsidR="00D93613" w:rsidRPr="00A45F86" w:rsidRDefault="00D93613" w:rsidP="00515969">
      <w:pPr>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100CA8A3" w14:textId="77777777"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50AE3D4C" w14:textId="49AFA53F"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47725C68" w14:textId="77777777" w:rsidR="00D93613" w:rsidRPr="00A45F86" w:rsidRDefault="00D93613" w:rsidP="00515969">
      <w:pPr>
        <w:jc w:val="both"/>
        <w:rPr>
          <w:rFonts w:ascii="Tahoma" w:hAnsi="Tahoma" w:cs="Tahoma"/>
        </w:rPr>
      </w:pPr>
    </w:p>
    <w:p w14:paraId="094FECC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5A3B76D1" w14:textId="77777777" w:rsidR="00D93613" w:rsidRPr="00A45F86" w:rsidRDefault="00D93613" w:rsidP="00515969">
      <w:pPr>
        <w:ind w:left="357"/>
        <w:rPr>
          <w:rFonts w:ascii="Tahoma" w:hAnsi="Tahoma" w:cs="Tahoma"/>
        </w:rPr>
      </w:pPr>
    </w:p>
    <w:p w14:paraId="53A17C23" w14:textId="6244C60A" w:rsidR="00D93613" w:rsidRDefault="00D93613" w:rsidP="00515969">
      <w:pPr>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1867A772" w14:textId="77777777" w:rsidR="00FC75A8" w:rsidRPr="00A45F86" w:rsidRDefault="00FC75A8" w:rsidP="00515969">
      <w:pPr>
        <w:jc w:val="both"/>
        <w:rPr>
          <w:rFonts w:ascii="Tahoma" w:hAnsi="Tahoma" w:cs="Tahoma"/>
        </w:rPr>
      </w:pPr>
    </w:p>
    <w:p w14:paraId="75243C01" w14:textId="77777777" w:rsidR="00D93613" w:rsidRPr="00A45F86" w:rsidRDefault="00D93613" w:rsidP="00515969">
      <w:pPr>
        <w:rPr>
          <w:rFonts w:ascii="Tahoma" w:hAnsi="Tahoma" w:cs="Tahoma"/>
          <w:b/>
          <w:szCs w:val="22"/>
        </w:rPr>
      </w:pPr>
      <w:r w:rsidRPr="00A45F86">
        <w:rPr>
          <w:rFonts w:ascii="Tahoma" w:hAnsi="Tahoma" w:cs="Tahoma"/>
          <w:b/>
          <w:szCs w:val="22"/>
        </w:rPr>
        <w:t xml:space="preserve">POGODBENA KAZEN </w:t>
      </w:r>
    </w:p>
    <w:p w14:paraId="0A1EE4C8" w14:textId="77777777" w:rsidR="00D93613" w:rsidRPr="00A45F86" w:rsidRDefault="00D93613" w:rsidP="00515969">
      <w:pPr>
        <w:rPr>
          <w:rFonts w:ascii="Tahoma" w:hAnsi="Tahoma" w:cs="Tahoma"/>
        </w:rPr>
      </w:pPr>
    </w:p>
    <w:p w14:paraId="5E3B8E3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2DCBD1B6" w14:textId="77777777" w:rsidR="00D93613" w:rsidRPr="00A45F86" w:rsidRDefault="00D93613" w:rsidP="00515969">
      <w:pPr>
        <w:ind w:left="357"/>
        <w:rPr>
          <w:rFonts w:ascii="Tahoma" w:hAnsi="Tahoma" w:cs="Tahoma"/>
        </w:rPr>
      </w:pPr>
    </w:p>
    <w:p w14:paraId="259469CF" w14:textId="5733DF3F" w:rsidR="002553D6" w:rsidRDefault="002553D6" w:rsidP="002553D6">
      <w:pPr>
        <w:jc w:val="both"/>
        <w:rPr>
          <w:rFonts w:ascii="Tahoma" w:hAnsi="Tahoma" w:cs="Tahoma"/>
        </w:rPr>
      </w:pPr>
      <w:r w:rsidRPr="0010217A">
        <w:rPr>
          <w:rFonts w:ascii="Tahoma" w:hAnsi="Tahoma" w:cs="Tahoma"/>
        </w:rPr>
        <w:t xml:space="preserve">V kolikor izvajalec ne izpolni svojih pogodbenih obveznosti v roku iz prvega odstavka 8. in skladno </w:t>
      </w:r>
      <w:r w:rsidR="005970C9">
        <w:rPr>
          <w:rFonts w:ascii="Tahoma" w:hAnsi="Tahoma" w:cs="Tahoma"/>
        </w:rPr>
        <w:t>z</w:t>
      </w:r>
      <w:r w:rsidRPr="0010217A">
        <w:rPr>
          <w:rFonts w:ascii="Tahoma" w:hAnsi="Tahoma" w:cs="Tahoma"/>
        </w:rPr>
        <w:t xml:space="preserve"> </w:t>
      </w:r>
      <w:r w:rsidR="005970C9">
        <w:rPr>
          <w:rFonts w:ascii="Tahoma" w:hAnsi="Tahoma" w:cs="Tahoma"/>
        </w:rPr>
        <w:t>10</w:t>
      </w:r>
      <w:r w:rsidRPr="0010217A">
        <w:rPr>
          <w:rFonts w:ascii="Tahoma" w:hAnsi="Tahoma" w:cs="Tahoma"/>
        </w:rPr>
        <w:t>. členom pogodbe in neizpolnitev ni posledica višje sile, kot je zapisano v 1</w:t>
      </w:r>
      <w:r w:rsidR="005970C9">
        <w:rPr>
          <w:rFonts w:ascii="Tahoma" w:hAnsi="Tahoma" w:cs="Tahoma"/>
        </w:rPr>
        <w:t>4</w:t>
      </w:r>
      <w:r w:rsidRPr="0010217A">
        <w:rPr>
          <w:rFonts w:ascii="Tahoma" w:hAnsi="Tahoma" w:cs="Tahoma"/>
        </w:rPr>
        <w:t xml:space="preserve">. členu te pogodbe, naročnik lahko obračuna pogodbeno kazen v višini nič celih pet odstotkov (0,5 %) celotne pogodbene vrednosti brez DDV, </w:t>
      </w:r>
      <w:r w:rsidRPr="0010217A">
        <w:rPr>
          <w:rFonts w:ascii="Tahoma" w:eastAsia="Calibri" w:hAnsi="Tahoma" w:cs="Tahoma"/>
        </w:rPr>
        <w:t>navedene v 5. členu te pogodbe</w:t>
      </w:r>
      <w:r w:rsidRPr="0010217A">
        <w:rPr>
          <w:rFonts w:ascii="Tahoma" w:hAnsi="Tahoma" w:cs="Tahoma"/>
        </w:rPr>
        <w:t>, za vsak koledarski dan, če je rok določen v dnevih, oziroma za vsako uro zamude, če je rok določen v urah, vendar ne več kot deset odstotkov (10 %) celotne pogodbene vrednosti brez DDV.</w:t>
      </w:r>
    </w:p>
    <w:p w14:paraId="49ABF2E1" w14:textId="77777777" w:rsidR="002553D6" w:rsidRDefault="002553D6" w:rsidP="002553D6">
      <w:pPr>
        <w:jc w:val="both"/>
        <w:rPr>
          <w:rFonts w:ascii="Tahoma" w:hAnsi="Tahoma" w:cs="Tahoma"/>
        </w:rPr>
      </w:pPr>
    </w:p>
    <w:p w14:paraId="649182EB" w14:textId="77777777" w:rsidR="002553D6" w:rsidRPr="007952AF" w:rsidRDefault="002553D6" w:rsidP="002553D6">
      <w:pPr>
        <w:tabs>
          <w:tab w:val="left" w:pos="567"/>
          <w:tab w:val="left" w:pos="1418"/>
          <w:tab w:val="left" w:pos="1702"/>
        </w:tabs>
        <w:jc w:val="both"/>
        <w:rPr>
          <w:rFonts w:ascii="Tahoma" w:hAnsi="Tahoma" w:cs="Tahoma"/>
        </w:rPr>
      </w:pPr>
      <w:r w:rsidRPr="007952AF">
        <w:rPr>
          <w:rFonts w:ascii="Tahoma" w:hAnsi="Tahoma" w:cs="Tahoma"/>
        </w:rPr>
        <w:t xml:space="preserve">Naročnik in izvajalec sta sporazumna, da se pogodbena kazen </w:t>
      </w:r>
      <w:r>
        <w:rPr>
          <w:rFonts w:ascii="Tahoma" w:hAnsi="Tahoma" w:cs="Tahoma"/>
        </w:rPr>
        <w:t xml:space="preserve">lahko </w:t>
      </w:r>
      <w:r w:rsidRPr="007952AF">
        <w:rPr>
          <w:rFonts w:ascii="Tahoma" w:hAnsi="Tahoma" w:cs="Tahoma"/>
        </w:rPr>
        <w:t xml:space="preserve">obračuna kot kompenzacija medsebojnih terjatev – plačil med naročnikom in izvajalcem, v kolikor pa višina le-teh ne zadostuje, pa mora izvajalec plačati razliko do polne višine pogodbene kazni v </w:t>
      </w:r>
      <w:r>
        <w:rPr>
          <w:rFonts w:ascii="Tahoma" w:hAnsi="Tahoma" w:cs="Tahoma"/>
        </w:rPr>
        <w:t>osmih</w:t>
      </w:r>
      <w:r w:rsidRPr="007952AF">
        <w:rPr>
          <w:rFonts w:ascii="Tahoma" w:hAnsi="Tahoma" w:cs="Tahoma"/>
        </w:rPr>
        <w:t xml:space="preserve"> (</w:t>
      </w:r>
      <w:r>
        <w:rPr>
          <w:rFonts w:ascii="Tahoma" w:hAnsi="Tahoma" w:cs="Tahoma"/>
        </w:rPr>
        <w:t>8</w:t>
      </w:r>
      <w:r w:rsidRPr="007952AF">
        <w:rPr>
          <w:rFonts w:ascii="Tahoma" w:hAnsi="Tahoma" w:cs="Tahoma"/>
        </w:rPr>
        <w:t>) dneh od datuma prejema pisnega zahtevka naročnika.</w:t>
      </w:r>
    </w:p>
    <w:p w14:paraId="3D5861C4" w14:textId="77777777" w:rsidR="002553D6" w:rsidRPr="007952AF" w:rsidRDefault="002553D6" w:rsidP="002553D6">
      <w:pPr>
        <w:jc w:val="both"/>
        <w:rPr>
          <w:rFonts w:ascii="Tahoma" w:hAnsi="Tahoma" w:cs="Tahoma"/>
        </w:rPr>
      </w:pPr>
    </w:p>
    <w:p w14:paraId="02AB615E" w14:textId="77777777" w:rsidR="002553D6" w:rsidRDefault="002553D6" w:rsidP="002553D6">
      <w:pPr>
        <w:jc w:val="both"/>
        <w:rPr>
          <w:rFonts w:ascii="Tahoma" w:hAnsi="Tahoma" w:cs="Tahoma"/>
        </w:rPr>
      </w:pPr>
      <w:r w:rsidRPr="00A45F86">
        <w:rPr>
          <w:rFonts w:ascii="Tahoma" w:hAnsi="Tahoma" w:cs="Tahoma"/>
        </w:rPr>
        <w:t xml:space="preserve">V kolikor pogodbena kazen za zamudo </w:t>
      </w:r>
      <w:r>
        <w:rPr>
          <w:rFonts w:ascii="Tahoma" w:hAnsi="Tahoma" w:cs="Tahoma"/>
        </w:rPr>
        <w:t xml:space="preserve">po prvem tega člena </w:t>
      </w:r>
      <w:r w:rsidRPr="00A45F86">
        <w:rPr>
          <w:rFonts w:ascii="Tahoma" w:hAnsi="Tahoma" w:cs="Tahoma"/>
        </w:rPr>
        <w:t>preseže 10</w:t>
      </w:r>
      <w:r>
        <w:rPr>
          <w:rFonts w:ascii="Tahoma" w:hAnsi="Tahoma" w:cs="Tahoma"/>
        </w:rPr>
        <w:t xml:space="preserve"> </w:t>
      </w:r>
      <w:r w:rsidRPr="00A45F86">
        <w:rPr>
          <w:rFonts w:ascii="Tahoma" w:hAnsi="Tahoma" w:cs="Tahoma"/>
        </w:rPr>
        <w:t>% (deset odstotkov) celotne pogodbene</w:t>
      </w:r>
      <w:r>
        <w:rPr>
          <w:rFonts w:ascii="Tahoma" w:hAnsi="Tahoma" w:cs="Tahoma"/>
        </w:rPr>
        <w:t xml:space="preserve"> vrednosti brez DDV, lahko naročnik</w:t>
      </w:r>
      <w:r w:rsidRPr="00A45F86">
        <w:rPr>
          <w:rFonts w:ascii="Tahoma" w:hAnsi="Tahoma" w:cs="Tahoma"/>
        </w:rPr>
        <w:t xml:space="preserve"> odstopi od pogodb</w:t>
      </w:r>
      <w:r>
        <w:rPr>
          <w:rFonts w:ascii="Tahoma" w:hAnsi="Tahoma" w:cs="Tahoma"/>
        </w:rPr>
        <w:t>e, brez obveznosti do izvajalca</w:t>
      </w:r>
      <w:r w:rsidRPr="00A45F86">
        <w:rPr>
          <w:rFonts w:ascii="Tahoma" w:hAnsi="Tahoma" w:cs="Tahoma"/>
        </w:rPr>
        <w:t>.</w:t>
      </w:r>
      <w:r>
        <w:rPr>
          <w:rFonts w:ascii="Tahoma" w:hAnsi="Tahoma" w:cs="Tahoma"/>
        </w:rPr>
        <w:t xml:space="preserve"> </w:t>
      </w:r>
    </w:p>
    <w:p w14:paraId="03C2F95E" w14:textId="77777777" w:rsidR="002553D6" w:rsidRDefault="002553D6" w:rsidP="002553D6">
      <w:pPr>
        <w:jc w:val="both"/>
        <w:rPr>
          <w:rFonts w:ascii="Tahoma" w:hAnsi="Tahoma" w:cs="Tahoma"/>
        </w:rPr>
      </w:pPr>
    </w:p>
    <w:p w14:paraId="69E530B0" w14:textId="77777777" w:rsidR="002553D6" w:rsidRPr="00A45F86" w:rsidRDefault="002553D6" w:rsidP="002553D6">
      <w:pPr>
        <w:jc w:val="both"/>
        <w:rPr>
          <w:rFonts w:ascii="Tahoma" w:hAnsi="Tahoma" w:cs="Tahoma"/>
        </w:rPr>
      </w:pPr>
      <w:r>
        <w:rPr>
          <w:rFonts w:ascii="Tahoma" w:hAnsi="Tahoma" w:cs="Tahoma"/>
        </w:rPr>
        <w:t>Za obračun pogodbene kazni lahko naročnik unovči finančno zavarovanje za zavarovanje dobre izvedbe pogodbenih obveznosti.</w:t>
      </w:r>
    </w:p>
    <w:p w14:paraId="1889C0D9" w14:textId="77777777" w:rsidR="002553D6" w:rsidRPr="00A45F86" w:rsidRDefault="002553D6" w:rsidP="002553D6">
      <w:pPr>
        <w:autoSpaceDE w:val="0"/>
        <w:autoSpaceDN w:val="0"/>
        <w:adjustRightInd w:val="0"/>
        <w:jc w:val="both"/>
        <w:rPr>
          <w:rFonts w:ascii="Tahoma" w:eastAsia="Calibri" w:hAnsi="Tahoma" w:cs="Tahoma"/>
        </w:rPr>
      </w:pPr>
    </w:p>
    <w:p w14:paraId="77B8051E" w14:textId="77777777" w:rsidR="002553D6" w:rsidRPr="00A45F86" w:rsidRDefault="002553D6" w:rsidP="002553D6">
      <w:pPr>
        <w:autoSpaceDE w:val="0"/>
        <w:autoSpaceDN w:val="0"/>
        <w:adjustRightInd w:val="0"/>
        <w:jc w:val="both"/>
        <w:rPr>
          <w:rFonts w:ascii="Tahoma" w:eastAsia="Calibri" w:hAnsi="Tahoma" w:cs="Tahoma"/>
        </w:rPr>
      </w:pPr>
      <w:r w:rsidRPr="00A45F86">
        <w:rPr>
          <w:rFonts w:ascii="Tahoma" w:eastAsia="Calibri" w:hAnsi="Tahoma" w:cs="Tahoma"/>
        </w:rPr>
        <w:lastRenderedPageBreak/>
        <w:t>Če zaradi zamude izvedbe pogod</w:t>
      </w:r>
      <w:r>
        <w:rPr>
          <w:rFonts w:ascii="Tahoma" w:eastAsia="Calibri" w:hAnsi="Tahoma" w:cs="Tahoma"/>
        </w:rPr>
        <w:t>benih storitev nastaja pri naročniku dodatna škoda, je naročnik</w:t>
      </w:r>
      <w:r w:rsidRPr="00A45F86">
        <w:rPr>
          <w:rFonts w:ascii="Tahoma" w:eastAsia="Calibri" w:hAnsi="Tahoma" w:cs="Tahoma"/>
        </w:rPr>
        <w:t xml:space="preserve"> upravičen do povrnitve n</w:t>
      </w:r>
      <w:r>
        <w:rPr>
          <w:rFonts w:ascii="Tahoma" w:eastAsia="Calibri" w:hAnsi="Tahoma" w:cs="Tahoma"/>
        </w:rPr>
        <w:t>astale škode s strani izvajalca</w:t>
      </w:r>
      <w:r w:rsidRPr="00A45F86">
        <w:rPr>
          <w:rFonts w:ascii="Tahoma" w:eastAsia="Calibri" w:hAnsi="Tahoma" w:cs="Tahoma"/>
        </w:rPr>
        <w:t>.</w:t>
      </w:r>
    </w:p>
    <w:p w14:paraId="69A94A41" w14:textId="77777777" w:rsidR="002553D6" w:rsidRDefault="002553D6" w:rsidP="002553D6">
      <w:pPr>
        <w:autoSpaceDE w:val="0"/>
        <w:autoSpaceDN w:val="0"/>
        <w:adjustRightInd w:val="0"/>
        <w:rPr>
          <w:rFonts w:ascii="Tahoma" w:eastAsia="Calibri" w:hAnsi="Tahoma" w:cs="Tahoma"/>
        </w:rPr>
      </w:pPr>
    </w:p>
    <w:p w14:paraId="1E929148" w14:textId="7E2E9DD2" w:rsidR="002553D6" w:rsidRDefault="002553D6" w:rsidP="002553D6">
      <w:pPr>
        <w:autoSpaceDE w:val="0"/>
        <w:autoSpaceDN w:val="0"/>
        <w:adjustRightInd w:val="0"/>
        <w:jc w:val="both"/>
        <w:rPr>
          <w:rFonts w:ascii="Tahoma" w:eastAsia="Calibri" w:hAnsi="Tahoma" w:cs="Tahoma"/>
        </w:rPr>
      </w:pPr>
      <w:r w:rsidRPr="00FD2D76">
        <w:rPr>
          <w:rFonts w:ascii="Tahoma" w:eastAsia="Calibri" w:hAnsi="Tahoma" w:cs="Tahoma"/>
        </w:rPr>
        <w:t>Zamuda se</w:t>
      </w:r>
      <w:r>
        <w:rPr>
          <w:rFonts w:ascii="Tahoma" w:eastAsia="Calibri" w:hAnsi="Tahoma" w:cs="Tahoma"/>
        </w:rPr>
        <w:t>,</w:t>
      </w:r>
      <w:r w:rsidRPr="00FD2D76">
        <w:rPr>
          <w:rFonts w:ascii="Tahoma" w:eastAsia="Calibri" w:hAnsi="Tahoma" w:cs="Tahoma"/>
        </w:rPr>
        <w:t xml:space="preserve">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m v dnevih</w:t>
      </w:r>
      <w:r>
        <w:rPr>
          <w:rFonts w:ascii="Tahoma" w:eastAsia="Calibri" w:hAnsi="Tahoma" w:cs="Tahoma"/>
        </w:rPr>
        <w:t>,</w:t>
      </w:r>
      <w:r w:rsidRPr="00FD2D76">
        <w:rPr>
          <w:rFonts w:ascii="Tahoma" w:eastAsia="Calibri" w:hAnsi="Tahoma" w:cs="Tahoma"/>
        </w:rPr>
        <w:t xml:space="preserve"> začne šteti z naslednjim dnem po dogovorjenem datumu oziroma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 xml:space="preserve">m v urah, se zamuda začne šteti z naslednjo uro po dogovorjeni uri. Če izvajalec zamudi z izpolnitvijo, ima naročnik pravico zahtevati tako izpolnitev obveznosti kot </w:t>
      </w:r>
      <w:r>
        <w:rPr>
          <w:rFonts w:ascii="Tahoma" w:eastAsia="Calibri" w:hAnsi="Tahoma" w:cs="Tahoma"/>
        </w:rPr>
        <w:t xml:space="preserve">pogodbeno </w:t>
      </w:r>
      <w:r w:rsidRPr="00FD2D76">
        <w:rPr>
          <w:rFonts w:ascii="Tahoma" w:eastAsia="Calibri" w:hAnsi="Tahoma" w:cs="Tahoma"/>
        </w:rPr>
        <w:t>kazen.</w:t>
      </w:r>
    </w:p>
    <w:p w14:paraId="77DC3FAF" w14:textId="77777777" w:rsidR="002553D6" w:rsidRPr="00A45F86" w:rsidRDefault="002553D6" w:rsidP="002553D6">
      <w:pPr>
        <w:autoSpaceDE w:val="0"/>
        <w:autoSpaceDN w:val="0"/>
        <w:adjustRightInd w:val="0"/>
        <w:rPr>
          <w:rFonts w:ascii="Tahoma" w:eastAsia="Calibri" w:hAnsi="Tahoma" w:cs="Tahoma"/>
        </w:rPr>
      </w:pPr>
    </w:p>
    <w:p w14:paraId="5784162F" w14:textId="77777777" w:rsidR="002553D6" w:rsidRPr="00A45F86" w:rsidRDefault="002553D6" w:rsidP="00CE0B89">
      <w:pPr>
        <w:numPr>
          <w:ilvl w:val="0"/>
          <w:numId w:val="16"/>
        </w:numPr>
        <w:tabs>
          <w:tab w:val="clear" w:pos="8298"/>
          <w:tab w:val="num" w:pos="360"/>
          <w:tab w:val="num" w:pos="5605"/>
        </w:tabs>
        <w:ind w:left="360"/>
        <w:jc w:val="center"/>
        <w:rPr>
          <w:rFonts w:ascii="Tahoma" w:hAnsi="Tahoma" w:cs="Tahoma"/>
        </w:rPr>
      </w:pPr>
      <w:r w:rsidRPr="00A45F86">
        <w:rPr>
          <w:rFonts w:ascii="Tahoma" w:hAnsi="Tahoma" w:cs="Tahoma"/>
        </w:rPr>
        <w:t>člen</w:t>
      </w:r>
    </w:p>
    <w:p w14:paraId="0153DB6D" w14:textId="77777777" w:rsidR="002553D6" w:rsidRPr="00A45F86" w:rsidRDefault="002553D6" w:rsidP="002553D6">
      <w:pPr>
        <w:tabs>
          <w:tab w:val="left" w:pos="567"/>
        </w:tabs>
        <w:ind w:right="-2"/>
        <w:jc w:val="both"/>
        <w:rPr>
          <w:rFonts w:ascii="Tahoma" w:hAnsi="Tahoma" w:cs="Tahoma"/>
          <w:lang w:val="x-none"/>
        </w:rPr>
      </w:pPr>
    </w:p>
    <w:p w14:paraId="0915899E" w14:textId="77777777" w:rsidR="002553D6" w:rsidRPr="00A45F86" w:rsidRDefault="002553D6" w:rsidP="002553D6">
      <w:pPr>
        <w:tabs>
          <w:tab w:val="left" w:pos="567"/>
        </w:tabs>
        <w:ind w:right="-2"/>
        <w:jc w:val="both"/>
        <w:rPr>
          <w:rFonts w:ascii="Tahoma" w:hAnsi="Tahoma" w:cs="Tahoma"/>
        </w:rPr>
      </w:pPr>
      <w:r>
        <w:rPr>
          <w:rFonts w:ascii="Tahoma" w:hAnsi="Tahoma" w:cs="Tahoma"/>
        </w:rPr>
        <w:t>Naročnik</w:t>
      </w:r>
      <w:r w:rsidRPr="00A45F86">
        <w:rPr>
          <w:rFonts w:ascii="Tahoma" w:hAnsi="Tahoma" w:cs="Tahoma"/>
          <w:lang w:val="x-none"/>
        </w:rPr>
        <w:t xml:space="preserve"> si pridrži pravico uveljaviti pogodbeno kazen, čeprav o</w:t>
      </w:r>
      <w:r w:rsidRPr="00A45F86">
        <w:rPr>
          <w:rFonts w:ascii="Tahoma" w:hAnsi="Tahoma" w:cs="Tahoma"/>
        </w:rPr>
        <w:t>b</w:t>
      </w:r>
      <w:r w:rsidRPr="00A45F86">
        <w:rPr>
          <w:rFonts w:ascii="Tahoma" w:hAnsi="Tahoma" w:cs="Tahoma"/>
          <w:lang w:val="x-none"/>
        </w:rPr>
        <w:t xml:space="preserve"> kršitvi roka izvedbe </w:t>
      </w:r>
      <w:r>
        <w:rPr>
          <w:rFonts w:ascii="Tahoma" w:hAnsi="Tahoma" w:cs="Tahoma"/>
        </w:rPr>
        <w:t>izvajalca</w:t>
      </w:r>
      <w:r w:rsidRPr="00A45F86">
        <w:rPr>
          <w:rFonts w:ascii="Tahoma" w:hAnsi="Tahoma" w:cs="Tahoma"/>
          <w:lang w:val="x-none"/>
        </w:rPr>
        <w:t xml:space="preserve"> na to ni opozoril</w:t>
      </w:r>
      <w:r w:rsidRPr="00A45F86">
        <w:rPr>
          <w:rFonts w:ascii="Tahoma" w:hAnsi="Tahoma" w:cs="Tahoma"/>
        </w:rPr>
        <w:t xml:space="preserve">, </w:t>
      </w:r>
      <w:r w:rsidRPr="00A45F86">
        <w:rPr>
          <w:rFonts w:ascii="Tahoma" w:hAnsi="Tahoma" w:cs="Tahoma"/>
          <w:lang w:val="x-none"/>
        </w:rPr>
        <w:t>niti pisno obvestil</w:t>
      </w:r>
      <w:r w:rsidRPr="00A45F86">
        <w:rPr>
          <w:rFonts w:ascii="Tahoma" w:hAnsi="Tahoma" w:cs="Tahoma"/>
        </w:rPr>
        <w:t>.</w:t>
      </w:r>
    </w:p>
    <w:p w14:paraId="1A4D1B8A" w14:textId="77777777" w:rsidR="002553D6" w:rsidRPr="00A45F86" w:rsidRDefault="002553D6" w:rsidP="002553D6">
      <w:pPr>
        <w:tabs>
          <w:tab w:val="left" w:pos="567"/>
          <w:tab w:val="left" w:pos="1418"/>
          <w:tab w:val="left" w:pos="1702"/>
        </w:tabs>
        <w:jc w:val="both"/>
        <w:rPr>
          <w:rFonts w:ascii="Tahoma" w:hAnsi="Tahoma" w:cs="Tahoma"/>
        </w:rPr>
      </w:pPr>
    </w:p>
    <w:p w14:paraId="1B263166" w14:textId="77777777" w:rsidR="002553D6" w:rsidRPr="00A45F86" w:rsidRDefault="002553D6" w:rsidP="002553D6">
      <w:pPr>
        <w:tabs>
          <w:tab w:val="left" w:pos="567"/>
          <w:tab w:val="left" w:pos="1418"/>
          <w:tab w:val="left" w:pos="1702"/>
        </w:tabs>
        <w:jc w:val="both"/>
        <w:rPr>
          <w:rFonts w:ascii="Tahoma" w:hAnsi="Tahoma" w:cs="Tahoma"/>
        </w:rPr>
      </w:pPr>
      <w:r w:rsidRPr="00A45F86">
        <w:rPr>
          <w:rFonts w:ascii="Tahoma" w:hAnsi="Tahoma" w:cs="Tahoma"/>
        </w:rPr>
        <w:t>Pogodbeni stranki soglašata, da pravica zaračunati pogodbeno kazen ni pogo</w:t>
      </w:r>
      <w:r>
        <w:rPr>
          <w:rFonts w:ascii="Tahoma" w:hAnsi="Tahoma" w:cs="Tahoma"/>
        </w:rPr>
        <w:t>jena z nastankom škode pri naročniku</w:t>
      </w:r>
      <w:r w:rsidRPr="00A45F86">
        <w:rPr>
          <w:rFonts w:ascii="Tahoma" w:hAnsi="Tahoma" w:cs="Tahoma"/>
        </w:rPr>
        <w:t xml:space="preserve">. Za povračilo tako nastale škode bo </w:t>
      </w:r>
      <w:r>
        <w:rPr>
          <w:rFonts w:ascii="Tahoma" w:hAnsi="Tahoma" w:cs="Tahoma"/>
        </w:rPr>
        <w:t>naročnik</w:t>
      </w:r>
      <w:r w:rsidRPr="00A45F86">
        <w:rPr>
          <w:rFonts w:ascii="Tahoma" w:hAnsi="Tahoma" w:cs="Tahoma"/>
        </w:rPr>
        <w:t xml:space="preserve"> unovčil finančno zavarovanje za zavarovanje dobre izvedbe pogodbenih obveznosti in škodo uveljavljal tudi po splošnih načelih odškodninske odgovornosti, neodvisno od uveljavljanja pogodbene kazni.</w:t>
      </w:r>
    </w:p>
    <w:p w14:paraId="04B9986A" w14:textId="77777777" w:rsidR="00D93613" w:rsidRPr="00A45F86" w:rsidRDefault="00D93613" w:rsidP="00515969">
      <w:pPr>
        <w:jc w:val="both"/>
        <w:rPr>
          <w:rFonts w:ascii="Tahoma" w:eastAsia="Calibri" w:hAnsi="Tahoma" w:cs="Tahoma"/>
          <w:b/>
          <w:bCs/>
        </w:rPr>
      </w:pPr>
    </w:p>
    <w:p w14:paraId="5F18D76C" w14:textId="77777777" w:rsidR="00D93613" w:rsidRPr="00A45F86" w:rsidRDefault="00D93613" w:rsidP="00515969">
      <w:pPr>
        <w:rPr>
          <w:rFonts w:ascii="Tahoma" w:hAnsi="Tahoma" w:cs="Tahoma"/>
          <w:b/>
          <w:szCs w:val="22"/>
        </w:rPr>
      </w:pPr>
      <w:r w:rsidRPr="00A45F86">
        <w:rPr>
          <w:rFonts w:ascii="Tahoma" w:hAnsi="Tahoma" w:cs="Tahoma"/>
          <w:b/>
          <w:szCs w:val="22"/>
        </w:rPr>
        <w:t xml:space="preserve">PREDSTAVNIKI POGODBENIH STRANK </w:t>
      </w:r>
    </w:p>
    <w:p w14:paraId="570D3DEC" w14:textId="77777777" w:rsidR="00D93613" w:rsidRPr="00A45F86" w:rsidRDefault="00D93613" w:rsidP="00515969">
      <w:pPr>
        <w:rPr>
          <w:rFonts w:ascii="Tahoma" w:eastAsia="Calibri" w:hAnsi="Tahoma" w:cs="Tahoma"/>
        </w:rPr>
      </w:pPr>
    </w:p>
    <w:p w14:paraId="320D71F5"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48D99B12" w14:textId="77777777" w:rsidR="00D93613" w:rsidRPr="00A45F86" w:rsidRDefault="00D93613" w:rsidP="00515969">
      <w:pPr>
        <w:ind w:left="284" w:hanging="284"/>
        <w:jc w:val="both"/>
        <w:rPr>
          <w:rFonts w:ascii="Tahoma" w:hAnsi="Tahoma" w:cs="Tahoma"/>
        </w:rPr>
      </w:pPr>
    </w:p>
    <w:p w14:paraId="5F1EDDED" w14:textId="77777777" w:rsidR="00D93613" w:rsidRPr="00A45F86" w:rsidRDefault="00D93613" w:rsidP="00515969">
      <w:pPr>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3E34A583" w14:textId="1BCBDB58" w:rsidR="00D93613" w:rsidRDefault="00D93613" w:rsidP="00515969">
      <w:pPr>
        <w:ind w:left="284" w:hanging="284"/>
        <w:jc w:val="both"/>
        <w:rPr>
          <w:rFonts w:ascii="Tahoma" w:hAnsi="Tahoma" w:cs="Tahoma"/>
        </w:rPr>
      </w:pPr>
    </w:p>
    <w:p w14:paraId="04BE7952" w14:textId="44831ACB"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naročnika</w:t>
      </w:r>
      <w:r w:rsidR="00916A35">
        <w:rPr>
          <w:rFonts w:ascii="Tahoma" w:hAnsi="Tahoma" w:cs="Tahoma"/>
        </w:rPr>
        <w:t>: Vladimir Đerić, tel. št.: 01/47-40-465</w:t>
      </w:r>
      <w:r w:rsidR="00C112B5">
        <w:rPr>
          <w:rFonts w:ascii="Tahoma" w:hAnsi="Tahoma" w:cs="Tahoma"/>
        </w:rPr>
        <w:t>, e-pošta</w:t>
      </w:r>
      <w:r w:rsidR="00D93613" w:rsidRPr="00A45F86">
        <w:rPr>
          <w:rFonts w:ascii="Tahoma" w:hAnsi="Tahoma" w:cs="Tahoma"/>
        </w:rPr>
        <w:t xml:space="preserve">: </w:t>
      </w:r>
      <w:hyperlink r:id="rId23" w:history="1">
        <w:r w:rsidR="00916A35" w:rsidRPr="00D17A31">
          <w:rPr>
            <w:rStyle w:val="Hiperpovezava"/>
            <w:rFonts w:ascii="Tahoma" w:hAnsi="Tahoma" w:cs="Tahoma"/>
          </w:rPr>
          <w:t>vladimir.deric@jhl.si</w:t>
        </w:r>
      </w:hyperlink>
      <w:r w:rsidR="00D93613" w:rsidRPr="00A45F86">
        <w:rPr>
          <w:rFonts w:ascii="Tahoma" w:hAnsi="Tahoma" w:cs="Tahoma"/>
        </w:rPr>
        <w:t>;</w:t>
      </w:r>
    </w:p>
    <w:p w14:paraId="1A40F364" w14:textId="53F7B45E"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xml:space="preserve">: __________ </w:t>
      </w:r>
      <w:r w:rsidR="00C112B5">
        <w:rPr>
          <w:rFonts w:ascii="Tahoma" w:hAnsi="Tahoma" w:cs="Tahoma"/>
        </w:rPr>
        <w:t>, tel. št.: ___________ , e-pošta</w:t>
      </w:r>
      <w:r w:rsidR="00D93613" w:rsidRPr="00A45F86">
        <w:rPr>
          <w:rFonts w:ascii="Tahoma" w:hAnsi="Tahoma" w:cs="Tahoma"/>
        </w:rPr>
        <w:t>:  _________________.</w:t>
      </w:r>
    </w:p>
    <w:p w14:paraId="48C60A6F" w14:textId="6844BFB6" w:rsidR="00D93613" w:rsidRPr="00A45F86" w:rsidRDefault="00F122BB" w:rsidP="00515969">
      <w:pPr>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w:t>
      </w:r>
      <w:r w:rsidR="00C112B5">
        <w:rPr>
          <w:rFonts w:ascii="Tahoma" w:hAnsi="Tahoma" w:cs="Tahoma"/>
        </w:rPr>
        <w:t xml:space="preserve"> izvedbo pogodbenih obveznosti</w:t>
      </w:r>
      <w:r w:rsidR="00853002">
        <w:rPr>
          <w:rFonts w:ascii="Tahoma" w:hAnsi="Tahoma" w:cs="Tahoma"/>
        </w:rPr>
        <w:t>.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708B2C9F" w14:textId="77777777" w:rsidR="00D93613" w:rsidRPr="00A45F86" w:rsidRDefault="00D93613" w:rsidP="00515969">
      <w:pPr>
        <w:tabs>
          <w:tab w:val="left" w:pos="567"/>
          <w:tab w:val="left" w:pos="1418"/>
          <w:tab w:val="left" w:pos="1702"/>
        </w:tabs>
        <w:jc w:val="both"/>
        <w:rPr>
          <w:rFonts w:ascii="Tahoma" w:hAnsi="Tahoma" w:cs="Tahoma"/>
        </w:rPr>
      </w:pPr>
    </w:p>
    <w:p w14:paraId="263BC9F9" w14:textId="34D1D448" w:rsidR="00D93613" w:rsidRDefault="00853002" w:rsidP="00515969">
      <w:pPr>
        <w:tabs>
          <w:tab w:val="left" w:pos="567"/>
          <w:tab w:val="left" w:pos="1418"/>
          <w:tab w:val="left" w:pos="1702"/>
        </w:tabs>
        <w:jc w:val="both"/>
        <w:rPr>
          <w:rFonts w:ascii="Tahoma" w:hAnsi="Tahoma" w:cs="Tahoma"/>
        </w:rPr>
      </w:pPr>
      <w:r>
        <w:rPr>
          <w:rFonts w:ascii="Tahoma" w:hAnsi="Tahoma" w:cs="Tahoma"/>
        </w:rPr>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w:t>
      </w:r>
      <w:r w:rsidR="00C112B5">
        <w:rPr>
          <w:rFonts w:ascii="Tahoma" w:hAnsi="Tahoma" w:cs="Tahoma"/>
        </w:rPr>
        <w:t>dbo pogodbenih obveznosti</w:t>
      </w:r>
      <w:r>
        <w:rPr>
          <w:rFonts w:ascii="Tahoma" w:hAnsi="Tahoma" w:cs="Tahoma"/>
        </w:rPr>
        <w:t>.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70C994D0" w14:textId="77777777" w:rsidR="00594BF6" w:rsidRPr="00A45F86" w:rsidRDefault="00594BF6" w:rsidP="00515969">
      <w:pPr>
        <w:tabs>
          <w:tab w:val="left" w:pos="567"/>
          <w:tab w:val="left" w:pos="1418"/>
          <w:tab w:val="left" w:pos="1702"/>
        </w:tabs>
        <w:jc w:val="both"/>
        <w:rPr>
          <w:rFonts w:ascii="Tahoma" w:hAnsi="Tahoma" w:cs="Tahoma"/>
        </w:rPr>
      </w:pPr>
    </w:p>
    <w:p w14:paraId="099EF96E" w14:textId="3DE04992" w:rsidR="00D93613" w:rsidRPr="00A45F86" w:rsidRDefault="00D93613" w:rsidP="00515969">
      <w:pPr>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32D39D18" w14:textId="77777777" w:rsidR="00D93613" w:rsidRPr="00A45F86" w:rsidRDefault="00D93613" w:rsidP="00515969">
      <w:pPr>
        <w:tabs>
          <w:tab w:val="left" w:pos="567"/>
          <w:tab w:val="left" w:pos="1418"/>
          <w:tab w:val="left" w:pos="1702"/>
        </w:tabs>
        <w:jc w:val="both"/>
        <w:rPr>
          <w:rFonts w:ascii="Tahoma" w:eastAsia="Calibri" w:hAnsi="Tahoma" w:cs="Tahoma"/>
          <w:b/>
          <w:bCs/>
        </w:rPr>
      </w:pPr>
    </w:p>
    <w:p w14:paraId="7B3E7B08" w14:textId="77777777" w:rsidR="00D93613" w:rsidRPr="00490B16" w:rsidRDefault="00D93613" w:rsidP="00515969">
      <w:pPr>
        <w:rPr>
          <w:rFonts w:ascii="Tahoma" w:hAnsi="Tahoma" w:cs="Tahoma"/>
          <w:b/>
          <w:szCs w:val="22"/>
        </w:rPr>
      </w:pPr>
      <w:r w:rsidRPr="00A45F86">
        <w:rPr>
          <w:rFonts w:ascii="Tahoma" w:hAnsi="Tahoma" w:cs="Tahoma"/>
          <w:b/>
          <w:szCs w:val="22"/>
        </w:rPr>
        <w:t>ODPOVED POGODBE IN ODSTOP OD POGODBE</w:t>
      </w:r>
    </w:p>
    <w:p w14:paraId="2702CF87" w14:textId="77777777" w:rsidR="00D93613" w:rsidRPr="00A45F86" w:rsidRDefault="00D93613" w:rsidP="00515969">
      <w:pPr>
        <w:tabs>
          <w:tab w:val="left" w:pos="851"/>
          <w:tab w:val="left" w:pos="1702"/>
        </w:tabs>
        <w:jc w:val="center"/>
        <w:rPr>
          <w:rFonts w:ascii="Tahoma" w:hAnsi="Tahoma" w:cs="Tahoma"/>
        </w:rPr>
      </w:pPr>
    </w:p>
    <w:p w14:paraId="31E03DFE" w14:textId="77777777" w:rsidR="00D93613" w:rsidRPr="00A45F86" w:rsidRDefault="00D93613" w:rsidP="00CE0B89">
      <w:pPr>
        <w:numPr>
          <w:ilvl w:val="0"/>
          <w:numId w:val="16"/>
        </w:numPr>
        <w:tabs>
          <w:tab w:val="clear" w:pos="8298"/>
          <w:tab w:val="num" w:pos="360"/>
        </w:tabs>
        <w:ind w:left="360"/>
        <w:jc w:val="center"/>
        <w:rPr>
          <w:rFonts w:ascii="Tahoma" w:hAnsi="Tahoma" w:cs="Tahoma"/>
        </w:rPr>
      </w:pPr>
      <w:r w:rsidRPr="00A45F86">
        <w:rPr>
          <w:rFonts w:ascii="Tahoma" w:hAnsi="Tahoma" w:cs="Tahoma"/>
        </w:rPr>
        <w:t>člen</w:t>
      </w:r>
    </w:p>
    <w:p w14:paraId="02B70BD9" w14:textId="77777777" w:rsidR="00D93613" w:rsidRPr="00A45F86" w:rsidRDefault="00D93613" w:rsidP="00515969">
      <w:pPr>
        <w:tabs>
          <w:tab w:val="left" w:pos="851"/>
          <w:tab w:val="left" w:pos="1702"/>
        </w:tabs>
        <w:jc w:val="center"/>
        <w:rPr>
          <w:rFonts w:ascii="Tahoma" w:hAnsi="Tahoma" w:cs="Tahoma"/>
          <w:b/>
        </w:rPr>
      </w:pPr>
    </w:p>
    <w:p w14:paraId="28FECE46" w14:textId="536BE96B" w:rsidR="002553D6" w:rsidRDefault="002553D6" w:rsidP="002553D6">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če se okoliščine po sklenitvi pogodbe spremenijo tako, da sklenjena pogodba ne izraža več prave volje pogodbene stranke. </w:t>
      </w:r>
      <w:r>
        <w:rPr>
          <w:rFonts w:ascii="Tahoma" w:hAnsi="Tahoma" w:cs="Tahoma"/>
        </w:rPr>
        <w:t>O</w:t>
      </w:r>
      <w:r w:rsidRPr="00A45F86">
        <w:rPr>
          <w:rFonts w:ascii="Tahoma" w:hAnsi="Tahoma" w:cs="Tahoma"/>
        </w:rPr>
        <w:t>dpoved mora biti drugi pogodbeni stranki poslana s priporočeno poštno pošiljko.</w:t>
      </w:r>
    </w:p>
    <w:p w14:paraId="69607EC9" w14:textId="77777777" w:rsidR="005970C9" w:rsidRPr="00AA2805" w:rsidRDefault="005970C9" w:rsidP="002553D6">
      <w:pPr>
        <w:tabs>
          <w:tab w:val="left" w:pos="851"/>
          <w:tab w:val="left" w:pos="1702"/>
        </w:tabs>
        <w:jc w:val="both"/>
        <w:rPr>
          <w:rFonts w:ascii="Tahoma" w:hAnsi="Tahoma" w:cs="Tahoma"/>
        </w:rPr>
      </w:pPr>
    </w:p>
    <w:p w14:paraId="523C1AE9" w14:textId="77777777" w:rsidR="002553D6" w:rsidRPr="00703A12" w:rsidRDefault="002553D6" w:rsidP="00CE0B89">
      <w:pPr>
        <w:numPr>
          <w:ilvl w:val="0"/>
          <w:numId w:val="16"/>
        </w:numPr>
        <w:tabs>
          <w:tab w:val="clear" w:pos="8298"/>
          <w:tab w:val="num" w:pos="360"/>
          <w:tab w:val="num" w:pos="5605"/>
        </w:tabs>
        <w:ind w:left="360"/>
        <w:jc w:val="center"/>
        <w:rPr>
          <w:rFonts w:ascii="Tahoma" w:hAnsi="Tahoma" w:cs="Tahoma"/>
        </w:rPr>
      </w:pPr>
      <w:r w:rsidRPr="00703A12">
        <w:rPr>
          <w:rFonts w:ascii="Tahoma" w:hAnsi="Tahoma" w:cs="Tahoma"/>
        </w:rPr>
        <w:t>člen</w:t>
      </w:r>
    </w:p>
    <w:p w14:paraId="66E1416C" w14:textId="77777777" w:rsidR="002553D6" w:rsidRPr="00703A12" w:rsidRDefault="002553D6" w:rsidP="002553D6">
      <w:pPr>
        <w:jc w:val="both"/>
        <w:rPr>
          <w:rFonts w:ascii="Tahoma" w:hAnsi="Tahoma" w:cs="Tahoma"/>
        </w:rPr>
      </w:pPr>
    </w:p>
    <w:p w14:paraId="6A97B1D6" w14:textId="77777777" w:rsidR="002553D6" w:rsidRPr="00703A12" w:rsidRDefault="002553D6" w:rsidP="002553D6">
      <w:pPr>
        <w:jc w:val="both"/>
        <w:rPr>
          <w:rFonts w:ascii="Tahoma" w:hAnsi="Tahoma" w:cs="Tahoma"/>
        </w:rPr>
      </w:pPr>
      <w:r w:rsidRPr="00703A12">
        <w:rPr>
          <w:rFonts w:ascii="Tahoma" w:hAnsi="Tahoma" w:cs="Tahoma"/>
        </w:rPr>
        <w:t>Naročnik lahko odstopi od pogodbe, z obvestilom, poslanim izvajalcu s priporočeno pošiljko po pošti, brez obveznosti do izvajalca, če izvajalec:</w:t>
      </w:r>
    </w:p>
    <w:p w14:paraId="588E4445"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upošteva vseh zahtev naročnika in </w:t>
      </w:r>
      <w:r>
        <w:rPr>
          <w:rFonts w:ascii="Tahoma" w:hAnsi="Tahoma" w:cs="Tahoma"/>
        </w:rPr>
        <w:t>jih</w:t>
      </w:r>
      <w:r w:rsidRPr="00703A12">
        <w:rPr>
          <w:rFonts w:ascii="Tahoma" w:hAnsi="Tahoma" w:cs="Tahoma"/>
        </w:rPr>
        <w:t xml:space="preserve"> kljub opozorilu ne izpolni,</w:t>
      </w:r>
    </w:p>
    <w:p w14:paraId="64DDE9A0"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poviša cene v času veljavnosti pogodbe,</w:t>
      </w:r>
    </w:p>
    <w:p w14:paraId="305881CF" w14:textId="77777777" w:rsidR="002553D6" w:rsidRPr="00703A12" w:rsidRDefault="002553D6" w:rsidP="00CE0B89">
      <w:pPr>
        <w:numPr>
          <w:ilvl w:val="0"/>
          <w:numId w:val="19"/>
        </w:numPr>
        <w:ind w:left="567"/>
        <w:jc w:val="both"/>
        <w:rPr>
          <w:rFonts w:ascii="Tahoma" w:hAnsi="Tahoma" w:cs="Tahoma"/>
        </w:rPr>
      </w:pPr>
      <w:r>
        <w:rPr>
          <w:rFonts w:ascii="Tahoma" w:hAnsi="Tahoma" w:cs="Tahoma"/>
        </w:rPr>
        <w:t xml:space="preserve">kljub opozorilu </w:t>
      </w:r>
      <w:r w:rsidRPr="00703A12">
        <w:rPr>
          <w:rFonts w:ascii="Tahoma" w:hAnsi="Tahoma" w:cs="Tahoma"/>
        </w:rPr>
        <w:t>ne izvaja predmeta pogodbe v dogovorjeni kvaliteti ali v dogovorjenih rokih,</w:t>
      </w:r>
    </w:p>
    <w:p w14:paraId="4E789E24"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izpolnjuje </w:t>
      </w:r>
      <w:r>
        <w:rPr>
          <w:rFonts w:ascii="Tahoma" w:hAnsi="Tahoma" w:cs="Tahoma"/>
        </w:rPr>
        <w:t>drugih</w:t>
      </w:r>
      <w:r w:rsidRPr="00703A12">
        <w:rPr>
          <w:rFonts w:ascii="Tahoma" w:hAnsi="Tahoma" w:cs="Tahoma"/>
        </w:rPr>
        <w:t xml:space="preserve"> </w:t>
      </w:r>
      <w:r>
        <w:rPr>
          <w:rFonts w:ascii="Tahoma" w:hAnsi="Tahoma" w:cs="Tahoma"/>
        </w:rPr>
        <w:t>njegovih</w:t>
      </w:r>
      <w:r w:rsidRPr="00703A12">
        <w:rPr>
          <w:rFonts w:ascii="Tahoma" w:hAnsi="Tahoma" w:cs="Tahoma"/>
        </w:rPr>
        <w:t xml:space="preserve"> obveznosti iz pogodbe,</w:t>
      </w:r>
    </w:p>
    <w:p w14:paraId="0457B0E9"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lastRenderedPageBreak/>
        <w:t>prekine z izvedbo pogodbenih obveznosti brez predhodnega pisnega soglasja naročnika,</w:t>
      </w:r>
    </w:p>
    <w:p w14:paraId="332A885A"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v drugih primerih in obsegu, določe</w:t>
      </w:r>
      <w:r>
        <w:rPr>
          <w:rFonts w:ascii="Tahoma" w:hAnsi="Tahoma" w:cs="Tahoma"/>
        </w:rPr>
        <w:t>nem</w:t>
      </w:r>
      <w:r w:rsidRPr="00703A12">
        <w:rPr>
          <w:rFonts w:ascii="Tahoma" w:hAnsi="Tahoma" w:cs="Tahoma"/>
        </w:rPr>
        <w:t xml:space="preserve"> v tej pogodbi.</w:t>
      </w:r>
    </w:p>
    <w:p w14:paraId="01BDB6E5" w14:textId="77777777" w:rsidR="002553D6" w:rsidRPr="00703A12" w:rsidRDefault="002553D6" w:rsidP="002553D6">
      <w:pPr>
        <w:jc w:val="both"/>
        <w:rPr>
          <w:rFonts w:ascii="Tahoma" w:hAnsi="Tahoma" w:cs="Tahoma"/>
        </w:rPr>
      </w:pPr>
    </w:p>
    <w:p w14:paraId="2EA31A99" w14:textId="69636D7B" w:rsidR="002553D6" w:rsidRDefault="002553D6" w:rsidP="002553D6">
      <w:pPr>
        <w:jc w:val="both"/>
        <w:rPr>
          <w:rFonts w:ascii="Tahoma" w:hAnsi="Tahoma" w:cs="Tahoma"/>
        </w:rPr>
      </w:pPr>
      <w:r w:rsidRPr="00703A12">
        <w:rPr>
          <w:rFonts w:ascii="Tahoma" w:hAnsi="Tahoma" w:cs="Tahoma"/>
        </w:rPr>
        <w:t xml:space="preserve">V </w:t>
      </w:r>
      <w:r>
        <w:rPr>
          <w:rFonts w:ascii="Tahoma" w:hAnsi="Tahoma" w:cs="Tahoma"/>
        </w:rPr>
        <w:t xml:space="preserve">primeru takega odstopa lahko </w:t>
      </w:r>
      <w:r w:rsidRPr="00703A12">
        <w:rPr>
          <w:rFonts w:ascii="Tahoma" w:hAnsi="Tahoma" w:cs="Tahoma"/>
        </w:rPr>
        <w:t xml:space="preserve">naročnik takoj unovči ustrezna finančna zavarovanja, izvajalec pa je dolžan naročniku povrniti </w:t>
      </w:r>
      <w:r>
        <w:rPr>
          <w:rFonts w:ascii="Tahoma" w:hAnsi="Tahoma" w:cs="Tahoma"/>
        </w:rPr>
        <w:t xml:space="preserve">tudi </w:t>
      </w:r>
      <w:r w:rsidRPr="00703A12">
        <w:rPr>
          <w:rFonts w:ascii="Tahoma" w:hAnsi="Tahoma" w:cs="Tahoma"/>
        </w:rPr>
        <w:t xml:space="preserve">vso nastalo škodo zaradi neizpolnjevanje obveznosti iz pogodbe. O odstopu od pogodbe bo naročnik izvajalca pisno obvestil s priporočeno </w:t>
      </w:r>
      <w:r>
        <w:rPr>
          <w:rFonts w:ascii="Tahoma" w:hAnsi="Tahoma" w:cs="Tahoma"/>
        </w:rPr>
        <w:t xml:space="preserve">poštno </w:t>
      </w:r>
      <w:r w:rsidRPr="00703A12">
        <w:rPr>
          <w:rFonts w:ascii="Tahoma" w:hAnsi="Tahoma" w:cs="Tahoma"/>
        </w:rPr>
        <w:t>pošiljko</w:t>
      </w:r>
      <w:r>
        <w:rPr>
          <w:rFonts w:ascii="Tahoma" w:hAnsi="Tahoma" w:cs="Tahoma"/>
        </w:rPr>
        <w:t>.</w:t>
      </w:r>
      <w:r w:rsidRPr="00703A12">
        <w:rPr>
          <w:rFonts w:ascii="Tahoma" w:hAnsi="Tahoma" w:cs="Tahoma"/>
        </w:rPr>
        <w:t xml:space="preserve"> </w:t>
      </w:r>
    </w:p>
    <w:p w14:paraId="42401E99" w14:textId="77777777" w:rsidR="002553D6" w:rsidRPr="00703A12" w:rsidRDefault="002553D6" w:rsidP="002553D6">
      <w:pPr>
        <w:tabs>
          <w:tab w:val="left" w:pos="709"/>
          <w:tab w:val="left" w:pos="1702"/>
        </w:tabs>
        <w:jc w:val="both"/>
        <w:rPr>
          <w:rFonts w:ascii="Tahoma" w:hAnsi="Tahoma" w:cs="Tahoma"/>
        </w:rPr>
      </w:pPr>
    </w:p>
    <w:p w14:paraId="30E2A435" w14:textId="77777777" w:rsidR="002553D6" w:rsidRPr="00703A12"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703A12">
        <w:rPr>
          <w:rFonts w:ascii="Tahoma" w:hAnsi="Tahoma" w:cs="Tahoma"/>
        </w:rPr>
        <w:t>člen</w:t>
      </w:r>
    </w:p>
    <w:p w14:paraId="01C249D1" w14:textId="77777777" w:rsidR="002553D6" w:rsidRPr="00703A12" w:rsidRDefault="002553D6" w:rsidP="002553D6">
      <w:pPr>
        <w:tabs>
          <w:tab w:val="left" w:pos="709"/>
          <w:tab w:val="left" w:pos="1702"/>
        </w:tabs>
        <w:jc w:val="both"/>
        <w:rPr>
          <w:rFonts w:ascii="Tahoma" w:hAnsi="Tahoma" w:cs="Tahoma"/>
        </w:rPr>
      </w:pPr>
    </w:p>
    <w:p w14:paraId="04A845DF" w14:textId="7C0BBD20" w:rsidR="00690A4E" w:rsidRDefault="002553D6" w:rsidP="002553D6">
      <w:pPr>
        <w:tabs>
          <w:tab w:val="left" w:pos="709"/>
          <w:tab w:val="left" w:pos="1702"/>
        </w:tabs>
        <w:jc w:val="both"/>
        <w:rPr>
          <w:rFonts w:ascii="Tahoma" w:hAnsi="Tahoma" w:cs="Tahoma"/>
        </w:rPr>
      </w:pPr>
      <w:r>
        <w:rPr>
          <w:rFonts w:ascii="Tahoma" w:hAnsi="Tahoma" w:cs="Tahoma"/>
        </w:rPr>
        <w:t>V času</w:t>
      </w:r>
      <w:r w:rsidRPr="00703A12">
        <w:rPr>
          <w:rFonts w:ascii="Tahoma" w:hAnsi="Tahoma" w:cs="Tahoma"/>
        </w:rPr>
        <w:t xml:space="preserve"> veljavnost</w:t>
      </w:r>
      <w:r>
        <w:rPr>
          <w:rFonts w:ascii="Tahoma" w:hAnsi="Tahoma" w:cs="Tahoma"/>
        </w:rPr>
        <w:t>i</w:t>
      </w:r>
      <w:r w:rsidRPr="00703A12">
        <w:rPr>
          <w:rFonts w:ascii="Tahoma" w:hAnsi="Tahoma" w:cs="Tahoma"/>
        </w:rPr>
        <w:t xml:space="preserve"> pogodbe lahko naročnik, ne glede na določbe zakona, ki ureja obligacijska razmerja, odstopi od pogodbe tudi v primerih iz 96. člena ZJN-3.</w:t>
      </w:r>
    </w:p>
    <w:p w14:paraId="33B0E592" w14:textId="77777777" w:rsidR="00690A4E" w:rsidRPr="00703A12" w:rsidRDefault="00690A4E" w:rsidP="002553D6">
      <w:pPr>
        <w:tabs>
          <w:tab w:val="left" w:pos="709"/>
          <w:tab w:val="left" w:pos="1702"/>
        </w:tabs>
        <w:jc w:val="both"/>
        <w:rPr>
          <w:rFonts w:ascii="Tahoma" w:hAnsi="Tahoma" w:cs="Tahoma"/>
        </w:rPr>
      </w:pPr>
    </w:p>
    <w:p w14:paraId="1162F47D"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4A24CC" w14:textId="77777777" w:rsidR="002553D6" w:rsidRPr="00A45F86" w:rsidRDefault="002553D6" w:rsidP="002553D6">
      <w:pPr>
        <w:jc w:val="both"/>
        <w:rPr>
          <w:rFonts w:ascii="Tahoma" w:hAnsi="Tahoma" w:cs="Tahoma"/>
        </w:rPr>
      </w:pPr>
    </w:p>
    <w:p w14:paraId="6372613A" w14:textId="77777777" w:rsidR="002553D6" w:rsidRDefault="002553D6" w:rsidP="002553D6">
      <w:pPr>
        <w:jc w:val="both"/>
        <w:rPr>
          <w:rFonts w:ascii="Tahoma" w:hAnsi="Tahoma" w:cs="Tahoma"/>
        </w:rPr>
      </w:pPr>
      <w:r>
        <w:rPr>
          <w:rFonts w:ascii="Tahoma" w:hAnsi="Tahoma" w:cs="Tahoma"/>
        </w:rPr>
        <w:t>Izvajalec</w:t>
      </w:r>
      <w:r w:rsidRPr="00A45F86">
        <w:rPr>
          <w:rFonts w:ascii="Tahoma" w:hAnsi="Tahoma" w:cs="Tahoma"/>
        </w:rPr>
        <w:t xml:space="preserve"> ima pravico do odstopa od te pogodbe v primeru kršenj</w:t>
      </w:r>
      <w:r>
        <w:rPr>
          <w:rFonts w:ascii="Tahoma" w:hAnsi="Tahoma" w:cs="Tahoma"/>
        </w:rPr>
        <w:t>a določil pogodbe s strani naročnika</w:t>
      </w:r>
      <w:r w:rsidRPr="00A45F86">
        <w:rPr>
          <w:rFonts w:ascii="Tahoma" w:hAnsi="Tahoma" w:cs="Tahoma"/>
        </w:rPr>
        <w:t>. V tem primeru p</w:t>
      </w:r>
      <w:r>
        <w:rPr>
          <w:rFonts w:ascii="Tahoma" w:hAnsi="Tahoma" w:cs="Tahoma"/>
        </w:rPr>
        <w:t>ogodba preneha veljati, ko naročnik</w:t>
      </w:r>
      <w:r w:rsidRPr="00A45F86">
        <w:rPr>
          <w:rFonts w:ascii="Tahoma" w:hAnsi="Tahoma" w:cs="Tahoma"/>
        </w:rPr>
        <w:t xml:space="preserve"> prejme pisno obvestilo o odstopu od pogodbe z navedbo razloga za odstop s priporočeno pošiljko po pošti.</w:t>
      </w:r>
    </w:p>
    <w:p w14:paraId="5FAA6468" w14:textId="77777777" w:rsidR="00D93613" w:rsidRPr="00490B16" w:rsidRDefault="00D93613" w:rsidP="00515969">
      <w:pPr>
        <w:rPr>
          <w:rFonts w:ascii="Tahoma" w:hAnsi="Tahoma" w:cs="Tahoma"/>
          <w:b/>
          <w:szCs w:val="22"/>
        </w:rPr>
      </w:pPr>
    </w:p>
    <w:p w14:paraId="26DACD5D" w14:textId="77777777" w:rsidR="00D93613" w:rsidRPr="00A45F86" w:rsidRDefault="00D93613" w:rsidP="00515969">
      <w:pPr>
        <w:rPr>
          <w:rFonts w:ascii="Tahoma" w:hAnsi="Tahoma" w:cs="Tahoma"/>
          <w:b/>
          <w:szCs w:val="22"/>
        </w:rPr>
      </w:pPr>
      <w:r w:rsidRPr="00A45F86">
        <w:rPr>
          <w:rFonts w:ascii="Tahoma" w:hAnsi="Tahoma" w:cs="Tahoma"/>
          <w:b/>
          <w:szCs w:val="22"/>
        </w:rPr>
        <w:t>SESTAVNI DELI POGODBE</w:t>
      </w:r>
    </w:p>
    <w:p w14:paraId="33052B9F" w14:textId="77777777" w:rsidR="00D93613" w:rsidRPr="00A45F86" w:rsidRDefault="00D93613" w:rsidP="00515969">
      <w:pPr>
        <w:tabs>
          <w:tab w:val="left" w:pos="1702"/>
        </w:tabs>
        <w:jc w:val="both"/>
        <w:rPr>
          <w:rFonts w:ascii="Tahoma" w:eastAsia="Calibri" w:hAnsi="Tahoma" w:cs="Tahoma"/>
          <w:b/>
          <w:bCs/>
        </w:rPr>
      </w:pPr>
    </w:p>
    <w:p w14:paraId="68674D7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5E150010" w14:textId="77777777" w:rsidR="00D93613" w:rsidRPr="00A45F86" w:rsidRDefault="00D93613" w:rsidP="00515969">
      <w:pPr>
        <w:tabs>
          <w:tab w:val="left" w:pos="1702"/>
        </w:tabs>
        <w:jc w:val="both"/>
        <w:rPr>
          <w:rFonts w:ascii="Tahoma" w:eastAsia="Calibri" w:hAnsi="Tahoma" w:cs="Tahoma"/>
        </w:rPr>
      </w:pPr>
    </w:p>
    <w:p w14:paraId="7C3DEE9F" w14:textId="77777777" w:rsidR="002553D6" w:rsidRPr="00A45F86" w:rsidRDefault="002553D6" w:rsidP="002553D6">
      <w:pPr>
        <w:jc w:val="both"/>
        <w:rPr>
          <w:rFonts w:ascii="Tahoma" w:hAnsi="Tahoma" w:cs="Tahoma"/>
        </w:rPr>
      </w:pPr>
      <w:r w:rsidRPr="00A45F86">
        <w:rPr>
          <w:rFonts w:ascii="Tahoma" w:hAnsi="Tahoma" w:cs="Tahoma"/>
        </w:rPr>
        <w:t xml:space="preserve">Pri tolmačenju te pogodbe in reševanju morebitnih sporov se poleg pogodbe ter </w:t>
      </w:r>
      <w:r>
        <w:rPr>
          <w:rFonts w:ascii="Tahoma" w:hAnsi="Tahoma" w:cs="Tahoma"/>
        </w:rPr>
        <w:t xml:space="preserve">zakona, ki ureja obligacijska razmerja, </w:t>
      </w:r>
      <w:r w:rsidRPr="00A45F86">
        <w:rPr>
          <w:rFonts w:ascii="Tahoma" w:hAnsi="Tahoma" w:cs="Tahoma"/>
        </w:rPr>
        <w:t>upošteva še:</w:t>
      </w:r>
    </w:p>
    <w:p w14:paraId="6EF8544D" w14:textId="1F45B3AA" w:rsidR="002553D6" w:rsidRPr="00BB5DCC"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azpisna dokumentacija št. JHL-2</w:t>
      </w:r>
      <w:r w:rsidR="002531E7">
        <w:rPr>
          <w:rFonts w:ascii="Tahoma" w:eastAsia="Calibri" w:hAnsi="Tahoma" w:cs="Tahoma"/>
        </w:rPr>
        <w:t>0/26</w:t>
      </w:r>
      <w:r w:rsidRPr="00A45F86">
        <w:rPr>
          <w:rFonts w:ascii="Tahoma" w:eastAsia="Calibri" w:hAnsi="Tahoma" w:cs="Tahoma"/>
        </w:rPr>
        <w:t>,</w:t>
      </w:r>
      <w:r w:rsidR="00BB5DCC" w:rsidRPr="00BB5DCC">
        <w:rPr>
          <w:rFonts w:ascii="Tahoma" w:eastAsia="Calibri" w:hAnsi="Tahoma" w:cs="Tahoma"/>
        </w:rPr>
        <w:t xml:space="preserve"> </w:t>
      </w:r>
      <w:r w:rsidR="00BB5DCC">
        <w:rPr>
          <w:rFonts w:ascii="Tahoma" w:eastAsia="Calibri" w:hAnsi="Tahoma" w:cs="Tahoma"/>
        </w:rPr>
        <w:t>katere sestavni del je tehnična specifikacija,</w:t>
      </w:r>
    </w:p>
    <w:p w14:paraId="47C708A1" w14:textId="593EACA9" w:rsidR="002553D6" w:rsidRPr="001A7A1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ponudba</w:t>
      </w:r>
      <w:r>
        <w:rPr>
          <w:rFonts w:ascii="Tahoma" w:eastAsia="Calibri" w:hAnsi="Tahoma" w:cs="Tahoma"/>
        </w:rPr>
        <w:t xml:space="preserve"> izvajalca</w:t>
      </w:r>
      <w:r w:rsidRPr="00A45F86">
        <w:rPr>
          <w:rFonts w:ascii="Tahoma" w:eastAsia="Calibri" w:hAnsi="Tahoma" w:cs="Tahoma"/>
        </w:rPr>
        <w:t xml:space="preserve"> št. ________ z dne _______ ,</w:t>
      </w:r>
      <w:r>
        <w:rPr>
          <w:rFonts w:ascii="Tahoma" w:eastAsia="Calibri" w:hAnsi="Tahoma" w:cs="Tahoma"/>
        </w:rPr>
        <w:t xml:space="preserve"> ki je priloga št. </w:t>
      </w:r>
      <w:r w:rsidR="00BB5DCC">
        <w:rPr>
          <w:rFonts w:ascii="Tahoma" w:eastAsia="Calibri" w:hAnsi="Tahoma" w:cs="Tahoma"/>
        </w:rPr>
        <w:t>2</w:t>
      </w:r>
      <w:r>
        <w:rPr>
          <w:rFonts w:ascii="Tahoma" w:eastAsia="Calibri" w:hAnsi="Tahoma" w:cs="Tahoma"/>
        </w:rPr>
        <w:t>,</w:t>
      </w:r>
    </w:p>
    <w:p w14:paraId="39A2EFAA" w14:textId="4E6E6D7C" w:rsidR="002553D6" w:rsidRDefault="002553D6" w:rsidP="00CE0B89">
      <w:pPr>
        <w:numPr>
          <w:ilvl w:val="0"/>
          <w:numId w:val="17"/>
        </w:numPr>
        <w:ind w:left="284" w:hanging="284"/>
        <w:jc w:val="both"/>
        <w:rPr>
          <w:rFonts w:ascii="Tahoma" w:eastAsia="Calibri" w:hAnsi="Tahoma" w:cs="Tahoma"/>
        </w:rPr>
      </w:pPr>
      <w:r>
        <w:rPr>
          <w:rFonts w:ascii="Tahoma" w:eastAsia="Calibri" w:hAnsi="Tahoma" w:cs="Tahoma"/>
        </w:rPr>
        <w:t>ponudbeni predračun izvajalca</w:t>
      </w:r>
      <w:r w:rsidRPr="00A45F86">
        <w:rPr>
          <w:rFonts w:ascii="Tahoma" w:eastAsia="Calibri" w:hAnsi="Tahoma" w:cs="Tahoma"/>
        </w:rPr>
        <w:t xml:space="preserve"> </w:t>
      </w:r>
      <w:r>
        <w:rPr>
          <w:rFonts w:ascii="Tahoma" w:eastAsia="Calibri" w:hAnsi="Tahoma" w:cs="Tahoma"/>
        </w:rPr>
        <w:t xml:space="preserve">št. __________ </w:t>
      </w:r>
      <w:r w:rsidRPr="00A45F86">
        <w:rPr>
          <w:rFonts w:ascii="Tahoma" w:eastAsia="Calibri" w:hAnsi="Tahoma" w:cs="Tahoma"/>
        </w:rPr>
        <w:t xml:space="preserve">z dne _______________, ki je priloga št. </w:t>
      </w:r>
      <w:r w:rsidR="00BB5DCC">
        <w:rPr>
          <w:rFonts w:ascii="Tahoma" w:eastAsia="Calibri" w:hAnsi="Tahoma" w:cs="Tahoma"/>
        </w:rPr>
        <w:t>3</w:t>
      </w:r>
      <w:r w:rsidRPr="00A45F86">
        <w:rPr>
          <w:rFonts w:ascii="Tahoma" w:eastAsia="Calibri" w:hAnsi="Tahoma" w:cs="Tahoma"/>
        </w:rPr>
        <w:t>,</w:t>
      </w:r>
    </w:p>
    <w:p w14:paraId="3AD12B2B" w14:textId="0F2E54BA" w:rsidR="002553D6" w:rsidRPr="00A45F86" w:rsidRDefault="002553D6" w:rsidP="00CE0B89">
      <w:pPr>
        <w:numPr>
          <w:ilvl w:val="0"/>
          <w:numId w:val="17"/>
        </w:numPr>
        <w:ind w:left="284" w:hanging="284"/>
        <w:jc w:val="both"/>
        <w:rPr>
          <w:rFonts w:ascii="Tahoma" w:eastAsia="Calibri" w:hAnsi="Tahoma" w:cs="Tahoma"/>
        </w:rPr>
      </w:pPr>
      <w:r>
        <w:rPr>
          <w:rFonts w:ascii="Tahoma" w:eastAsia="Calibri" w:hAnsi="Tahoma" w:cs="Tahoma"/>
        </w:rPr>
        <w:t xml:space="preserve">Posebni sporazum o obdelavi osebnih podatkov, ki je priloga št. </w:t>
      </w:r>
      <w:r w:rsidR="00BB5DCC">
        <w:rPr>
          <w:rFonts w:ascii="Tahoma" w:eastAsia="Calibri" w:hAnsi="Tahoma" w:cs="Tahoma"/>
        </w:rPr>
        <w:t>4</w:t>
      </w:r>
      <w:r>
        <w:rPr>
          <w:rFonts w:ascii="Tahoma" w:eastAsia="Calibri" w:hAnsi="Tahoma" w:cs="Tahoma"/>
        </w:rPr>
        <w:t>,</w:t>
      </w:r>
    </w:p>
    <w:p w14:paraId="0571E55E" w14:textId="77777777" w:rsidR="002553D6" w:rsidRPr="00A45F8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ostala relevantna dokumentacija.</w:t>
      </w:r>
    </w:p>
    <w:p w14:paraId="7D790B54" w14:textId="77777777" w:rsidR="002553D6" w:rsidRPr="00A45F86" w:rsidRDefault="002553D6" w:rsidP="002553D6">
      <w:pPr>
        <w:ind w:left="284" w:hanging="284"/>
        <w:jc w:val="both"/>
        <w:rPr>
          <w:rFonts w:ascii="Tahoma" w:eastAsia="Calibri" w:hAnsi="Tahoma" w:cs="Tahoma"/>
        </w:rPr>
      </w:pPr>
    </w:p>
    <w:p w14:paraId="27B4A0F6" w14:textId="77777777" w:rsidR="002553D6" w:rsidRPr="00A45F86" w:rsidRDefault="002553D6" w:rsidP="002553D6">
      <w:pPr>
        <w:jc w:val="both"/>
        <w:rPr>
          <w:rFonts w:ascii="Tahoma" w:hAnsi="Tahoma" w:cs="Tahoma"/>
        </w:rPr>
      </w:pPr>
      <w:r w:rsidRPr="00A45F86">
        <w:rPr>
          <w:rFonts w:ascii="Tahoma" w:hAnsi="Tahoma" w:cs="Tahoma"/>
        </w:rPr>
        <w:t>Pogodbeni stranki sta sporazumni, da je dokumentacija iz prejšnjega odstavka tega člena sestavni del pogodbe.</w:t>
      </w:r>
    </w:p>
    <w:p w14:paraId="578FB231" w14:textId="77777777" w:rsidR="002553D6" w:rsidRPr="00A45F86" w:rsidRDefault="002553D6" w:rsidP="002553D6">
      <w:pPr>
        <w:jc w:val="both"/>
        <w:rPr>
          <w:rFonts w:ascii="Tahoma" w:hAnsi="Tahoma" w:cs="Tahoma"/>
        </w:rPr>
      </w:pPr>
    </w:p>
    <w:p w14:paraId="3EB3DDD0" w14:textId="77777777" w:rsidR="002553D6" w:rsidRDefault="002553D6" w:rsidP="002553D6">
      <w:pPr>
        <w:jc w:val="both"/>
        <w:rPr>
          <w:rFonts w:ascii="Tahoma" w:hAnsi="Tahoma" w:cs="Tahoma"/>
        </w:rPr>
      </w:pPr>
      <w:r w:rsidRPr="00A45F86">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158CCB1A" w14:textId="77777777" w:rsidR="00B04328" w:rsidRDefault="00B04328" w:rsidP="002553D6">
      <w:pPr>
        <w:jc w:val="both"/>
        <w:rPr>
          <w:rFonts w:ascii="Tahoma" w:hAnsi="Tahoma" w:cs="Tahoma"/>
        </w:rPr>
      </w:pPr>
    </w:p>
    <w:p w14:paraId="2D345937" w14:textId="6284E74C" w:rsidR="00B04328" w:rsidRPr="00826CE9" w:rsidRDefault="00B04328" w:rsidP="00B04328">
      <w:pPr>
        <w:keepLines/>
        <w:widowControl w:val="0"/>
        <w:jc w:val="both"/>
        <w:rPr>
          <w:rFonts w:ascii="Tahoma" w:hAnsi="Tahoma" w:cs="Tahoma"/>
          <w:b/>
        </w:rPr>
      </w:pPr>
      <w:r w:rsidRPr="00826CE9">
        <w:rPr>
          <w:rFonts w:ascii="Tahoma" w:hAnsi="Tahoma" w:cs="Tahoma"/>
          <w:b/>
        </w:rPr>
        <w:t>INFORMACIJSKA VARNOST</w:t>
      </w:r>
    </w:p>
    <w:p w14:paraId="6F83C58F" w14:textId="77777777" w:rsidR="00B04328" w:rsidRPr="00A45F86" w:rsidRDefault="00B04328" w:rsidP="00B04328">
      <w:pPr>
        <w:tabs>
          <w:tab w:val="left" w:pos="1702"/>
        </w:tabs>
        <w:jc w:val="both"/>
        <w:rPr>
          <w:rFonts w:ascii="Tahoma" w:eastAsia="Calibri" w:hAnsi="Tahoma" w:cs="Tahoma"/>
          <w:b/>
          <w:bCs/>
        </w:rPr>
      </w:pPr>
    </w:p>
    <w:p w14:paraId="2D3EEFDE" w14:textId="77777777" w:rsidR="00B04328" w:rsidRPr="00A45F86" w:rsidRDefault="00B04328" w:rsidP="00B04328">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1D2B702E" w14:textId="77777777" w:rsidR="00B04328" w:rsidRPr="00826CE9" w:rsidRDefault="00B04328" w:rsidP="00B04328">
      <w:pPr>
        <w:keepLines/>
        <w:widowControl w:val="0"/>
        <w:jc w:val="both"/>
        <w:rPr>
          <w:rFonts w:ascii="Tahoma" w:hAnsi="Tahoma" w:cs="Tahoma"/>
        </w:rPr>
      </w:pPr>
    </w:p>
    <w:p w14:paraId="267B5A65" w14:textId="77777777" w:rsidR="00B04328" w:rsidRPr="00826CE9" w:rsidRDefault="00B04328" w:rsidP="00B04328">
      <w:pPr>
        <w:keepLines/>
        <w:widowControl w:val="0"/>
        <w:jc w:val="both"/>
        <w:rPr>
          <w:rFonts w:ascii="Tahoma" w:hAnsi="Tahoma" w:cs="Tahoma"/>
        </w:rPr>
      </w:pPr>
      <w:r w:rsidRPr="00826CE9">
        <w:rPr>
          <w:rFonts w:ascii="Tahoma" w:hAnsi="Tahoma" w:cs="Tahoma"/>
        </w:rPr>
        <w:t>Izvajalec s podpisom tega okvirnega sporazuma hkrati izjavlja, da je seznanjen s KROVNO INFORMACIJSKO VARNOSTNO POLITIKO JAVNEGA HOLDINGA LJUBLJANA, št. 1249-P/2013 z dne 29. 11. 2013, in jo sprejema ter se obvezuje, do bo pri izvajanju okvirnega sporazuma spoštoval njene določbe.</w:t>
      </w:r>
    </w:p>
    <w:p w14:paraId="6547ABAE" w14:textId="77777777" w:rsidR="00B04328" w:rsidRPr="00826CE9" w:rsidRDefault="00B04328" w:rsidP="00B04328">
      <w:pPr>
        <w:keepLines/>
        <w:widowControl w:val="0"/>
        <w:jc w:val="both"/>
        <w:rPr>
          <w:rFonts w:ascii="Tahoma" w:hAnsi="Tahoma" w:cs="Tahoma"/>
          <w:b/>
        </w:rPr>
      </w:pPr>
    </w:p>
    <w:p w14:paraId="09922DFF" w14:textId="77777777" w:rsidR="00B04328" w:rsidRPr="00826CE9" w:rsidRDefault="00B04328" w:rsidP="00B04328">
      <w:pPr>
        <w:keepLines/>
        <w:widowControl w:val="0"/>
        <w:jc w:val="both"/>
        <w:rPr>
          <w:rFonts w:ascii="Tahoma" w:hAnsi="Tahoma" w:cs="Tahoma"/>
          <w:bCs/>
        </w:rPr>
      </w:pPr>
      <w:r w:rsidRPr="00826CE9">
        <w:rPr>
          <w:rFonts w:ascii="Tahoma" w:hAnsi="Tahoma" w:cs="Tahoma"/>
          <w:bCs/>
        </w:rPr>
        <w:t xml:space="preserve">Vezano na </w:t>
      </w:r>
      <w:bookmarkStart w:id="17" w:name="_Hlk226022517"/>
      <w:r w:rsidRPr="00826CE9">
        <w:rPr>
          <w:rFonts w:ascii="Tahoma" w:hAnsi="Tahoma" w:cs="Tahoma"/>
          <w:bCs/>
        </w:rPr>
        <w:t>informacijsko varnost</w:t>
      </w:r>
      <w:bookmarkEnd w:id="17"/>
      <w:r w:rsidRPr="00826CE9">
        <w:rPr>
          <w:rFonts w:ascii="Tahoma" w:hAnsi="Tahoma" w:cs="Tahoma"/>
          <w:bCs/>
        </w:rPr>
        <w:t>, varnost poslovanja in zaščite osebnih podatkov, se izvajalec zaveže, da bo predmet okvirnega sporazuma izveden skladno z vsakokratno veljavno slovensko zakonodajo in zakonodajo EU s področja informacijske varnosti ter priporočili in standardi, ki glede informacijske in kibernetske varnosti veljajo na področju EU in Republike Slovenije.</w:t>
      </w:r>
    </w:p>
    <w:p w14:paraId="47FB45CF" w14:textId="77777777" w:rsidR="00B04328" w:rsidRDefault="00B04328" w:rsidP="00AA2805">
      <w:pPr>
        <w:jc w:val="center"/>
        <w:rPr>
          <w:rFonts w:ascii="Tahoma" w:hAnsi="Tahoma" w:cs="Tahoma"/>
        </w:rPr>
      </w:pPr>
    </w:p>
    <w:p w14:paraId="58B5389E" w14:textId="77777777" w:rsidR="00AA2805" w:rsidRPr="00A45F86" w:rsidRDefault="00AA2805" w:rsidP="00AA2805">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00328BB6" w14:textId="77777777" w:rsidR="00B04328" w:rsidRDefault="00B04328" w:rsidP="00B04328">
      <w:pPr>
        <w:jc w:val="both"/>
        <w:rPr>
          <w:rFonts w:ascii="Tahoma" w:hAnsi="Tahoma" w:cs="Tahoma"/>
        </w:rPr>
      </w:pPr>
    </w:p>
    <w:p w14:paraId="2E267A78" w14:textId="77777777" w:rsidR="00B04328" w:rsidRPr="001F523F" w:rsidRDefault="00B04328" w:rsidP="00B04328">
      <w:pPr>
        <w:jc w:val="both"/>
        <w:rPr>
          <w:rFonts w:ascii="Tahoma" w:hAnsi="Tahoma" w:cs="Tahoma"/>
          <w:bCs/>
        </w:rPr>
      </w:pPr>
      <w:r w:rsidRPr="001F523F">
        <w:rPr>
          <w:rFonts w:ascii="Tahoma" w:hAnsi="Tahoma" w:cs="Tahoma"/>
          <w:bCs/>
        </w:rPr>
        <w:t xml:space="preserve">Izvajalec se obvezuje pri izvajanju </w:t>
      </w:r>
      <w:r>
        <w:rPr>
          <w:rFonts w:ascii="Tahoma" w:hAnsi="Tahoma" w:cs="Tahoma"/>
          <w:bCs/>
        </w:rPr>
        <w:t>pogodbe</w:t>
      </w:r>
      <w:r w:rsidRPr="001F523F">
        <w:rPr>
          <w:rFonts w:ascii="Tahoma" w:hAnsi="Tahoma" w:cs="Tahoma"/>
          <w:bCs/>
        </w:rPr>
        <w:t xml:space="preserve"> upoštevati splošne zahteve vezane na informacijsko varnost </w:t>
      </w:r>
      <w:r>
        <w:rPr>
          <w:rFonts w:ascii="Tahoma" w:hAnsi="Tahoma" w:cs="Tahoma"/>
          <w:iCs/>
        </w:rPr>
        <w:t>naročnik</w:t>
      </w:r>
      <w:r w:rsidRPr="001F523F">
        <w:rPr>
          <w:rFonts w:ascii="Tahoma" w:hAnsi="Tahoma" w:cs="Tahoma"/>
          <w:bCs/>
        </w:rPr>
        <w:t xml:space="preserve"> (v nadaljevanju: pogoji):</w:t>
      </w:r>
    </w:p>
    <w:p w14:paraId="15350DA9"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lastRenderedPageBreak/>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w:t>
      </w:r>
      <w:r>
        <w:rPr>
          <w:rFonts w:ascii="Tahoma" w:hAnsi="Tahoma" w:cs="Tahoma"/>
          <w:iCs/>
        </w:rPr>
        <w:t>naročnika</w:t>
      </w:r>
      <w:r w:rsidRPr="001F523F">
        <w:rPr>
          <w:rFonts w:ascii="Tahoma" w:hAnsi="Tahoma" w:cs="Tahoma"/>
          <w:bCs/>
        </w:rPr>
        <w:t>,</w:t>
      </w:r>
    </w:p>
    <w:p w14:paraId="2F59D9DF"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vse aplikacije, prilagoditve, nadgradnje, izvorna koda, konfiguracije, integracije, dokumentacija in druge intelektualne stvaritve, ki nastanejo v okviru naročila, morajo postati izključna last </w:t>
      </w:r>
      <w:r>
        <w:rPr>
          <w:rFonts w:ascii="Tahoma" w:hAnsi="Tahoma" w:cs="Tahoma"/>
          <w:iCs/>
        </w:rPr>
        <w:t>naročnika</w:t>
      </w:r>
      <w:r w:rsidRPr="001F523F">
        <w:rPr>
          <w:rFonts w:ascii="Tahoma" w:hAnsi="Tahoma" w:cs="Tahoma"/>
          <w:bCs/>
        </w:rPr>
        <w:t xml:space="preserve">, izvajalec pa mora zagotoviti prenos materialnih avtorskih pravic oziroma takšen licenčni režim, da ima </w:t>
      </w:r>
      <w:r w:rsidRPr="001F523F">
        <w:rPr>
          <w:rFonts w:ascii="Tahoma" w:hAnsi="Tahoma" w:cs="Tahoma"/>
          <w:iCs/>
        </w:rPr>
        <w:t>izvajalec gospodarske javne službe urejanja parkirišč v MOL</w:t>
      </w:r>
      <w:r w:rsidRPr="001F523F">
        <w:rPr>
          <w:rFonts w:ascii="Tahoma" w:hAnsi="Tahoma" w:cs="Tahoma"/>
          <w:bCs/>
        </w:rPr>
        <w:t xml:space="preserve"> časovno in prostorsko neomejeno pravico uporabe, spreminjanja in nadaljnjega razvoja rešitve brez dodatnih nadomestil ali omejitev,</w:t>
      </w:r>
    </w:p>
    <w:p w14:paraId="250812CF"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oddaljen dostop do informacijskega sistema je izvajalcu dovoljen izključno za administracijo, vzdrževanje in odpravo napak le na podlagi predhodne odobritve pooblaščene osebe </w:t>
      </w:r>
      <w:r>
        <w:rPr>
          <w:rFonts w:ascii="Tahoma" w:hAnsi="Tahoma" w:cs="Tahoma"/>
          <w:iCs/>
        </w:rPr>
        <w:t>naročnika</w:t>
      </w:r>
      <w:r w:rsidRPr="001F523F">
        <w:rPr>
          <w:rFonts w:ascii="Tahoma" w:hAnsi="Tahoma" w:cs="Tahoma"/>
          <w:bCs/>
        </w:rPr>
        <w:t>, po izteku odobrenega časa pa se dostop prekliče,</w:t>
      </w:r>
    </w:p>
    <w:p w14:paraId="41C65E06"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primeru nedelovanja ali nedostopnosti oddaljenega dostopa se vsi posegi izvajajo izključno s fizično prisotnostjo na lokaciji </w:t>
      </w:r>
      <w:r>
        <w:rPr>
          <w:rFonts w:ascii="Tahoma" w:hAnsi="Tahoma" w:cs="Tahoma"/>
          <w:iCs/>
        </w:rPr>
        <w:t>naročnika</w:t>
      </w:r>
      <w:r w:rsidRPr="001F523F">
        <w:rPr>
          <w:rFonts w:ascii="Tahoma" w:hAnsi="Tahoma" w:cs="Tahoma"/>
          <w:bCs/>
        </w:rPr>
        <w:t>,</w:t>
      </w:r>
    </w:p>
    <w:p w14:paraId="7211E950"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vsi oddaljeni dostopi do informacijskih sistemov se praviloma beležijo in snemajo, pri čemer se zajamejo vse aktivnosti in izvedene akcije izvajalca v času trajanja dostopa</w:t>
      </w:r>
      <w:r>
        <w:rPr>
          <w:rFonts w:ascii="Tahoma" w:hAnsi="Tahoma" w:cs="Tahoma"/>
          <w:bCs/>
        </w:rPr>
        <w:t>,</w:t>
      </w:r>
    </w:p>
    <w:p w14:paraId="343099CD"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posnetki in zapisi oddaljenih sej se hranijo za namene zagotavljanja informacijske varnosti, sledljivosti dostopov, ugotavljanja morebitnih varnostnih incidentov ter izvajanja naknadnih analiz in nadzorov, skladno z veljavno zakonodajo in internimi akti </w:t>
      </w:r>
      <w:r>
        <w:rPr>
          <w:rFonts w:ascii="Tahoma" w:hAnsi="Tahoma" w:cs="Tahoma"/>
          <w:iCs/>
        </w:rPr>
        <w:t>naročnika</w:t>
      </w:r>
      <w:r w:rsidRPr="001F523F">
        <w:rPr>
          <w:rFonts w:ascii="Tahoma" w:hAnsi="Tahoma" w:cs="Tahoma"/>
          <w:bCs/>
        </w:rPr>
        <w:t xml:space="preserve">. Izvajalec je po prenehanju </w:t>
      </w:r>
      <w:r>
        <w:rPr>
          <w:rFonts w:ascii="Tahoma" w:hAnsi="Tahoma" w:cs="Tahoma"/>
          <w:bCs/>
        </w:rPr>
        <w:t>pogodbe</w:t>
      </w:r>
      <w:r w:rsidRPr="001F523F">
        <w:rPr>
          <w:rFonts w:ascii="Tahoma" w:hAnsi="Tahoma" w:cs="Tahoma"/>
          <w:bCs/>
        </w:rPr>
        <w:t xml:space="preserve"> dolžan izbrisati vse podatke </w:t>
      </w:r>
      <w:r>
        <w:rPr>
          <w:rFonts w:ascii="Tahoma" w:hAnsi="Tahoma" w:cs="Tahoma"/>
          <w:iCs/>
        </w:rPr>
        <w:t>naročnika</w:t>
      </w:r>
      <w:r w:rsidRPr="001F523F">
        <w:rPr>
          <w:rFonts w:ascii="Tahoma" w:hAnsi="Tahoma" w:cs="Tahoma"/>
          <w:bCs/>
        </w:rPr>
        <w:t xml:space="preserve">, s katerimi razpolaga, razen tistih, ki jih je dolžan hraniti na podlagi veljavnih predpisov. O izvedenem izbrisu mora izvajalec podati pisno izjavo </w:t>
      </w:r>
      <w:r>
        <w:rPr>
          <w:rFonts w:ascii="Tahoma" w:hAnsi="Tahoma" w:cs="Tahoma"/>
          <w:iCs/>
        </w:rPr>
        <w:t>naročniku</w:t>
      </w:r>
      <w:r w:rsidRPr="001F523F">
        <w:rPr>
          <w:rFonts w:ascii="Tahoma" w:hAnsi="Tahoma" w:cs="Tahoma"/>
          <w:bCs/>
        </w:rPr>
        <w:t xml:space="preserve"> v roku petih (5) delovnih dni po prenehanju </w:t>
      </w:r>
      <w:r>
        <w:rPr>
          <w:rFonts w:ascii="Tahoma" w:hAnsi="Tahoma" w:cs="Tahoma"/>
          <w:bCs/>
        </w:rPr>
        <w:t>pogodbe</w:t>
      </w:r>
      <w:r w:rsidRPr="001F523F">
        <w:rPr>
          <w:rFonts w:ascii="Tahoma" w:hAnsi="Tahoma" w:cs="Tahoma"/>
          <w:bCs/>
        </w:rPr>
        <w:t>,</w:t>
      </w:r>
    </w:p>
    <w:p w14:paraId="47890B23" w14:textId="77777777" w:rsidR="00B04328" w:rsidRPr="001F523F" w:rsidRDefault="00B04328" w:rsidP="00B04328">
      <w:pPr>
        <w:numPr>
          <w:ilvl w:val="0"/>
          <w:numId w:val="42"/>
        </w:numPr>
        <w:jc w:val="both"/>
        <w:rPr>
          <w:rFonts w:ascii="Tahoma" w:hAnsi="Tahoma" w:cs="Tahoma"/>
          <w:bCs/>
        </w:rPr>
      </w:pPr>
      <w:r>
        <w:rPr>
          <w:rFonts w:ascii="Tahoma" w:hAnsi="Tahoma" w:cs="Tahoma"/>
          <w:iCs/>
        </w:rPr>
        <w:t>naročnik</w:t>
      </w:r>
      <w:r w:rsidRPr="001F523F">
        <w:rPr>
          <w:rFonts w:ascii="Tahoma" w:hAnsi="Tahoma" w:cs="Tahoma"/>
          <w:bCs/>
        </w:rPr>
        <w:t xml:space="preserve">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6F7D2A5C"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oddaljeni dostopi so strogo osebno vezani na posameznega pooblaščenega uporabnika izvajalca in niso prenosljivi; kakršnokoli posojanje, deljenje ali uporaba dostopnih podatkov s strani nepooblaščenih oseb izvajalca predstavlja hujšo kršitev vsakokrat veljavne Krovne informacijske varnostne politike Skupine JAVNI HOLDING Ljubljana in veljavne zakonodaje, </w:t>
      </w:r>
    </w:p>
    <w:p w14:paraId="2FCEF3CC" w14:textId="77777777" w:rsidR="00B04328" w:rsidRPr="001F523F" w:rsidRDefault="00B04328" w:rsidP="00B04328">
      <w:pPr>
        <w:numPr>
          <w:ilvl w:val="0"/>
          <w:numId w:val="42"/>
        </w:numPr>
        <w:jc w:val="both"/>
        <w:rPr>
          <w:rFonts w:ascii="Tahoma" w:hAnsi="Tahoma" w:cs="Tahoma"/>
          <w:bCs/>
        </w:rPr>
      </w:pPr>
      <w:r>
        <w:rPr>
          <w:rFonts w:ascii="Tahoma" w:hAnsi="Tahoma" w:cs="Tahoma"/>
          <w:iCs/>
        </w:rPr>
        <w:t>naročnik</w:t>
      </w:r>
      <w:r w:rsidRPr="001F523F">
        <w:rPr>
          <w:rFonts w:ascii="Tahoma" w:hAnsi="Tahoma" w:cs="Tahoma"/>
          <w:bCs/>
        </w:rPr>
        <w:t xml:space="preserve">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izvajalcu pravice do kakršnihkoli odškodninskih ali drugih zahtevkov,</w:t>
      </w:r>
    </w:p>
    <w:p w14:paraId="316BB400" w14:textId="77777777" w:rsidR="00B04328" w:rsidRDefault="00B04328" w:rsidP="00B04328">
      <w:pPr>
        <w:numPr>
          <w:ilvl w:val="0"/>
          <w:numId w:val="42"/>
        </w:numPr>
        <w:jc w:val="both"/>
        <w:rPr>
          <w:rFonts w:ascii="Tahoma" w:hAnsi="Tahoma" w:cs="Tahoma"/>
          <w:bCs/>
        </w:rPr>
      </w:pPr>
      <w:r w:rsidRPr="001F523F">
        <w:rPr>
          <w:rFonts w:ascii="Tahoma" w:hAnsi="Tahoma" w:cs="Tahoma"/>
          <w:bCs/>
        </w:rPr>
        <w:t xml:space="preserve">izvajalec je dolžan </w:t>
      </w:r>
      <w:r>
        <w:rPr>
          <w:rFonts w:ascii="Tahoma" w:hAnsi="Tahoma" w:cs="Tahoma"/>
          <w:iCs/>
        </w:rPr>
        <w:t>naročniku</w:t>
      </w:r>
      <w:r w:rsidRPr="001F523F">
        <w:rPr>
          <w:rFonts w:ascii="Tahoma" w:hAnsi="Tahoma" w:cs="Tahoma"/>
          <w:bCs/>
        </w:rPr>
        <w:t xml:space="preserve"> na zahtevo in brez dodatnega plačila omogočiti izvoz vseh podatkov v razumnem, tehnično ustreznem in splošno uporabljenem formatu, ki omogoča nadaljnjo uporabo podatkov tudi v drugih informacijskih sistemih,</w:t>
      </w:r>
    </w:p>
    <w:p w14:paraId="0F3B8C64" w14:textId="03A534B1" w:rsidR="00F16B32" w:rsidRPr="00F16B32" w:rsidRDefault="006E0C22" w:rsidP="00F16B32">
      <w:pPr>
        <w:pStyle w:val="Odstavekseznama"/>
        <w:numPr>
          <w:ilvl w:val="0"/>
          <w:numId w:val="42"/>
        </w:numPr>
        <w:rPr>
          <w:rFonts w:ascii="Tahoma" w:hAnsi="Tahoma" w:cs="Tahoma"/>
          <w:bCs/>
          <w:highlight w:val="yellow"/>
        </w:rPr>
      </w:pPr>
      <w:r>
        <w:rPr>
          <w:rFonts w:ascii="Tahoma" w:hAnsi="Tahoma" w:cs="Tahoma"/>
          <w:bCs/>
          <w:highlight w:val="yellow"/>
        </w:rPr>
        <w:t>izvajalec</w:t>
      </w:r>
      <w:r w:rsidR="00F16B32" w:rsidRPr="00F16B32">
        <w:rPr>
          <w:rFonts w:ascii="Tahoma" w:hAnsi="Tahoma" w:cs="Tahoma"/>
          <w:bCs/>
          <w:highlight w:val="yellow"/>
        </w:rPr>
        <w:t xml:space="preserve"> mora naročnika nemudoma seznaniti s pomembnim varnostnim incidentom s področja informacijske in kibernetske varnosti</w:t>
      </w:r>
      <w:r w:rsidR="00F16B32" w:rsidRPr="00F16B32">
        <w:rPr>
          <w:rFonts w:ascii="Tahoma" w:hAnsi="Tahoma" w:cs="Tahoma"/>
          <w:bCs/>
          <w:highlight w:val="yellow"/>
        </w:rPr>
        <w:t>,</w:t>
      </w:r>
    </w:p>
    <w:p w14:paraId="0BE52424" w14:textId="77777777" w:rsidR="00B04328" w:rsidRDefault="00B04328" w:rsidP="00B04328">
      <w:pPr>
        <w:numPr>
          <w:ilvl w:val="0"/>
          <w:numId w:val="42"/>
        </w:numPr>
        <w:jc w:val="both"/>
        <w:rPr>
          <w:rFonts w:ascii="Tahoma" w:hAnsi="Tahoma" w:cs="Tahoma"/>
          <w:bCs/>
        </w:rPr>
      </w:pPr>
      <w:r w:rsidRPr="001F523F">
        <w:rPr>
          <w:rFonts w:ascii="Tahoma" w:hAnsi="Tahoma" w:cs="Tahoma"/>
          <w:bCs/>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7D7DADF" w14:textId="02B4E578" w:rsidR="00F16B32" w:rsidRPr="00F16B32" w:rsidRDefault="00F16B32" w:rsidP="00F16B32">
      <w:pPr>
        <w:pStyle w:val="Odstavekseznama"/>
        <w:numPr>
          <w:ilvl w:val="0"/>
          <w:numId w:val="42"/>
        </w:numPr>
        <w:jc w:val="both"/>
        <w:rPr>
          <w:rFonts w:ascii="Tahoma" w:hAnsi="Tahoma" w:cs="Tahoma"/>
          <w:bCs/>
          <w:highlight w:val="yellow"/>
        </w:rPr>
      </w:pPr>
      <w:r w:rsidRPr="00F16B32">
        <w:rPr>
          <w:rFonts w:ascii="Tahoma" w:hAnsi="Tahoma" w:cs="Tahoma"/>
          <w:bCs/>
          <w:highlight w:val="yellow"/>
        </w:rPr>
        <w:t>iz</w:t>
      </w:r>
      <w:r w:rsidR="006E0C22">
        <w:rPr>
          <w:rFonts w:ascii="Tahoma" w:hAnsi="Tahoma" w:cs="Tahoma"/>
          <w:bCs/>
          <w:highlight w:val="yellow"/>
        </w:rPr>
        <w:t>vajalec</w:t>
      </w:r>
      <w:r w:rsidRPr="00F16B32">
        <w:rPr>
          <w:rFonts w:ascii="Tahoma" w:hAnsi="Tahoma" w:cs="Tahoma"/>
          <w:bCs/>
          <w:highlight w:val="yellow"/>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w:t>
      </w:r>
      <w:r w:rsidRPr="00F16B32">
        <w:rPr>
          <w:rFonts w:ascii="Tahoma" w:hAnsi="Tahoma" w:cs="Tahoma"/>
          <w:bCs/>
          <w:highlight w:val="yellow"/>
        </w:rPr>
        <w:lastRenderedPageBreak/>
        <w:t>relevantne dokumentacije, postopkov, evidenc in informacij, povezanih z izvajanjem pogodbenih storitev</w:t>
      </w:r>
      <w:r>
        <w:rPr>
          <w:rFonts w:ascii="Tahoma" w:hAnsi="Tahoma" w:cs="Tahoma"/>
          <w:bCs/>
          <w:highlight w:val="yellow"/>
        </w:rPr>
        <w:t>,</w:t>
      </w:r>
    </w:p>
    <w:p w14:paraId="70A83F22" w14:textId="77777777" w:rsidR="00B04328" w:rsidRDefault="00B04328" w:rsidP="00B04328">
      <w:pPr>
        <w:numPr>
          <w:ilvl w:val="0"/>
          <w:numId w:val="42"/>
        </w:numPr>
        <w:jc w:val="both"/>
        <w:rPr>
          <w:rFonts w:ascii="Tahoma" w:hAnsi="Tahoma" w:cs="Tahoma"/>
          <w:bCs/>
        </w:rPr>
      </w:pPr>
      <w:r w:rsidRPr="001F523F">
        <w:rPr>
          <w:rFonts w:ascii="Tahoma" w:hAnsi="Tahoma" w:cs="Tahoma"/>
          <w:bCs/>
        </w:rPr>
        <w:t xml:space="preserve">izvajalec v razmerju do naročnika v celoti odgovarja za spoštovanje teh pogojev s strani vseh gospodarskih subjektov, s katerimi </w:t>
      </w:r>
      <w:r>
        <w:rPr>
          <w:rFonts w:ascii="Tahoma" w:hAnsi="Tahoma" w:cs="Tahoma"/>
          <w:bCs/>
        </w:rPr>
        <w:t xml:space="preserve">izvajalec </w:t>
      </w:r>
      <w:r w:rsidRPr="001F523F">
        <w:rPr>
          <w:rFonts w:ascii="Tahoma" w:hAnsi="Tahoma" w:cs="Tahoma"/>
          <w:bCs/>
        </w:rPr>
        <w:t xml:space="preserve">izvaja </w:t>
      </w:r>
      <w:r>
        <w:rPr>
          <w:rFonts w:ascii="Tahoma" w:hAnsi="Tahoma" w:cs="Tahoma"/>
          <w:bCs/>
        </w:rPr>
        <w:t>pogodbo</w:t>
      </w:r>
      <w:r w:rsidRPr="001F523F">
        <w:rPr>
          <w:rFonts w:ascii="Tahoma" w:hAnsi="Tahoma" w:cs="Tahoma"/>
          <w:bCs/>
        </w:rPr>
        <w:t>.</w:t>
      </w:r>
    </w:p>
    <w:p w14:paraId="736F9819" w14:textId="30E4A47D" w:rsidR="00B80815" w:rsidRPr="00A45F86" w:rsidRDefault="00B80815" w:rsidP="00515969">
      <w:pPr>
        <w:jc w:val="both"/>
        <w:rPr>
          <w:rFonts w:ascii="Tahoma" w:hAnsi="Tahoma" w:cs="Tahoma"/>
        </w:rPr>
      </w:pPr>
    </w:p>
    <w:p w14:paraId="4657CC72" w14:textId="368DA8F6" w:rsidR="00B80815" w:rsidRPr="00180BAD" w:rsidRDefault="00180BAD" w:rsidP="00515969">
      <w:pPr>
        <w:rPr>
          <w:rFonts w:ascii="Tahoma" w:hAnsi="Tahoma" w:cs="Tahoma"/>
          <w:b/>
          <w:szCs w:val="22"/>
        </w:rPr>
      </w:pPr>
      <w:r w:rsidRPr="00180BAD">
        <w:rPr>
          <w:rFonts w:ascii="Tahoma" w:hAnsi="Tahoma" w:cs="Tahoma"/>
          <w:b/>
        </w:rPr>
        <w:t>VAROVANJE OSEBNIH PODATKOV</w:t>
      </w:r>
    </w:p>
    <w:p w14:paraId="314B0C3A" w14:textId="77777777" w:rsidR="00B80815" w:rsidRPr="00A45F86" w:rsidRDefault="00B80815" w:rsidP="00515969">
      <w:pPr>
        <w:tabs>
          <w:tab w:val="left" w:pos="1702"/>
        </w:tabs>
        <w:jc w:val="both"/>
        <w:rPr>
          <w:rFonts w:ascii="Tahoma" w:eastAsia="Calibri" w:hAnsi="Tahoma" w:cs="Tahoma"/>
          <w:b/>
          <w:bCs/>
        </w:rPr>
      </w:pPr>
    </w:p>
    <w:p w14:paraId="2720EC9B" w14:textId="77777777" w:rsidR="00B80815" w:rsidRPr="00A45F86" w:rsidRDefault="00B80815"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3521C07D" w14:textId="77777777" w:rsidR="00B80815" w:rsidRPr="00A45F86" w:rsidRDefault="00B80815" w:rsidP="00515969">
      <w:pPr>
        <w:tabs>
          <w:tab w:val="left" w:pos="1702"/>
        </w:tabs>
        <w:jc w:val="both"/>
        <w:rPr>
          <w:rFonts w:ascii="Tahoma" w:eastAsia="Calibri" w:hAnsi="Tahoma" w:cs="Tahoma"/>
        </w:rPr>
      </w:pPr>
    </w:p>
    <w:p w14:paraId="2E13E1E1"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Izvajalec se zaveda, da bo pri opravljanju </w:t>
      </w:r>
      <w:r>
        <w:rPr>
          <w:rFonts w:ascii="Tahoma" w:hAnsi="Tahoma" w:cs="Tahoma"/>
        </w:rPr>
        <w:t xml:space="preserve">pogodbenih </w:t>
      </w:r>
      <w:r w:rsidRPr="00B80815">
        <w:rPr>
          <w:rFonts w:ascii="Tahoma" w:hAnsi="Tahoma" w:cs="Tahoma"/>
        </w:rPr>
        <w:t>storitev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4BCD33C1" w14:textId="77777777" w:rsidR="002553D6" w:rsidRPr="00B80815" w:rsidRDefault="002553D6" w:rsidP="002553D6">
      <w:pPr>
        <w:pStyle w:val="Pripombabesedilo"/>
        <w:jc w:val="both"/>
        <w:rPr>
          <w:rFonts w:ascii="Tahoma" w:hAnsi="Tahoma" w:cs="Tahoma"/>
        </w:rPr>
      </w:pPr>
    </w:p>
    <w:p w14:paraId="1A4743B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3AFE6E38" w14:textId="77777777" w:rsidR="002553D6" w:rsidRPr="00B80815" w:rsidRDefault="002553D6" w:rsidP="002553D6">
      <w:pPr>
        <w:pStyle w:val="Pripombabesedilo"/>
        <w:jc w:val="both"/>
        <w:rPr>
          <w:rFonts w:ascii="Tahoma" w:hAnsi="Tahoma" w:cs="Tahoma"/>
        </w:rPr>
      </w:pPr>
    </w:p>
    <w:p w14:paraId="4DD73BE6" w14:textId="77777777" w:rsidR="002553D6" w:rsidRPr="00B80815" w:rsidRDefault="002553D6" w:rsidP="002553D6">
      <w:pPr>
        <w:pStyle w:val="Pripombabesedilo"/>
        <w:jc w:val="both"/>
        <w:rPr>
          <w:rFonts w:ascii="Tahoma" w:hAnsi="Tahoma" w:cs="Tahoma"/>
        </w:rPr>
      </w:pPr>
      <w:r w:rsidRPr="00B80815">
        <w:rPr>
          <w:rFonts w:ascii="Tahoma" w:hAnsi="Tahoma" w:cs="Tahoma"/>
        </w:rPr>
        <w:t>Pogodbeni stranki bosta zagotavljali pogoje in ukrepe za varstvo osebnih podatkov in preprečevali zlorabe v smislu določil Uredbe GDPR in predpisov, ki urejajo varstvo osebnih podatkov.</w:t>
      </w:r>
    </w:p>
    <w:p w14:paraId="5521D36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  </w:t>
      </w:r>
    </w:p>
    <w:p w14:paraId="0DB8D385" w14:textId="6066C45E" w:rsidR="002553D6" w:rsidRPr="00B80815" w:rsidRDefault="002553D6" w:rsidP="002553D6">
      <w:pPr>
        <w:pStyle w:val="Pripombabesedilo"/>
        <w:jc w:val="both"/>
        <w:rPr>
          <w:rFonts w:ascii="Tahoma" w:hAnsi="Tahoma" w:cs="Tahoma"/>
        </w:rPr>
      </w:pPr>
      <w:r w:rsidRPr="00B80815">
        <w:rPr>
          <w:rFonts w:ascii="Tahoma" w:hAnsi="Tahoma" w:cs="Tahoma"/>
        </w:rPr>
        <w:t xml:space="preserve">Pogodbeni stranki  sta soglasni, da bosta hkrati s sklenitvijo te pogodbe sklenili Posebni sporazum o obdelavi osebnih podatkov, ki je kot priloga št. </w:t>
      </w:r>
      <w:r w:rsidR="00084B57">
        <w:rPr>
          <w:rFonts w:ascii="Tahoma" w:hAnsi="Tahoma" w:cs="Tahoma"/>
        </w:rPr>
        <w:t>4</w:t>
      </w:r>
      <w:r w:rsidRPr="00B80815">
        <w:rPr>
          <w:rFonts w:ascii="Tahoma" w:hAnsi="Tahoma" w:cs="Tahoma"/>
        </w:rPr>
        <w:t xml:space="preserve"> sestavni del te pogodbe.</w:t>
      </w:r>
    </w:p>
    <w:p w14:paraId="06973D68" w14:textId="77777777" w:rsidR="002553D6" w:rsidRPr="00B80815" w:rsidRDefault="002553D6" w:rsidP="002553D6">
      <w:pPr>
        <w:pStyle w:val="Pripombabesedilo"/>
        <w:jc w:val="both"/>
        <w:rPr>
          <w:rFonts w:ascii="Tahoma" w:hAnsi="Tahoma" w:cs="Tahoma"/>
        </w:rPr>
      </w:pPr>
    </w:p>
    <w:p w14:paraId="731B7913" w14:textId="0CC1D9D2" w:rsidR="002553D6" w:rsidRDefault="002553D6" w:rsidP="002553D6">
      <w:pPr>
        <w:pStyle w:val="Pripombabesedilo"/>
        <w:jc w:val="both"/>
        <w:rPr>
          <w:rFonts w:ascii="Tahoma" w:hAnsi="Tahoma" w:cs="Tahoma"/>
        </w:rPr>
      </w:pPr>
      <w:r w:rsidRPr="00B80815">
        <w:rPr>
          <w:rFonts w:ascii="Tahoma" w:hAnsi="Tahoma" w:cs="Tahoma"/>
        </w:rPr>
        <w:t xml:space="preserve">Za varovanje podatkov v zvezi z opravljanjem storitev, ki so predmet te pogodbe, je izvajalec odškodninsko odgovoren, morebitna zloraba podatkov pa pomeni tudi </w:t>
      </w:r>
      <w:r>
        <w:rPr>
          <w:rFonts w:ascii="Tahoma" w:hAnsi="Tahoma" w:cs="Tahoma"/>
        </w:rPr>
        <w:t>kazensko odgovornost kršitelja.</w:t>
      </w:r>
    </w:p>
    <w:p w14:paraId="287789A3" w14:textId="204A526A" w:rsidR="005E2DC3" w:rsidRPr="00A45F86" w:rsidRDefault="005E2DC3" w:rsidP="00515969">
      <w:pPr>
        <w:jc w:val="both"/>
        <w:rPr>
          <w:rFonts w:ascii="Tahoma" w:hAnsi="Tahoma" w:cs="Tahoma"/>
          <w:szCs w:val="28"/>
        </w:rPr>
      </w:pPr>
    </w:p>
    <w:p w14:paraId="0CBEF33A" w14:textId="77777777" w:rsidR="00D93613" w:rsidRPr="00A45F86" w:rsidRDefault="00D93613" w:rsidP="00515969">
      <w:pPr>
        <w:rPr>
          <w:rFonts w:ascii="Tahoma" w:hAnsi="Tahoma" w:cs="Tahoma"/>
          <w:b/>
          <w:szCs w:val="22"/>
        </w:rPr>
      </w:pPr>
      <w:r w:rsidRPr="00A45F86">
        <w:rPr>
          <w:rFonts w:ascii="Tahoma" w:hAnsi="Tahoma" w:cs="Tahoma"/>
          <w:b/>
          <w:szCs w:val="22"/>
        </w:rPr>
        <w:t>PROTIKORUPCIJSKA KLAVZULA</w:t>
      </w:r>
      <w:r>
        <w:rPr>
          <w:rFonts w:ascii="Tahoma" w:hAnsi="Tahoma" w:cs="Tahoma"/>
          <w:b/>
          <w:szCs w:val="22"/>
        </w:rPr>
        <w:t xml:space="preserve"> IN RAZVEZNI POGOJ</w:t>
      </w:r>
    </w:p>
    <w:p w14:paraId="1485B810" w14:textId="77777777" w:rsidR="00D93613" w:rsidRPr="00A45F86" w:rsidRDefault="00D93613" w:rsidP="00515969">
      <w:pPr>
        <w:ind w:left="567"/>
        <w:rPr>
          <w:rFonts w:ascii="Tahoma" w:hAnsi="Tahoma" w:cs="Tahoma"/>
          <w:b/>
          <w:szCs w:val="22"/>
        </w:rPr>
      </w:pPr>
    </w:p>
    <w:p w14:paraId="68F2F5EE"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4BD1AD89" w14:textId="77777777" w:rsidR="00D93613" w:rsidRPr="00A45F86" w:rsidRDefault="00D93613" w:rsidP="00515969">
      <w:pPr>
        <w:jc w:val="both"/>
        <w:rPr>
          <w:rFonts w:ascii="Tahoma" w:hAnsi="Tahoma" w:cs="Tahoma"/>
          <w:szCs w:val="28"/>
        </w:rPr>
      </w:pPr>
    </w:p>
    <w:p w14:paraId="45FB4732" w14:textId="6B1F1FDE" w:rsidR="00D93613" w:rsidRPr="00A45F86" w:rsidRDefault="00D93613" w:rsidP="00515969">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53E72E9E" w14:textId="77777777" w:rsidR="00D93613" w:rsidRPr="00A45F86" w:rsidRDefault="00D93613" w:rsidP="00515969">
      <w:pPr>
        <w:jc w:val="both"/>
        <w:rPr>
          <w:rFonts w:ascii="Tahoma" w:hAnsi="Tahoma" w:cs="Tahoma"/>
          <w:color w:val="000000"/>
        </w:rPr>
      </w:pPr>
    </w:p>
    <w:p w14:paraId="66F43AFD" w14:textId="2D626984" w:rsidR="00D93613" w:rsidRPr="00A45F86" w:rsidRDefault="00C4681F" w:rsidP="00515969">
      <w:pPr>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921631F" w14:textId="77777777" w:rsidR="00D93613" w:rsidRPr="00A45F86" w:rsidRDefault="00D93613" w:rsidP="00515969">
      <w:pPr>
        <w:ind w:left="284"/>
        <w:jc w:val="both"/>
        <w:rPr>
          <w:rFonts w:ascii="Tahoma" w:hAnsi="Tahoma" w:cs="Tahoma"/>
          <w:color w:val="000000"/>
        </w:rPr>
      </w:pPr>
    </w:p>
    <w:p w14:paraId="20E48098"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79260302" w14:textId="77777777" w:rsidR="00D93613" w:rsidRDefault="00D93613" w:rsidP="00515969">
      <w:pPr>
        <w:rPr>
          <w:rFonts w:ascii="Tahoma" w:hAnsi="Tahoma" w:cs="Tahoma"/>
          <w:color w:val="000000"/>
        </w:rPr>
      </w:pPr>
    </w:p>
    <w:p w14:paraId="02300915" w14:textId="77777777" w:rsidR="00B92F42" w:rsidRPr="004D1DCB" w:rsidRDefault="00B92F42" w:rsidP="00B92F42">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07D912F2"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w:t>
      </w:r>
      <w:proofErr w:type="spellStart"/>
      <w:r w:rsidRPr="004D1DCB">
        <w:rPr>
          <w:rFonts w:ascii="Tahoma" w:hAnsi="Tahoma" w:cs="Tahoma"/>
        </w:rPr>
        <w:t>okoljske</w:t>
      </w:r>
      <w:proofErr w:type="spellEnd"/>
      <w:r w:rsidRPr="004D1DCB">
        <w:rPr>
          <w:rFonts w:ascii="Tahoma" w:hAnsi="Tahoma" w:cs="Tahoma"/>
        </w:rPr>
        <w:t xml:space="preserve"> ali socialne zakonodaje, ki so določene v pravu Evropske unije, predpisih, ki veljajo v Republiki Sloveniji, kolektivnih pogodbah ali predpisih mednarodnega </w:t>
      </w:r>
      <w:proofErr w:type="spellStart"/>
      <w:r w:rsidRPr="004D1DCB">
        <w:rPr>
          <w:rFonts w:ascii="Tahoma" w:hAnsi="Tahoma" w:cs="Tahoma"/>
        </w:rPr>
        <w:t>okoljskega</w:t>
      </w:r>
      <w:proofErr w:type="spellEnd"/>
      <w:r w:rsidRPr="004D1DCB">
        <w:rPr>
          <w:rFonts w:ascii="Tahoma" w:hAnsi="Tahoma" w:cs="Tahoma"/>
        </w:rPr>
        <w:t xml:space="preserve">, socialnega in delovnega prava, s strani izvajalca ali podizvajalca ali </w:t>
      </w:r>
    </w:p>
    <w:p w14:paraId="2DB876C1"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lastRenderedPageBreak/>
        <w:t>če bo naročnik seznanjen, da je pristojni državni organ p</w:t>
      </w:r>
      <w:r>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18B094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4938583D"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119DF0F2"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733128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opravljanjem dela na podlagi pogodb civilnega prava kljub obstoju elementov delovnega razmerja ali v zvezi z zaposlovanjem na črno </w:t>
      </w:r>
    </w:p>
    <w:p w14:paraId="3FE6575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02B0AF0C" w14:textId="77777777" w:rsidR="00B92F42" w:rsidRPr="004D1DCB" w:rsidRDefault="00B92F42" w:rsidP="00B92F42">
      <w:pPr>
        <w:tabs>
          <w:tab w:val="left" w:pos="567"/>
          <w:tab w:val="left" w:pos="1418"/>
          <w:tab w:val="left" w:pos="1702"/>
        </w:tabs>
        <w:jc w:val="both"/>
        <w:rPr>
          <w:rFonts w:ascii="Tahoma" w:hAnsi="Tahoma" w:cs="Tahoma"/>
        </w:rPr>
      </w:pPr>
    </w:p>
    <w:p w14:paraId="4F38130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35400D08" w14:textId="77777777" w:rsidR="00B92F42" w:rsidRPr="004D1DCB" w:rsidRDefault="00B92F42" w:rsidP="00B92F42">
      <w:pPr>
        <w:tabs>
          <w:tab w:val="left" w:pos="567"/>
          <w:tab w:val="left" w:pos="1418"/>
          <w:tab w:val="left" w:pos="1702"/>
        </w:tabs>
        <w:jc w:val="both"/>
        <w:rPr>
          <w:rFonts w:ascii="Tahoma" w:hAnsi="Tahoma" w:cs="Tahoma"/>
        </w:rPr>
      </w:pPr>
    </w:p>
    <w:p w14:paraId="7540A99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B632AF" w14:textId="77777777" w:rsidR="00B92F42" w:rsidRPr="004D1DCB" w:rsidRDefault="00B92F42" w:rsidP="00B92F42">
      <w:pPr>
        <w:tabs>
          <w:tab w:val="left" w:pos="567"/>
          <w:tab w:val="left" w:pos="1418"/>
          <w:tab w:val="left" w:pos="1702"/>
        </w:tabs>
        <w:jc w:val="both"/>
        <w:rPr>
          <w:rFonts w:ascii="Tahoma" w:hAnsi="Tahoma" w:cs="Tahoma"/>
        </w:rPr>
      </w:pPr>
    </w:p>
    <w:p w14:paraId="04C34C1A"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D1DCB">
        <w:rPr>
          <w:rFonts w:ascii="Tahoma" w:hAnsi="Tahoma" w:cs="Tahoma"/>
        </w:rPr>
        <w:t>podizvajanje</w:t>
      </w:r>
      <w:proofErr w:type="spellEnd"/>
      <w:r w:rsidRPr="004D1DCB">
        <w:rPr>
          <w:rFonts w:ascii="Tahoma" w:hAnsi="Tahoma" w:cs="Tahoma"/>
        </w:rPr>
        <w:t xml:space="preserve"> temu podizvajalcu, če ta zamenjava ali prevzem ne pomeni bistvene spremembe </w:t>
      </w:r>
      <w:r>
        <w:rPr>
          <w:rFonts w:ascii="Tahoma" w:hAnsi="Tahoma" w:cs="Tahoma"/>
        </w:rPr>
        <w:t>pogodbe</w:t>
      </w:r>
      <w:r w:rsidRPr="004D1DCB">
        <w:rPr>
          <w:rFonts w:ascii="Tahoma" w:hAnsi="Tahoma" w:cs="Tahoma"/>
        </w:rPr>
        <w:t xml:space="preserve">. </w:t>
      </w:r>
    </w:p>
    <w:p w14:paraId="534B43D5" w14:textId="77777777" w:rsidR="00B92F42" w:rsidRPr="004D1DCB" w:rsidRDefault="00B92F42" w:rsidP="00B92F42">
      <w:pPr>
        <w:tabs>
          <w:tab w:val="left" w:pos="567"/>
          <w:tab w:val="left" w:pos="1418"/>
          <w:tab w:val="left" w:pos="1702"/>
        </w:tabs>
        <w:jc w:val="both"/>
        <w:rPr>
          <w:rFonts w:ascii="Tahoma" w:hAnsi="Tahoma" w:cs="Tahoma"/>
        </w:rPr>
      </w:pPr>
    </w:p>
    <w:p w14:paraId="097619AD"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2C3A66A" w14:textId="77777777" w:rsidR="00B92F42" w:rsidRPr="004D1DCB" w:rsidRDefault="00B92F42" w:rsidP="00B92F42">
      <w:pPr>
        <w:tabs>
          <w:tab w:val="left" w:pos="567"/>
          <w:tab w:val="left" w:pos="1418"/>
          <w:tab w:val="left" w:pos="1702"/>
        </w:tabs>
        <w:jc w:val="both"/>
        <w:rPr>
          <w:rFonts w:ascii="Tahoma" w:hAnsi="Tahoma" w:cs="Tahoma"/>
        </w:rPr>
      </w:pPr>
    </w:p>
    <w:p w14:paraId="76D3FC8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5ACA4B8C" w14:textId="77777777" w:rsidR="00690A4E" w:rsidRDefault="00690A4E" w:rsidP="00515969">
      <w:pPr>
        <w:rPr>
          <w:rFonts w:ascii="Tahoma" w:hAnsi="Tahoma" w:cs="Tahoma"/>
          <w:color w:val="000000"/>
        </w:rPr>
      </w:pPr>
    </w:p>
    <w:p w14:paraId="56C04010" w14:textId="77777777" w:rsidR="00D93613" w:rsidRPr="00A45F86" w:rsidRDefault="00D93613" w:rsidP="00515969">
      <w:pPr>
        <w:rPr>
          <w:rFonts w:ascii="Tahoma" w:hAnsi="Tahoma" w:cs="Tahoma"/>
          <w:b/>
          <w:szCs w:val="22"/>
        </w:rPr>
      </w:pPr>
      <w:r w:rsidRPr="00A45F86">
        <w:rPr>
          <w:rFonts w:ascii="Tahoma" w:hAnsi="Tahoma" w:cs="Tahoma"/>
          <w:b/>
          <w:szCs w:val="22"/>
        </w:rPr>
        <w:t>ODSTOP OZIROMA CESIJA DENARNIH TERJATEV</w:t>
      </w:r>
    </w:p>
    <w:p w14:paraId="28667996" w14:textId="77777777" w:rsidR="00D93613" w:rsidRPr="00A45F86" w:rsidRDefault="00D93613" w:rsidP="00515969">
      <w:pPr>
        <w:numPr>
          <w:ilvl w:val="12"/>
          <w:numId w:val="0"/>
        </w:numPr>
        <w:jc w:val="center"/>
        <w:rPr>
          <w:rFonts w:ascii="Tahoma" w:hAnsi="Tahoma" w:cs="Tahoma"/>
          <w:b/>
          <w:sz w:val="22"/>
          <w:szCs w:val="22"/>
          <w:lang w:val="x-none"/>
        </w:rPr>
      </w:pPr>
    </w:p>
    <w:p w14:paraId="7E5325D0"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56DE90DA" w14:textId="77777777" w:rsidR="00D93613" w:rsidRPr="00A45F86" w:rsidRDefault="00D93613" w:rsidP="00515969">
      <w:pPr>
        <w:tabs>
          <w:tab w:val="left" w:pos="4820"/>
        </w:tabs>
        <w:jc w:val="center"/>
        <w:rPr>
          <w:b/>
        </w:rPr>
      </w:pPr>
    </w:p>
    <w:p w14:paraId="3367D170" w14:textId="77777777" w:rsidR="00D93613" w:rsidRPr="00A45F86" w:rsidRDefault="00D93613" w:rsidP="00515969">
      <w:pPr>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182C68A2" w14:textId="5966BF68" w:rsidR="005E2DC3" w:rsidRDefault="005E2DC3" w:rsidP="00515969">
      <w:pPr>
        <w:jc w:val="both"/>
        <w:rPr>
          <w:rFonts w:ascii="Tahoma" w:hAnsi="Tahoma" w:cs="Tahoma"/>
          <w:sz w:val="22"/>
          <w:szCs w:val="28"/>
        </w:rPr>
      </w:pPr>
    </w:p>
    <w:p w14:paraId="59BF630B" w14:textId="367F5D63" w:rsidR="00D93613" w:rsidRPr="00A45F86" w:rsidRDefault="00D93613" w:rsidP="005970C9">
      <w:pPr>
        <w:rPr>
          <w:rFonts w:ascii="Tahoma" w:hAnsi="Tahoma" w:cs="Tahoma"/>
          <w:b/>
          <w:szCs w:val="22"/>
        </w:rPr>
      </w:pPr>
      <w:r w:rsidRPr="00A45F86">
        <w:rPr>
          <w:rFonts w:ascii="Tahoma" w:hAnsi="Tahoma" w:cs="Tahoma"/>
          <w:b/>
          <w:szCs w:val="22"/>
        </w:rPr>
        <w:t>REŠEVANJE SPOROV</w:t>
      </w:r>
    </w:p>
    <w:p w14:paraId="1E477856"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36E03ED4" w14:textId="77777777" w:rsidR="00D93613" w:rsidRPr="00A45F86" w:rsidRDefault="00D93613" w:rsidP="00515969">
      <w:pPr>
        <w:jc w:val="both"/>
        <w:rPr>
          <w:rFonts w:ascii="Tahoma" w:hAnsi="Tahoma" w:cs="Tahoma"/>
          <w:szCs w:val="28"/>
        </w:rPr>
      </w:pPr>
    </w:p>
    <w:p w14:paraId="53D71EB6" w14:textId="7E76CFA2" w:rsidR="00D93613" w:rsidRPr="00A45F86" w:rsidRDefault="00D93613" w:rsidP="00515969">
      <w:pPr>
        <w:jc w:val="both"/>
        <w:rPr>
          <w:rFonts w:ascii="Tahoma" w:hAnsi="Tahoma" w:cs="Tahoma"/>
          <w:szCs w:val="28"/>
        </w:rPr>
      </w:pPr>
      <w:r w:rsidRPr="00A45F86">
        <w:rPr>
          <w:rFonts w:ascii="Tahoma" w:hAnsi="Tahoma" w:cs="Tahoma"/>
          <w:szCs w:val="28"/>
        </w:rPr>
        <w:t>Morebitne spore, ki bi nastali v zvezi z izvajanjem te pogodbe, bosta stranki skušali rešiti sporazumno. Če spora ne bo možno rešiti sporazumno, lahko vsaka stranka pogodbe sproži postopek za rešitev spora pri stvarno pristojnem sodišču v Ljubljani</w:t>
      </w:r>
      <w:r w:rsidR="005159A0">
        <w:rPr>
          <w:rFonts w:ascii="Tahoma" w:hAnsi="Tahoma" w:cs="Tahoma"/>
          <w:szCs w:val="28"/>
        </w:rPr>
        <w:t xml:space="preserve"> z uporabo prava Republike Slovenije</w:t>
      </w:r>
      <w:r w:rsidRPr="00A45F86">
        <w:rPr>
          <w:rFonts w:ascii="Tahoma" w:hAnsi="Tahoma" w:cs="Tahoma"/>
          <w:szCs w:val="28"/>
        </w:rPr>
        <w:t>.</w:t>
      </w:r>
    </w:p>
    <w:p w14:paraId="16D45A45" w14:textId="77777777" w:rsidR="00EB30E9" w:rsidRDefault="00EB30E9" w:rsidP="00515969">
      <w:pPr>
        <w:rPr>
          <w:rFonts w:ascii="Tahoma" w:hAnsi="Tahoma" w:cs="Tahoma"/>
          <w:b/>
          <w:szCs w:val="22"/>
        </w:rPr>
      </w:pPr>
    </w:p>
    <w:p w14:paraId="73CD40C9" w14:textId="5AEED0FD" w:rsidR="00D93613" w:rsidRPr="00A45F86" w:rsidRDefault="00D93613" w:rsidP="00515969">
      <w:pPr>
        <w:rPr>
          <w:rFonts w:ascii="Tahoma" w:hAnsi="Tahoma" w:cs="Tahoma"/>
          <w:b/>
          <w:szCs w:val="22"/>
        </w:rPr>
      </w:pPr>
      <w:r w:rsidRPr="00A45F86">
        <w:rPr>
          <w:rFonts w:ascii="Tahoma" w:hAnsi="Tahoma" w:cs="Tahoma"/>
          <w:b/>
          <w:szCs w:val="22"/>
        </w:rPr>
        <w:t>OSTALE DOLOČBE</w:t>
      </w:r>
    </w:p>
    <w:p w14:paraId="3C7A4E4E" w14:textId="77777777" w:rsidR="00F65CE2" w:rsidRPr="00A45F86" w:rsidRDefault="00F65CE2" w:rsidP="00515969">
      <w:pPr>
        <w:tabs>
          <w:tab w:val="left" w:pos="567"/>
          <w:tab w:val="left" w:pos="1418"/>
          <w:tab w:val="left" w:pos="1702"/>
        </w:tabs>
        <w:jc w:val="both"/>
        <w:rPr>
          <w:rFonts w:ascii="Tahoma" w:hAnsi="Tahoma" w:cs="Tahoma"/>
        </w:rPr>
      </w:pPr>
    </w:p>
    <w:p w14:paraId="142B662F"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5FFBC32F" w14:textId="77777777" w:rsidR="00D93613" w:rsidRPr="00A45F86" w:rsidRDefault="00D93613" w:rsidP="00515969">
      <w:pPr>
        <w:tabs>
          <w:tab w:val="left" w:pos="567"/>
          <w:tab w:val="left" w:pos="1418"/>
          <w:tab w:val="left" w:pos="1702"/>
        </w:tabs>
        <w:jc w:val="both"/>
        <w:rPr>
          <w:rFonts w:ascii="Tahoma" w:hAnsi="Tahoma" w:cs="Tahoma"/>
        </w:rPr>
      </w:pPr>
    </w:p>
    <w:p w14:paraId="30490B2E" w14:textId="685EA91C" w:rsidR="005970C9" w:rsidRDefault="002553D6" w:rsidP="002553D6">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689EFDE6" w14:textId="77777777" w:rsidR="005970C9" w:rsidRPr="00A45F86" w:rsidRDefault="005970C9" w:rsidP="002553D6">
      <w:pPr>
        <w:tabs>
          <w:tab w:val="left" w:pos="4820"/>
        </w:tabs>
        <w:jc w:val="both"/>
        <w:rPr>
          <w:rFonts w:ascii="Tahoma" w:hAnsi="Tahoma" w:cs="Tahoma"/>
        </w:rPr>
      </w:pPr>
    </w:p>
    <w:p w14:paraId="101A4016"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5A1938F3" w14:textId="77777777" w:rsidR="002553D6" w:rsidRPr="00A45F86" w:rsidRDefault="002553D6" w:rsidP="002553D6">
      <w:pPr>
        <w:tabs>
          <w:tab w:val="left" w:pos="4820"/>
        </w:tabs>
        <w:jc w:val="both"/>
        <w:rPr>
          <w:rFonts w:ascii="Tahoma" w:hAnsi="Tahoma" w:cs="Tahoma"/>
        </w:rPr>
      </w:pPr>
    </w:p>
    <w:p w14:paraId="2DBD9644" w14:textId="77777777" w:rsidR="005970C9" w:rsidRDefault="002553D6" w:rsidP="002553D6">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2339F74E" w14:textId="42A4221D" w:rsidR="002553D6" w:rsidRPr="00A45F86" w:rsidRDefault="002553D6" w:rsidP="002553D6">
      <w:pPr>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01D136A5" w14:textId="77777777" w:rsidR="002553D6" w:rsidRPr="00A45F86" w:rsidRDefault="002553D6" w:rsidP="002553D6">
      <w:pPr>
        <w:tabs>
          <w:tab w:val="left" w:pos="4820"/>
        </w:tabs>
        <w:jc w:val="both"/>
        <w:rPr>
          <w:rFonts w:ascii="Tahoma" w:hAnsi="Tahoma" w:cs="Tahoma"/>
        </w:rPr>
      </w:pPr>
    </w:p>
    <w:p w14:paraId="5229FA1C" w14:textId="77777777" w:rsidR="002553D6" w:rsidRPr="00A45F86" w:rsidRDefault="002553D6" w:rsidP="002553D6">
      <w:pPr>
        <w:tabs>
          <w:tab w:val="left" w:pos="4820"/>
        </w:tabs>
        <w:jc w:val="both"/>
        <w:rPr>
          <w:rFonts w:ascii="Tahoma" w:hAnsi="Tahoma" w:cs="Tahoma"/>
        </w:rPr>
      </w:pPr>
      <w:r>
        <w:rPr>
          <w:rFonts w:ascii="Tahoma" w:hAnsi="Tahoma" w:cs="Tahoma"/>
        </w:rPr>
        <w:t>Izvajalec</w:t>
      </w:r>
      <w:r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2F6CD76C" w14:textId="77777777" w:rsidR="002553D6" w:rsidRPr="00A45F86" w:rsidRDefault="002553D6" w:rsidP="002553D6">
      <w:pPr>
        <w:tabs>
          <w:tab w:val="left" w:pos="4820"/>
        </w:tabs>
        <w:jc w:val="both"/>
        <w:rPr>
          <w:rFonts w:ascii="Tahoma" w:hAnsi="Tahoma" w:cs="Tahoma"/>
        </w:rPr>
      </w:pPr>
    </w:p>
    <w:p w14:paraId="7D910D24"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40B22626" w14:textId="77777777" w:rsidR="002553D6" w:rsidRPr="00A45F86" w:rsidRDefault="002553D6" w:rsidP="002553D6">
      <w:pPr>
        <w:tabs>
          <w:tab w:val="left" w:pos="4820"/>
        </w:tabs>
        <w:jc w:val="both"/>
        <w:rPr>
          <w:rFonts w:ascii="Tahoma" w:hAnsi="Tahoma" w:cs="Tahoma"/>
        </w:rPr>
      </w:pPr>
    </w:p>
    <w:p w14:paraId="0D6E5441" w14:textId="77777777" w:rsidR="002553D6" w:rsidRPr="00A45F86" w:rsidRDefault="002553D6" w:rsidP="002553D6">
      <w:pPr>
        <w:tabs>
          <w:tab w:val="left" w:pos="4820"/>
        </w:tabs>
        <w:jc w:val="both"/>
        <w:rPr>
          <w:rFonts w:ascii="Tahoma" w:hAnsi="Tahoma" w:cs="Tahoma"/>
        </w:rPr>
      </w:pPr>
      <w:r w:rsidRPr="00A45F86">
        <w:rPr>
          <w:rFonts w:ascii="Tahoma" w:hAnsi="Tahoma" w:cs="Tahoma"/>
        </w:rPr>
        <w:t>Vsebina te pogodbe kot tudi dokumentacija, ki je njen sestavni del oziroma se nanaša na to pogodbo in njeno izvajanje se šteje za poslovno skrivnost, razen podatkov</w:t>
      </w:r>
      <w:r>
        <w:rPr>
          <w:rFonts w:ascii="Tahoma" w:hAnsi="Tahoma" w:cs="Tahoma"/>
        </w:rPr>
        <w:t xml:space="preserve"> oz. informacij</w:t>
      </w:r>
      <w:r w:rsidRPr="00A45F86">
        <w:rPr>
          <w:rFonts w:ascii="Tahoma" w:hAnsi="Tahoma" w:cs="Tahoma"/>
        </w:rPr>
        <w:t>, ki v skladu z veljavnimi predpisi štejejo za javne.</w:t>
      </w:r>
    </w:p>
    <w:p w14:paraId="5CA2E9EC" w14:textId="77777777" w:rsidR="002553D6" w:rsidRPr="00A45F86" w:rsidRDefault="002553D6" w:rsidP="002553D6">
      <w:pPr>
        <w:tabs>
          <w:tab w:val="left" w:pos="4820"/>
        </w:tabs>
        <w:jc w:val="both"/>
        <w:rPr>
          <w:rFonts w:ascii="Tahoma" w:hAnsi="Tahoma" w:cs="Tahoma"/>
        </w:rPr>
      </w:pPr>
    </w:p>
    <w:p w14:paraId="70F4F84B"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00E6553A" w14:textId="77777777" w:rsidR="002553D6" w:rsidRPr="00A45F86" w:rsidRDefault="002553D6" w:rsidP="002553D6">
      <w:pPr>
        <w:tabs>
          <w:tab w:val="left" w:pos="4820"/>
        </w:tabs>
        <w:jc w:val="both"/>
        <w:rPr>
          <w:rFonts w:ascii="Tahoma" w:hAnsi="Tahoma" w:cs="Tahoma"/>
        </w:rPr>
      </w:pPr>
    </w:p>
    <w:p w14:paraId="1F604ED7" w14:textId="73D5B446" w:rsidR="002553D6" w:rsidRDefault="002553D6" w:rsidP="002553D6">
      <w:pPr>
        <w:tabs>
          <w:tab w:val="left" w:pos="4820"/>
        </w:tabs>
        <w:jc w:val="both"/>
        <w:rPr>
          <w:rFonts w:ascii="Tahoma" w:hAnsi="Tahoma" w:cs="Tahoma"/>
        </w:rPr>
      </w:pPr>
      <w:r w:rsidRPr="00A45F86">
        <w:rPr>
          <w:rFonts w:ascii="Tahoma" w:hAnsi="Tahoma" w:cs="Tahoma"/>
        </w:rPr>
        <w:t>Za urejanje razmerij, ki niso urejena s to pogodbo, se upor</w:t>
      </w:r>
      <w:r>
        <w:rPr>
          <w:rFonts w:ascii="Tahoma" w:hAnsi="Tahoma" w:cs="Tahoma"/>
        </w:rPr>
        <w:t>abljajo določila zakona, ki ureja obligacijska razmerja</w:t>
      </w:r>
      <w:r w:rsidRPr="00A45F86">
        <w:rPr>
          <w:rFonts w:ascii="Tahoma" w:hAnsi="Tahoma" w:cs="Tahoma"/>
        </w:rPr>
        <w:t>.</w:t>
      </w:r>
    </w:p>
    <w:p w14:paraId="4CBD4D7F" w14:textId="500A3EF3" w:rsidR="002553D6" w:rsidRPr="00A45F86" w:rsidRDefault="002553D6" w:rsidP="002553D6">
      <w:pPr>
        <w:tabs>
          <w:tab w:val="left" w:pos="4820"/>
        </w:tabs>
        <w:jc w:val="both"/>
        <w:rPr>
          <w:rFonts w:ascii="Tahoma" w:hAnsi="Tahoma" w:cs="Tahoma"/>
        </w:rPr>
      </w:pPr>
    </w:p>
    <w:p w14:paraId="1552D9BE"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26780CAA" w14:textId="77777777" w:rsidR="002553D6" w:rsidRPr="00A45F86" w:rsidRDefault="002553D6" w:rsidP="002553D6">
      <w:pPr>
        <w:tabs>
          <w:tab w:val="left" w:pos="4820"/>
        </w:tabs>
        <w:jc w:val="both"/>
        <w:rPr>
          <w:rFonts w:ascii="Tahoma" w:hAnsi="Tahoma" w:cs="Tahoma"/>
        </w:rPr>
      </w:pPr>
    </w:p>
    <w:p w14:paraId="668AA9E6" w14:textId="77777777" w:rsidR="002553D6" w:rsidRPr="00A45F86" w:rsidRDefault="002553D6" w:rsidP="002553D6">
      <w:pPr>
        <w:tabs>
          <w:tab w:val="left" w:pos="4820"/>
        </w:tabs>
        <w:jc w:val="both"/>
        <w:rPr>
          <w:rFonts w:ascii="Tahoma" w:hAnsi="Tahoma" w:cs="Tahoma"/>
        </w:rPr>
      </w:pPr>
      <w:r w:rsidRPr="00A45F86">
        <w:rPr>
          <w:rFonts w:ascii="Tahoma" w:hAnsi="Tahoma" w:cs="Tahoma"/>
        </w:rPr>
        <w:t>Priloge so neločljivi sestavni del te pogodbe.</w:t>
      </w:r>
    </w:p>
    <w:p w14:paraId="70A4DC14" w14:textId="77777777" w:rsidR="002553D6" w:rsidRPr="00A45F86" w:rsidRDefault="002553D6" w:rsidP="002553D6">
      <w:pPr>
        <w:tabs>
          <w:tab w:val="left" w:pos="4820"/>
        </w:tabs>
        <w:jc w:val="both"/>
        <w:rPr>
          <w:rFonts w:ascii="Tahoma" w:hAnsi="Tahoma" w:cs="Tahoma"/>
        </w:rPr>
      </w:pPr>
    </w:p>
    <w:p w14:paraId="7F9BF14F"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856241" w14:textId="77777777" w:rsidR="002553D6" w:rsidRPr="00A45F86" w:rsidRDefault="002553D6" w:rsidP="002553D6">
      <w:pPr>
        <w:tabs>
          <w:tab w:val="left" w:pos="4820"/>
        </w:tabs>
        <w:jc w:val="both"/>
        <w:rPr>
          <w:rFonts w:ascii="Tahoma" w:hAnsi="Tahoma" w:cs="Tahoma"/>
        </w:rPr>
      </w:pPr>
    </w:p>
    <w:p w14:paraId="68F190C0" w14:textId="2E823B30" w:rsidR="00084B57" w:rsidRDefault="002553D6" w:rsidP="002553D6">
      <w:pPr>
        <w:jc w:val="both"/>
        <w:rPr>
          <w:rFonts w:ascii="Tahoma" w:hAnsi="Tahoma" w:cs="Tahoma"/>
          <w:color w:val="000000"/>
        </w:rPr>
      </w:pPr>
      <w:r w:rsidRPr="00A45F86">
        <w:rPr>
          <w:rFonts w:ascii="Tahoma" w:hAnsi="Tahoma" w:cs="Tahoma"/>
          <w:color w:val="000000"/>
        </w:rPr>
        <w:t>Pogodba je sklenjena in začne veljati z dnem podpisa s strani obeh pogodbenih s</w:t>
      </w:r>
      <w:r>
        <w:rPr>
          <w:rFonts w:ascii="Tahoma" w:hAnsi="Tahoma" w:cs="Tahoma"/>
          <w:color w:val="000000"/>
        </w:rPr>
        <w:t>trank pod pogojem, da izvajalec naročniku</w:t>
      </w:r>
      <w:r w:rsidRPr="00A45F86">
        <w:rPr>
          <w:rFonts w:ascii="Tahoma" w:hAnsi="Tahoma" w:cs="Tahoma"/>
          <w:color w:val="000000"/>
        </w:rPr>
        <w:t xml:space="preserve"> predloži finančno zavarovanje za zavarovanje dobre izvedbe pogodbenih obveznosti v roku, višini in z veljavnostjo iz 1</w:t>
      </w:r>
      <w:r w:rsidR="00766F48">
        <w:rPr>
          <w:rFonts w:ascii="Tahoma" w:hAnsi="Tahoma" w:cs="Tahoma"/>
          <w:color w:val="000000"/>
        </w:rPr>
        <w:t>5.</w:t>
      </w:r>
      <w:r w:rsidRPr="00A45F86">
        <w:rPr>
          <w:rFonts w:ascii="Tahoma" w:hAnsi="Tahoma" w:cs="Tahoma"/>
          <w:color w:val="000000"/>
        </w:rPr>
        <w:t xml:space="preserve"> člena te pogodbe ter velja do izpolnitve vseh obveznosti po tej pogodbi. </w:t>
      </w:r>
    </w:p>
    <w:p w14:paraId="13EC548A" w14:textId="77777777" w:rsidR="005970C9" w:rsidRPr="005970C9" w:rsidRDefault="005970C9" w:rsidP="002553D6">
      <w:pPr>
        <w:jc w:val="both"/>
        <w:rPr>
          <w:rFonts w:ascii="Tahoma" w:hAnsi="Tahoma" w:cs="Tahoma"/>
          <w:color w:val="000000"/>
        </w:rPr>
      </w:pPr>
    </w:p>
    <w:p w14:paraId="6BF12C8A"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E469D60" w14:textId="77777777" w:rsidR="002553D6" w:rsidRPr="00A45F86" w:rsidRDefault="002553D6" w:rsidP="002553D6">
      <w:pPr>
        <w:suppressAutoHyphens/>
        <w:jc w:val="center"/>
        <w:rPr>
          <w:rFonts w:ascii="Tahoma" w:hAnsi="Tahoma" w:cs="Tahoma"/>
        </w:rPr>
      </w:pPr>
    </w:p>
    <w:p w14:paraId="16102D71" w14:textId="77777777" w:rsidR="002553D6" w:rsidRPr="00A45F86" w:rsidRDefault="002553D6" w:rsidP="002553D6">
      <w:pPr>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Pr>
          <w:rFonts w:ascii="Tahoma" w:hAnsi="Tahoma" w:cs="Tahoma"/>
        </w:rPr>
        <w:t>izvodih, od katerih prejme naročnik 2 (dva) in izvajalec</w:t>
      </w:r>
      <w:r w:rsidRPr="00A45F86">
        <w:rPr>
          <w:rFonts w:ascii="Tahoma" w:hAnsi="Tahoma" w:cs="Tahoma"/>
        </w:rPr>
        <w:t xml:space="preserve"> 2 (dva) izvoda.</w:t>
      </w:r>
    </w:p>
    <w:p w14:paraId="33DBCE29" w14:textId="77777777" w:rsidR="00084B57" w:rsidRDefault="00084B57" w:rsidP="00515969">
      <w:pPr>
        <w:jc w:val="both"/>
        <w:rPr>
          <w:rFonts w:ascii="Tahoma" w:hAnsi="Tahoma" w:cs="Tahoma"/>
        </w:rPr>
      </w:pPr>
    </w:p>
    <w:p w14:paraId="11842B1C" w14:textId="77777777" w:rsidR="00F65CE2" w:rsidRDefault="00F65CE2" w:rsidP="00515969">
      <w:pPr>
        <w:jc w:val="both"/>
        <w:rPr>
          <w:rFonts w:ascii="Tahoma" w:hAnsi="Tahoma" w:cs="Tahoma"/>
        </w:rPr>
      </w:pPr>
    </w:p>
    <w:p w14:paraId="5B41AC2F" w14:textId="77777777" w:rsidR="00F65CE2" w:rsidRPr="00A45F86" w:rsidRDefault="00F65CE2" w:rsidP="00515969">
      <w:pPr>
        <w:jc w:val="both"/>
        <w:rPr>
          <w:rFonts w:ascii="Tahoma" w:hAnsi="Tahoma" w:cs="Tahoma"/>
        </w:rPr>
      </w:pPr>
    </w:p>
    <w:p w14:paraId="5CFD0C2A" w14:textId="77777777" w:rsidR="00D93613" w:rsidRPr="00A45F86" w:rsidRDefault="00D93613" w:rsidP="00515969">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27C53249" w14:textId="77777777" w:rsidR="00D93613" w:rsidRDefault="00D93613" w:rsidP="00515969">
      <w:pPr>
        <w:tabs>
          <w:tab w:val="left" w:pos="5529"/>
        </w:tabs>
        <w:rPr>
          <w:rFonts w:ascii="Tahoma" w:hAnsi="Tahoma" w:cs="Tahoma"/>
          <w:snapToGrid w:val="0"/>
        </w:rPr>
      </w:pPr>
    </w:p>
    <w:p w14:paraId="2F25F258" w14:textId="77777777" w:rsidR="00084B57" w:rsidRPr="00A45F86" w:rsidRDefault="00084B57" w:rsidP="00515969">
      <w:pPr>
        <w:tabs>
          <w:tab w:val="left" w:pos="5529"/>
        </w:tabs>
        <w:rPr>
          <w:rFonts w:ascii="Tahoma" w:hAnsi="Tahoma" w:cs="Tahoma"/>
          <w:snapToGrid w:val="0"/>
        </w:rPr>
      </w:pPr>
    </w:p>
    <w:tbl>
      <w:tblPr>
        <w:tblW w:w="8717" w:type="dxa"/>
        <w:tblLayout w:type="fixed"/>
        <w:tblCellMar>
          <w:left w:w="70" w:type="dxa"/>
          <w:right w:w="70" w:type="dxa"/>
        </w:tblCellMar>
        <w:tblLook w:val="0000" w:firstRow="0" w:lastRow="0" w:firstColumn="0" w:lastColumn="0" w:noHBand="0" w:noVBand="0"/>
      </w:tblPr>
      <w:tblGrid>
        <w:gridCol w:w="4580"/>
        <w:gridCol w:w="593"/>
        <w:gridCol w:w="3544"/>
      </w:tblGrid>
      <w:tr w:rsidR="00D93613" w:rsidRPr="00A45F86" w14:paraId="72BE39D8" w14:textId="77777777" w:rsidTr="00D93613">
        <w:tc>
          <w:tcPr>
            <w:tcW w:w="4580" w:type="dxa"/>
          </w:tcPr>
          <w:p w14:paraId="5326E97E" w14:textId="03342DCB"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NAROČNIK</w:t>
            </w:r>
            <w:r w:rsidR="00D93613" w:rsidRPr="002553D6">
              <w:rPr>
                <w:rFonts w:ascii="Tahoma" w:hAnsi="Tahoma" w:cs="Tahoma"/>
                <w:b/>
                <w:bCs/>
                <w:snapToGrid w:val="0"/>
              </w:rPr>
              <w:t>:</w:t>
            </w:r>
          </w:p>
          <w:p w14:paraId="16D871D9" w14:textId="77777777" w:rsidR="00D93613" w:rsidRPr="00A45F86" w:rsidRDefault="00D93613" w:rsidP="00515969">
            <w:pPr>
              <w:tabs>
                <w:tab w:val="left" w:pos="5529"/>
              </w:tabs>
              <w:rPr>
                <w:rFonts w:ascii="Tahoma" w:hAnsi="Tahoma" w:cs="Tahoma"/>
              </w:rPr>
            </w:pPr>
            <w:r w:rsidRPr="00A45F86">
              <w:rPr>
                <w:rFonts w:ascii="Tahoma" w:hAnsi="Tahoma" w:cs="Tahoma"/>
                <w:snapToGrid w:val="0"/>
              </w:rPr>
              <w:t>JAVNI HOLDING Ljubljana, d.o.o.</w:t>
            </w:r>
            <w:r w:rsidRPr="00A45F86">
              <w:rPr>
                <w:rFonts w:ascii="Tahoma" w:hAnsi="Tahoma" w:cs="Tahoma"/>
              </w:rPr>
              <w:tab/>
            </w:r>
          </w:p>
          <w:p w14:paraId="3E7273FF" w14:textId="31F0DC4F" w:rsidR="00D93613" w:rsidRPr="002553D6" w:rsidRDefault="00062691" w:rsidP="00515969">
            <w:pPr>
              <w:tabs>
                <w:tab w:val="left" w:pos="5529"/>
              </w:tabs>
              <w:rPr>
                <w:rFonts w:ascii="Tahoma" w:hAnsi="Tahoma" w:cs="Tahoma"/>
                <w:b/>
                <w:bCs/>
              </w:rPr>
            </w:pPr>
            <w:r w:rsidRPr="002553D6">
              <w:rPr>
                <w:rFonts w:ascii="Tahoma" w:hAnsi="Tahoma" w:cs="Tahoma"/>
                <w:b/>
                <w:bCs/>
              </w:rPr>
              <w:t>Direktor</w:t>
            </w:r>
            <w:r w:rsidR="00D93613" w:rsidRPr="002553D6">
              <w:rPr>
                <w:rFonts w:ascii="Tahoma" w:hAnsi="Tahoma" w:cs="Tahoma"/>
                <w:b/>
                <w:bCs/>
              </w:rPr>
              <w:t>:</w:t>
            </w:r>
          </w:p>
          <w:p w14:paraId="47D8D54D" w14:textId="1225AB92" w:rsidR="00D93613" w:rsidRPr="00A45F86" w:rsidRDefault="00062691" w:rsidP="00515969">
            <w:pPr>
              <w:tabs>
                <w:tab w:val="left" w:pos="5529"/>
              </w:tabs>
              <w:rPr>
                <w:rFonts w:ascii="Tahoma" w:hAnsi="Tahoma" w:cs="Tahoma"/>
                <w:snapToGrid w:val="0"/>
              </w:rPr>
            </w:pPr>
            <w:r>
              <w:rPr>
                <w:rFonts w:ascii="Tahoma" w:hAnsi="Tahoma" w:cs="Tahoma"/>
              </w:rPr>
              <w:t>Krištof MLAKAR</w:t>
            </w:r>
          </w:p>
        </w:tc>
        <w:tc>
          <w:tcPr>
            <w:tcW w:w="593" w:type="dxa"/>
          </w:tcPr>
          <w:p w14:paraId="647BD8BE" w14:textId="77777777" w:rsidR="00D93613" w:rsidRPr="00A45F86" w:rsidRDefault="00D93613" w:rsidP="00515969">
            <w:pPr>
              <w:tabs>
                <w:tab w:val="left" w:pos="5529"/>
              </w:tabs>
              <w:rPr>
                <w:rFonts w:ascii="Tahoma" w:hAnsi="Tahoma" w:cs="Tahoma"/>
                <w:snapToGrid w:val="0"/>
              </w:rPr>
            </w:pPr>
          </w:p>
        </w:tc>
        <w:tc>
          <w:tcPr>
            <w:tcW w:w="3544" w:type="dxa"/>
          </w:tcPr>
          <w:p w14:paraId="7E36CED5" w14:textId="12637734"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IZVAJALEC</w:t>
            </w:r>
            <w:r w:rsidR="00D93613" w:rsidRPr="002553D6">
              <w:rPr>
                <w:rFonts w:ascii="Tahoma" w:hAnsi="Tahoma" w:cs="Tahoma"/>
                <w:b/>
                <w:bCs/>
                <w:snapToGrid w:val="0"/>
              </w:rPr>
              <w:t>:</w:t>
            </w:r>
          </w:p>
          <w:p w14:paraId="17A9AB1B" w14:textId="77777777" w:rsidR="00D93613" w:rsidRPr="00A45F86" w:rsidRDefault="00D93613" w:rsidP="00515969">
            <w:pPr>
              <w:tabs>
                <w:tab w:val="left" w:pos="5529"/>
              </w:tabs>
              <w:rPr>
                <w:rFonts w:ascii="Tahoma" w:hAnsi="Tahoma" w:cs="Tahoma"/>
                <w:snapToGrid w:val="0"/>
              </w:rPr>
            </w:pPr>
          </w:p>
          <w:p w14:paraId="6315E9AC" w14:textId="77777777" w:rsidR="00D93613" w:rsidRPr="00A45F86" w:rsidRDefault="00D93613" w:rsidP="00515969">
            <w:pPr>
              <w:tabs>
                <w:tab w:val="left" w:pos="5529"/>
              </w:tabs>
              <w:rPr>
                <w:rFonts w:ascii="Tahoma" w:hAnsi="Tahoma" w:cs="Tahoma"/>
                <w:snapToGrid w:val="0"/>
              </w:rPr>
            </w:pPr>
          </w:p>
          <w:p w14:paraId="5AB25488" w14:textId="77777777" w:rsidR="00D93613" w:rsidRPr="002553D6" w:rsidRDefault="00D93613" w:rsidP="00515969">
            <w:pPr>
              <w:tabs>
                <w:tab w:val="left" w:pos="5529"/>
              </w:tabs>
              <w:rPr>
                <w:rFonts w:ascii="Tahoma" w:hAnsi="Tahoma" w:cs="Tahoma"/>
                <w:b/>
                <w:bCs/>
                <w:snapToGrid w:val="0"/>
              </w:rPr>
            </w:pPr>
            <w:r w:rsidRPr="002553D6">
              <w:rPr>
                <w:rFonts w:ascii="Tahoma" w:hAnsi="Tahoma" w:cs="Tahoma"/>
                <w:b/>
                <w:bCs/>
                <w:snapToGrid w:val="0"/>
              </w:rPr>
              <w:t>Direktor:</w:t>
            </w:r>
          </w:p>
          <w:p w14:paraId="0661D893" w14:textId="77777777" w:rsidR="00D93613" w:rsidRPr="00A45F86" w:rsidRDefault="00D93613" w:rsidP="00515969">
            <w:pPr>
              <w:tabs>
                <w:tab w:val="left" w:pos="5529"/>
              </w:tabs>
              <w:rPr>
                <w:rFonts w:ascii="Tahoma" w:hAnsi="Tahoma" w:cs="Tahoma"/>
                <w:snapToGrid w:val="0"/>
              </w:rPr>
            </w:pPr>
          </w:p>
        </w:tc>
      </w:tr>
    </w:tbl>
    <w:p w14:paraId="3A37DE97" w14:textId="02D4F6D3" w:rsidR="00473C79" w:rsidRDefault="00473C79" w:rsidP="00515969">
      <w:pPr>
        <w:rPr>
          <w:rFonts w:ascii="Tahoma" w:hAnsi="Tahoma" w:cs="Tahoma"/>
          <w:snapToGrid w:val="0"/>
        </w:rPr>
      </w:pPr>
    </w:p>
    <w:p w14:paraId="22C5A011" w14:textId="77777777" w:rsidR="003334EC" w:rsidRDefault="003334EC" w:rsidP="00515969">
      <w:pPr>
        <w:rPr>
          <w:rFonts w:ascii="Tahoma" w:hAnsi="Tahoma" w:cs="Tahoma"/>
          <w:snapToGrid w:val="0"/>
        </w:rPr>
      </w:pPr>
    </w:p>
    <w:p w14:paraId="115157D0" w14:textId="77777777" w:rsidR="00F65CE2" w:rsidRPr="00A45F86" w:rsidRDefault="00F65CE2" w:rsidP="00515969">
      <w:pPr>
        <w:rPr>
          <w:rFonts w:ascii="Tahoma" w:hAnsi="Tahoma" w:cs="Tahoma"/>
          <w:snapToGrid w:val="0"/>
        </w:rPr>
      </w:pPr>
    </w:p>
    <w:p w14:paraId="2D0D1324" w14:textId="5BBDE15A" w:rsidR="002553D6" w:rsidRDefault="002553D6" w:rsidP="002553D6">
      <w:pPr>
        <w:rPr>
          <w:rFonts w:ascii="Tahoma" w:hAnsi="Tahoma" w:cs="Tahoma"/>
          <w:snapToGrid w:val="0"/>
        </w:rPr>
      </w:pPr>
      <w:r w:rsidRPr="00A45F86">
        <w:rPr>
          <w:rFonts w:ascii="Tahoma" w:hAnsi="Tahoma" w:cs="Tahoma"/>
          <w:snapToGrid w:val="0"/>
        </w:rPr>
        <w:t>Priloga:</w:t>
      </w:r>
    </w:p>
    <w:p w14:paraId="1E7B1722" w14:textId="615C6CDC" w:rsidR="00BB5DCC" w:rsidRPr="00BB5DCC" w:rsidRDefault="00BB5DCC" w:rsidP="00CE0B89">
      <w:pPr>
        <w:pStyle w:val="Odstavekseznama"/>
        <w:numPr>
          <w:ilvl w:val="0"/>
          <w:numId w:val="26"/>
        </w:numPr>
        <w:rPr>
          <w:rFonts w:ascii="Tahoma" w:hAnsi="Tahoma" w:cs="Tahoma"/>
          <w:snapToGrid w:val="0"/>
        </w:rPr>
      </w:pPr>
      <w:r>
        <w:rPr>
          <w:rFonts w:ascii="Tahoma" w:hAnsi="Tahoma" w:cs="Tahoma"/>
          <w:snapToGrid w:val="0"/>
        </w:rPr>
        <w:t>Priloga št. 1: Tehnična specifikacija naročnika,</w:t>
      </w:r>
    </w:p>
    <w:p w14:paraId="69A429A9" w14:textId="0BBF8562" w:rsidR="002553D6" w:rsidRPr="00A45F86" w:rsidRDefault="002553D6" w:rsidP="00CE0B89">
      <w:pPr>
        <w:numPr>
          <w:ilvl w:val="0"/>
          <w:numId w:val="26"/>
        </w:numPr>
        <w:rPr>
          <w:rFonts w:ascii="Tahoma" w:hAnsi="Tahoma" w:cs="Tahoma"/>
          <w:snapToGrid w:val="0"/>
        </w:rPr>
      </w:pPr>
      <w:r w:rsidRPr="00A45F86">
        <w:rPr>
          <w:rFonts w:ascii="Tahoma" w:hAnsi="Tahoma" w:cs="Tahoma"/>
          <w:snapToGrid w:val="0"/>
        </w:rPr>
        <w:t xml:space="preserve">Priloga št. </w:t>
      </w:r>
      <w:r w:rsidR="00BB5DCC">
        <w:rPr>
          <w:rFonts w:ascii="Tahoma" w:hAnsi="Tahoma" w:cs="Tahoma"/>
          <w:snapToGrid w:val="0"/>
        </w:rPr>
        <w:t>2</w:t>
      </w:r>
      <w:r w:rsidRPr="00A45F86">
        <w:rPr>
          <w:rFonts w:ascii="Tahoma" w:hAnsi="Tahoma" w:cs="Tahoma"/>
          <w:snapToGrid w:val="0"/>
        </w:rPr>
        <w:t xml:space="preserve">: </w:t>
      </w:r>
      <w:r>
        <w:rPr>
          <w:rFonts w:ascii="Tahoma" w:hAnsi="Tahoma" w:cs="Tahoma"/>
          <w:snapToGrid w:val="0"/>
        </w:rPr>
        <w:t>Ponudba izvajalca št. ___________z dne _______________</w:t>
      </w:r>
      <w:r w:rsidRPr="004E3930">
        <w:rPr>
          <w:rFonts w:ascii="Tahoma" w:hAnsi="Tahoma" w:cs="Tahoma"/>
          <w:snapToGrid w:val="0"/>
        </w:rPr>
        <w:t>,</w:t>
      </w:r>
    </w:p>
    <w:p w14:paraId="59DF3393" w14:textId="5E08D7A7" w:rsidR="002553D6" w:rsidRPr="00A45F86" w:rsidRDefault="002553D6" w:rsidP="00CE0B89">
      <w:pPr>
        <w:numPr>
          <w:ilvl w:val="0"/>
          <w:numId w:val="26"/>
        </w:numPr>
        <w:rPr>
          <w:rFonts w:ascii="Tahoma" w:eastAsiaTheme="minorHAnsi" w:hAnsi="Tahoma" w:cs="Tahoma"/>
          <w:lang w:eastAsia="en-US"/>
        </w:rPr>
      </w:pPr>
      <w:r w:rsidRPr="00A45F86">
        <w:rPr>
          <w:rFonts w:ascii="Tahoma" w:hAnsi="Tahoma" w:cs="Tahoma"/>
          <w:snapToGrid w:val="0"/>
        </w:rPr>
        <w:lastRenderedPageBreak/>
        <w:t xml:space="preserve">Priloga št. </w:t>
      </w:r>
      <w:r w:rsidR="00BB5DCC">
        <w:rPr>
          <w:rFonts w:ascii="Tahoma" w:hAnsi="Tahoma" w:cs="Tahoma"/>
          <w:snapToGrid w:val="0"/>
        </w:rPr>
        <w:t>3</w:t>
      </w:r>
      <w:r>
        <w:rPr>
          <w:rFonts w:ascii="Tahoma" w:hAnsi="Tahoma" w:cs="Tahoma"/>
          <w:snapToGrid w:val="0"/>
        </w:rPr>
        <w:t>: Ponudbeni predračun izvajalca</w:t>
      </w:r>
      <w:r w:rsidRPr="00A45F86">
        <w:rPr>
          <w:rFonts w:ascii="Tahoma" w:hAnsi="Tahoma" w:cs="Tahoma"/>
          <w:snapToGrid w:val="0"/>
        </w:rPr>
        <w:t xml:space="preserve"> </w:t>
      </w:r>
      <w:r>
        <w:rPr>
          <w:rFonts w:ascii="Tahoma" w:hAnsi="Tahoma" w:cs="Tahoma"/>
          <w:snapToGrid w:val="0"/>
        </w:rPr>
        <w:t xml:space="preserve">št. _________ </w:t>
      </w:r>
      <w:r w:rsidRPr="00A45F86">
        <w:rPr>
          <w:rFonts w:ascii="Tahoma" w:hAnsi="Tahoma" w:cs="Tahoma"/>
          <w:snapToGrid w:val="0"/>
        </w:rPr>
        <w:t>z dne _______________</w:t>
      </w:r>
      <w:r>
        <w:rPr>
          <w:rFonts w:ascii="Tahoma" w:hAnsi="Tahoma" w:cs="Tahoma"/>
          <w:snapToGrid w:val="0"/>
        </w:rPr>
        <w:t>,</w:t>
      </w:r>
    </w:p>
    <w:p w14:paraId="35453994" w14:textId="551BF60A" w:rsidR="004D5F83" w:rsidRPr="00F65CE2" w:rsidRDefault="002553D6" w:rsidP="00515969">
      <w:pPr>
        <w:pStyle w:val="Odstavekseznama"/>
        <w:numPr>
          <w:ilvl w:val="0"/>
          <w:numId w:val="26"/>
        </w:numPr>
        <w:rPr>
          <w:sz w:val="4"/>
          <w:szCs w:val="4"/>
        </w:rPr>
      </w:pPr>
      <w:r w:rsidRPr="00D6658E">
        <w:rPr>
          <w:rFonts w:ascii="Tahoma" w:hAnsi="Tahoma" w:cs="Tahoma"/>
          <w:snapToGrid w:val="0"/>
        </w:rPr>
        <w:t xml:space="preserve">Priloga št. </w:t>
      </w:r>
      <w:r w:rsidR="00BB5DCC">
        <w:rPr>
          <w:rFonts w:ascii="Tahoma" w:hAnsi="Tahoma" w:cs="Tahoma"/>
          <w:snapToGrid w:val="0"/>
        </w:rPr>
        <w:t>4</w:t>
      </w:r>
      <w:r w:rsidRPr="00D6658E">
        <w:rPr>
          <w:rFonts w:ascii="Tahoma" w:hAnsi="Tahoma" w:cs="Tahoma"/>
          <w:snapToGrid w:val="0"/>
        </w:rPr>
        <w:t xml:space="preserve">: </w:t>
      </w:r>
      <w:r>
        <w:rPr>
          <w:rFonts w:ascii="Tahoma" w:eastAsia="Calibri" w:hAnsi="Tahoma" w:cs="Tahoma"/>
        </w:rPr>
        <w:t>Posebni sporazum o obdelavi osebnih podatkov.</w:t>
      </w:r>
    </w:p>
    <w:p w14:paraId="4AC2EC69" w14:textId="1039EF39" w:rsidR="004D5F83" w:rsidRDefault="004D5F83" w:rsidP="00515969">
      <w:pPr>
        <w:rPr>
          <w:sz w:val="4"/>
          <w:szCs w:val="4"/>
        </w:rPr>
      </w:pPr>
    </w:p>
    <w:p w14:paraId="199B2711" w14:textId="6DBAECE3" w:rsidR="004D5F83" w:rsidRDefault="004D5F83" w:rsidP="00515969">
      <w:pPr>
        <w:rPr>
          <w:sz w:val="4"/>
          <w:szCs w:val="4"/>
        </w:rPr>
      </w:pPr>
    </w:p>
    <w:p w14:paraId="371EAFBC" w14:textId="15592BAD" w:rsidR="004D5F83" w:rsidRDefault="004D5F83" w:rsidP="00515969">
      <w:pPr>
        <w:rPr>
          <w:sz w:val="4"/>
          <w:szCs w:val="4"/>
        </w:rPr>
      </w:pPr>
    </w:p>
    <w:p w14:paraId="18ED4B77" w14:textId="65C0FF09" w:rsidR="004D5F83" w:rsidRDefault="004D5F83" w:rsidP="00515969">
      <w:pPr>
        <w:rPr>
          <w:sz w:val="4"/>
          <w:szCs w:val="4"/>
        </w:rPr>
      </w:pPr>
    </w:p>
    <w:p w14:paraId="3804FBE0" w14:textId="5DD395BB" w:rsidR="004D5F83" w:rsidRDefault="004D5F83" w:rsidP="00515969">
      <w:pPr>
        <w:rPr>
          <w:sz w:val="4"/>
          <w:szCs w:val="4"/>
        </w:rPr>
      </w:pPr>
    </w:p>
    <w:p w14:paraId="1923FE3A" w14:textId="7D6B82CB" w:rsidR="004D5F83" w:rsidRDefault="004D5F83" w:rsidP="00515969">
      <w:pPr>
        <w:rPr>
          <w:sz w:val="4"/>
          <w:szCs w:val="4"/>
        </w:rPr>
      </w:pPr>
    </w:p>
    <w:p w14:paraId="20859F0F" w14:textId="15CDECA4" w:rsidR="004D5F83" w:rsidRDefault="004D5F83" w:rsidP="00515969">
      <w:pPr>
        <w:rPr>
          <w:sz w:val="4"/>
          <w:szCs w:val="4"/>
        </w:rPr>
      </w:pPr>
    </w:p>
    <w:p w14:paraId="17FC13D7" w14:textId="55C67D6C" w:rsidR="004D5F83" w:rsidRDefault="004D5F83" w:rsidP="00515969">
      <w:pPr>
        <w:rPr>
          <w:sz w:val="4"/>
          <w:szCs w:val="4"/>
        </w:rPr>
      </w:pPr>
    </w:p>
    <w:p w14:paraId="3AC68149" w14:textId="1F456D9B" w:rsidR="004D5F83" w:rsidRDefault="004D5F83" w:rsidP="00515969">
      <w:pPr>
        <w:rPr>
          <w:sz w:val="4"/>
          <w:szCs w:val="4"/>
        </w:rPr>
      </w:pPr>
    </w:p>
    <w:p w14:paraId="458A86EF" w14:textId="390A0D38" w:rsidR="004D5F83" w:rsidRDefault="004D5F83" w:rsidP="00515969">
      <w:pPr>
        <w:rPr>
          <w:sz w:val="4"/>
          <w:szCs w:val="4"/>
        </w:rPr>
      </w:pPr>
    </w:p>
    <w:p w14:paraId="51AA0019" w14:textId="18C397B6" w:rsidR="004D5F83" w:rsidRDefault="004D5F83" w:rsidP="00515969">
      <w:pPr>
        <w:rPr>
          <w:sz w:val="4"/>
          <w:szCs w:val="4"/>
        </w:rPr>
      </w:pPr>
    </w:p>
    <w:p w14:paraId="08F748F1" w14:textId="1306C6FF" w:rsidR="004D5F83" w:rsidRDefault="004D5F83" w:rsidP="00515969">
      <w:pPr>
        <w:rPr>
          <w:sz w:val="4"/>
          <w:szCs w:val="4"/>
        </w:rPr>
      </w:pPr>
    </w:p>
    <w:p w14:paraId="060CEE72" w14:textId="636E25F1" w:rsidR="004D5F83" w:rsidRDefault="004D5F83" w:rsidP="00515969">
      <w:pPr>
        <w:rPr>
          <w:sz w:val="4"/>
          <w:szCs w:val="4"/>
        </w:rPr>
      </w:pPr>
    </w:p>
    <w:p w14:paraId="774079AF" w14:textId="77777777" w:rsidR="00D93613" w:rsidRDefault="00D93613" w:rsidP="005660A7">
      <w:pPr>
        <w:keepNext/>
        <w:keepLines/>
        <w:rPr>
          <w:sz w:val="4"/>
          <w:szCs w:val="4"/>
        </w:rPr>
      </w:pPr>
    </w:p>
    <w:p w14:paraId="7F892495" w14:textId="77777777" w:rsidR="00D93613" w:rsidRDefault="00D93613" w:rsidP="005660A7">
      <w:pPr>
        <w:keepNext/>
        <w:keepLines/>
        <w:rPr>
          <w:sz w:val="4"/>
          <w:szCs w:val="4"/>
        </w:rPr>
      </w:pPr>
    </w:p>
    <w:p w14:paraId="4B4D6BA1" w14:textId="77777777" w:rsidR="00D93613" w:rsidRDefault="00D93613" w:rsidP="005660A7">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3D08A0" w:rsidRPr="00A3453C" w14:paraId="78713B5F" w14:textId="77777777" w:rsidTr="00CB45E0">
        <w:tc>
          <w:tcPr>
            <w:tcW w:w="7971" w:type="dxa"/>
            <w:gridSpan w:val="2"/>
            <w:tcBorders>
              <w:top w:val="single" w:sz="4" w:space="0" w:color="auto"/>
              <w:bottom w:val="single" w:sz="4" w:space="0" w:color="auto"/>
            </w:tcBorders>
            <w:shd w:val="clear" w:color="auto" w:fill="auto"/>
          </w:tcPr>
          <w:p w14:paraId="7A8736D9" w14:textId="223E4F1A" w:rsidR="003D08A0" w:rsidRPr="00A3453C" w:rsidRDefault="003D08A0" w:rsidP="003D08A0">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30502356" w14:textId="77777777" w:rsidR="003D08A0" w:rsidRPr="00A3453C" w:rsidRDefault="003D08A0" w:rsidP="005660A7">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0D686181" w14:textId="6E4E6C01" w:rsidR="003D08A0" w:rsidRPr="00A3453C" w:rsidRDefault="003D08A0" w:rsidP="005660A7">
            <w:pPr>
              <w:keepNext/>
              <w:keepLines/>
              <w:rPr>
                <w:rFonts w:ascii="Tahoma" w:hAnsi="Tahoma" w:cs="Tahoma"/>
                <w:b/>
                <w:i/>
              </w:rPr>
            </w:pPr>
            <w:r>
              <w:rPr>
                <w:rFonts w:ascii="Tahoma" w:hAnsi="Tahoma" w:cs="Tahoma"/>
                <w:b/>
                <w:i/>
              </w:rPr>
              <w:t>7</w:t>
            </w:r>
          </w:p>
        </w:tc>
      </w:tr>
      <w:tr w:rsidR="00D93613" w:rsidRPr="00A3453C" w14:paraId="32A1C334"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2AFF9D7B" w14:textId="4D26DE9E" w:rsidR="00D93613" w:rsidRPr="00A3453C" w:rsidRDefault="001C710E" w:rsidP="005660A7">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2B4935CD" w14:textId="77777777" w:rsidR="00D93613" w:rsidRPr="00A3453C" w:rsidRDefault="00D93613" w:rsidP="005660A7">
            <w:pPr>
              <w:keepNext/>
              <w:keepLines/>
              <w:tabs>
                <w:tab w:val="left" w:pos="3969"/>
              </w:tabs>
              <w:snapToGrid w:val="0"/>
              <w:rPr>
                <w:rFonts w:ascii="Tahoma" w:hAnsi="Tahoma" w:cs="Tahoma"/>
              </w:rPr>
            </w:pPr>
          </w:p>
        </w:tc>
      </w:tr>
      <w:tr w:rsidR="00D93613" w:rsidRPr="00A3453C" w14:paraId="2B729832"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02CA718B" w14:textId="77777777" w:rsidR="00D93613" w:rsidRPr="00A3453C" w:rsidRDefault="00D93613" w:rsidP="005660A7">
            <w:pPr>
              <w:keepNext/>
              <w:keepLines/>
              <w:tabs>
                <w:tab w:val="left" w:pos="3969"/>
              </w:tabs>
              <w:snapToGrid w:val="0"/>
              <w:rPr>
                <w:rFonts w:ascii="Tahoma" w:hAnsi="Tahoma" w:cs="Tahoma"/>
                <w:b/>
              </w:rPr>
            </w:pPr>
          </w:p>
        </w:tc>
      </w:tr>
    </w:tbl>
    <w:p w14:paraId="66458091" w14:textId="77777777" w:rsidR="00D93613" w:rsidRPr="00A3453C" w:rsidRDefault="00D93613" w:rsidP="005660A7">
      <w:pPr>
        <w:keepNext/>
        <w:keepLines/>
        <w:jc w:val="both"/>
        <w:rPr>
          <w:rFonts w:ascii="Tahoma" w:hAnsi="Tahoma" w:cs="Tahoma"/>
          <w:b/>
        </w:rPr>
      </w:pPr>
    </w:p>
    <w:p w14:paraId="136239AF" w14:textId="77777777" w:rsidR="00D93613" w:rsidRPr="00A3453C" w:rsidRDefault="00D93613" w:rsidP="005660A7">
      <w:pPr>
        <w:keepNext/>
        <w:keepLines/>
        <w:jc w:val="both"/>
        <w:rPr>
          <w:rFonts w:ascii="Tahoma" w:hAnsi="Tahoma" w:cs="Tahoma"/>
          <w:b/>
        </w:rPr>
      </w:pPr>
    </w:p>
    <w:p w14:paraId="3A4B9D7B" w14:textId="77777777" w:rsidR="00D93613" w:rsidRPr="00A3453C" w:rsidRDefault="00D93613" w:rsidP="005660A7">
      <w:pPr>
        <w:keepNext/>
        <w:keepLines/>
        <w:jc w:val="center"/>
        <w:rPr>
          <w:rFonts w:ascii="Tahoma" w:hAnsi="Tahoma" w:cs="Tahoma"/>
          <w:b/>
        </w:rPr>
      </w:pPr>
      <w:r w:rsidRPr="00190812">
        <w:rPr>
          <w:rFonts w:ascii="Tahoma" w:hAnsi="Tahoma" w:cs="Tahoma"/>
          <w:b/>
        </w:rPr>
        <w:t>MENIČNA IZJAVA</w:t>
      </w:r>
    </w:p>
    <w:p w14:paraId="01E5464A" w14:textId="77777777" w:rsidR="00D93613" w:rsidRPr="00A3453C" w:rsidRDefault="00D93613" w:rsidP="005660A7">
      <w:pPr>
        <w:keepNext/>
        <w:keepLines/>
        <w:jc w:val="center"/>
        <w:rPr>
          <w:rFonts w:ascii="Tahoma" w:hAnsi="Tahoma" w:cs="Tahoma"/>
          <w:b/>
        </w:rPr>
      </w:pPr>
      <w:r w:rsidRPr="00A3453C">
        <w:rPr>
          <w:rFonts w:ascii="Tahoma" w:hAnsi="Tahoma" w:cs="Tahoma"/>
          <w:b/>
        </w:rPr>
        <w:t>za zavarovanje dobre izvedbe pogodbenih obveznosti</w:t>
      </w:r>
    </w:p>
    <w:p w14:paraId="53C626C0" w14:textId="77777777" w:rsidR="00D93613" w:rsidRPr="00A3453C" w:rsidRDefault="00D93613" w:rsidP="005660A7">
      <w:pPr>
        <w:keepNext/>
        <w:keepLines/>
        <w:jc w:val="both"/>
        <w:rPr>
          <w:rFonts w:ascii="Tahoma" w:hAnsi="Tahoma" w:cs="Tahoma"/>
        </w:rPr>
      </w:pPr>
    </w:p>
    <w:p w14:paraId="73C9717C" w14:textId="7C4FD0A4" w:rsidR="00D93613" w:rsidRPr="00A533DE" w:rsidRDefault="00D93613" w:rsidP="005660A7">
      <w:pPr>
        <w:keepNext/>
        <w:keepLines/>
        <w:jc w:val="both"/>
        <w:rPr>
          <w:rFonts w:ascii="Tahoma" w:hAnsi="Tahoma" w:cs="Tahoma"/>
          <w:b/>
        </w:rPr>
      </w:pPr>
      <w:r w:rsidRPr="00A3453C">
        <w:rPr>
          <w:rFonts w:ascii="Tahoma" w:hAnsi="Tahoma" w:cs="Tahoma"/>
        </w:rPr>
        <w:t>V skladu s pogodbo z dne _____</w:t>
      </w:r>
      <w:r w:rsidR="00690A4E">
        <w:rPr>
          <w:rFonts w:ascii="Tahoma" w:hAnsi="Tahoma" w:cs="Tahoma"/>
        </w:rPr>
        <w:t>_____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2553D6">
        <w:rPr>
          <w:rFonts w:ascii="Tahoma" w:hAnsi="Tahoma" w:cs="Tahoma"/>
          <w:b/>
        </w:rPr>
        <w:t>JHL-</w:t>
      </w:r>
      <w:r w:rsidR="002531E7">
        <w:rPr>
          <w:rFonts w:ascii="Tahoma" w:hAnsi="Tahoma" w:cs="Tahoma"/>
          <w:b/>
        </w:rPr>
        <w:t>20/26</w:t>
      </w:r>
      <w:r w:rsidR="002553D6" w:rsidRPr="00410D7F">
        <w:rPr>
          <w:rFonts w:ascii="Tahoma" w:hAnsi="Tahoma" w:cs="Tahoma"/>
          <w:b/>
        </w:rPr>
        <w:t xml:space="preserve">, </w:t>
      </w:r>
      <w:r w:rsidR="002553D6" w:rsidRPr="00447671">
        <w:rPr>
          <w:rFonts w:ascii="Tahoma" w:hAnsi="Tahoma" w:cs="Tahoma"/>
          <w:b/>
        </w:rPr>
        <w:t xml:space="preserve">Razširitev obstoječega </w:t>
      </w:r>
      <w:r w:rsidR="002531E7">
        <w:rPr>
          <w:rFonts w:ascii="Tahoma" w:hAnsi="Tahoma" w:cs="Tahoma"/>
          <w:b/>
        </w:rPr>
        <w:t>IBM</w:t>
      </w:r>
      <w:r w:rsidR="002553D6" w:rsidRPr="00447671">
        <w:rPr>
          <w:rFonts w:ascii="Tahoma" w:hAnsi="Tahoma" w:cs="Tahoma"/>
          <w:b/>
        </w:rPr>
        <w:t xml:space="preserve"> produkcijskega podatkovnega okolja</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______________________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12139BCF" w14:textId="77777777" w:rsidR="00D93613" w:rsidRPr="00A3453C" w:rsidRDefault="00D93613" w:rsidP="005660A7">
      <w:pPr>
        <w:keepNext/>
        <w:keepLines/>
        <w:jc w:val="both"/>
        <w:rPr>
          <w:rFonts w:ascii="Tahoma" w:hAnsi="Tahoma" w:cs="Tahoma"/>
        </w:rPr>
      </w:pPr>
    </w:p>
    <w:p w14:paraId="154D0E1F" w14:textId="77777777" w:rsidR="00D93613" w:rsidRPr="00A3453C" w:rsidRDefault="00D93613" w:rsidP="005660A7">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48237E66" w14:textId="77777777" w:rsidR="00D93613" w:rsidRPr="00A3453C" w:rsidRDefault="00D93613" w:rsidP="005660A7">
      <w:pPr>
        <w:keepNext/>
        <w:keepLines/>
        <w:jc w:val="both"/>
        <w:rPr>
          <w:rFonts w:ascii="Tahoma" w:hAnsi="Tahoma" w:cs="Tahoma"/>
        </w:rPr>
      </w:pPr>
    </w:p>
    <w:p w14:paraId="14B4DF4E" w14:textId="1A9F6CC1" w:rsidR="00D93613" w:rsidRPr="00A3453C" w:rsidRDefault="00D93613" w:rsidP="005660A7">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79E77B6A" w14:textId="68701D06" w:rsidR="00D93613" w:rsidRPr="00A3453C" w:rsidRDefault="00D93613" w:rsidP="005660A7">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407687AC" w14:textId="77777777" w:rsidR="00D93613" w:rsidRPr="00A3453C" w:rsidRDefault="00D93613" w:rsidP="005660A7">
      <w:pPr>
        <w:keepNext/>
        <w:keepLines/>
        <w:jc w:val="both"/>
        <w:rPr>
          <w:rFonts w:ascii="Tahoma" w:hAnsi="Tahoma" w:cs="Tahoma"/>
        </w:rPr>
      </w:pPr>
    </w:p>
    <w:p w14:paraId="1E3F9632" w14:textId="77777777" w:rsidR="00D93613" w:rsidRPr="00A3453C" w:rsidRDefault="00D93613" w:rsidP="005660A7">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0871C54C"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0FAAB2E1"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229D130B" w14:textId="77777777" w:rsidR="00D93613" w:rsidRPr="00A3453C" w:rsidRDefault="00D93613" w:rsidP="00CE0B89">
      <w:pPr>
        <w:keepNext/>
        <w:keepLines/>
        <w:numPr>
          <w:ilvl w:val="0"/>
          <w:numId w:val="25"/>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7EF05466" w14:textId="77777777" w:rsidR="00D93613" w:rsidRPr="00A3453C" w:rsidRDefault="00D93613" w:rsidP="005660A7">
      <w:pPr>
        <w:keepNext/>
        <w:keepLines/>
        <w:ind w:left="284"/>
        <w:jc w:val="both"/>
        <w:rPr>
          <w:rFonts w:ascii="Tahoma" w:hAnsi="Tahoma" w:cs="Tahoma"/>
        </w:rPr>
      </w:pPr>
    </w:p>
    <w:p w14:paraId="64E2D13A" w14:textId="77777777" w:rsidR="00D93613" w:rsidRPr="00A3453C" w:rsidRDefault="00D93613" w:rsidP="005660A7">
      <w:pPr>
        <w:keepNext/>
        <w:keepLines/>
        <w:jc w:val="both"/>
        <w:rPr>
          <w:rFonts w:ascii="Tahoma" w:hAnsi="Tahoma" w:cs="Tahoma"/>
        </w:rPr>
      </w:pPr>
    </w:p>
    <w:p w14:paraId="6C8187CB" w14:textId="77777777" w:rsidR="00D93613" w:rsidRPr="00A3453C" w:rsidRDefault="00D93613" w:rsidP="005660A7">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40435BE6" w14:textId="77777777" w:rsidR="00D93613" w:rsidRPr="00A3453C" w:rsidRDefault="00D93613" w:rsidP="005660A7">
      <w:pPr>
        <w:keepNext/>
        <w:keepLines/>
        <w:jc w:val="both"/>
        <w:rPr>
          <w:rFonts w:ascii="Tahoma" w:hAnsi="Tahoma" w:cs="Tahoma"/>
        </w:rPr>
      </w:pPr>
    </w:p>
    <w:p w14:paraId="732968C8" w14:textId="77777777" w:rsidR="00D93613" w:rsidRPr="00A3453C" w:rsidRDefault="00D93613" w:rsidP="005660A7">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16A5C5E2" w14:textId="77777777" w:rsidR="00D93613" w:rsidRPr="00A3453C" w:rsidRDefault="00D93613" w:rsidP="005660A7">
      <w:pPr>
        <w:keepNext/>
        <w:keepLines/>
        <w:jc w:val="both"/>
        <w:rPr>
          <w:rFonts w:ascii="Tahoma" w:hAnsi="Tahoma" w:cs="Tahoma"/>
        </w:rPr>
      </w:pPr>
    </w:p>
    <w:p w14:paraId="70A52113" w14:textId="77777777" w:rsidR="00D93613" w:rsidRPr="00A3453C" w:rsidRDefault="00D93613" w:rsidP="005660A7">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09F2DC07" w14:textId="77777777" w:rsidR="00D93613" w:rsidRPr="00A3453C" w:rsidRDefault="00D93613" w:rsidP="005660A7">
      <w:pPr>
        <w:keepNext/>
        <w:keepLines/>
        <w:jc w:val="both"/>
        <w:rPr>
          <w:rFonts w:ascii="Tahoma" w:hAnsi="Tahoma" w:cs="Tahoma"/>
        </w:rPr>
      </w:pPr>
    </w:p>
    <w:p w14:paraId="44EFB16A" w14:textId="77777777" w:rsidR="00D93613" w:rsidRPr="00A3453C" w:rsidRDefault="00D93613" w:rsidP="005660A7">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3A76042D" w14:textId="77777777" w:rsidR="00D93613" w:rsidRPr="00A3453C" w:rsidRDefault="00D93613" w:rsidP="005660A7">
      <w:pPr>
        <w:keepNext/>
        <w:keepLines/>
        <w:jc w:val="both"/>
        <w:rPr>
          <w:rFonts w:ascii="Tahoma" w:hAnsi="Tahoma" w:cs="Tahoma"/>
        </w:rPr>
      </w:pPr>
    </w:p>
    <w:p w14:paraId="5C8B15ED" w14:textId="77777777" w:rsidR="00D93613" w:rsidRPr="00A3453C" w:rsidRDefault="00D93613" w:rsidP="005660A7">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5ED50E4C" w14:textId="77777777" w:rsidR="00D93613" w:rsidRPr="00A3453C" w:rsidRDefault="00D93613" w:rsidP="005660A7">
      <w:pPr>
        <w:keepNext/>
        <w:keepLines/>
        <w:jc w:val="both"/>
        <w:rPr>
          <w:rFonts w:ascii="Tahoma" w:hAnsi="Tahoma" w:cs="Tahoma"/>
        </w:rPr>
      </w:pPr>
    </w:p>
    <w:p w14:paraId="2E925459" w14:textId="77777777" w:rsidR="00D93613" w:rsidRDefault="00D93613" w:rsidP="005660A7">
      <w:pPr>
        <w:keepNext/>
        <w:keepLines/>
        <w:jc w:val="both"/>
        <w:rPr>
          <w:rFonts w:ascii="Tahoma" w:hAnsi="Tahoma" w:cs="Tahoma"/>
        </w:rPr>
      </w:pPr>
      <w:r>
        <w:rPr>
          <w:rFonts w:ascii="Tahoma" w:hAnsi="Tahoma" w:cs="Tahoma"/>
        </w:rPr>
        <w:t>Zavezujemo se, da tega pooblastila ne bomo preklicali.</w:t>
      </w:r>
    </w:p>
    <w:p w14:paraId="3EBAB2E6" w14:textId="77777777" w:rsidR="00D93613" w:rsidRPr="00A3453C" w:rsidRDefault="00D93613" w:rsidP="005660A7">
      <w:pPr>
        <w:keepNext/>
        <w:keepLines/>
        <w:jc w:val="both"/>
        <w:rPr>
          <w:rFonts w:ascii="Tahoma" w:hAnsi="Tahoma" w:cs="Tahoma"/>
        </w:rPr>
      </w:pPr>
    </w:p>
    <w:p w14:paraId="1B6DEFDB" w14:textId="77777777" w:rsidR="00D93613" w:rsidRPr="00A3453C" w:rsidRDefault="00D93613" w:rsidP="005660A7">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63977747" w14:textId="40483DF1" w:rsidR="00D93613" w:rsidRDefault="00D93613" w:rsidP="005660A7">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2E7D11B5" w14:textId="0F1D075A" w:rsidR="002553D6" w:rsidRDefault="002553D6" w:rsidP="005660A7">
      <w:pPr>
        <w:keepNext/>
        <w:keepLines/>
        <w:jc w:val="both"/>
        <w:rPr>
          <w:rFonts w:ascii="Tahoma" w:hAnsi="Tahoma" w:cs="Tahoma"/>
          <w:u w:val="single"/>
        </w:rPr>
      </w:pPr>
    </w:p>
    <w:p w14:paraId="67AFBCD1" w14:textId="77777777" w:rsidR="002553D6" w:rsidRDefault="002553D6" w:rsidP="005660A7">
      <w:pPr>
        <w:keepNext/>
        <w:keepLines/>
        <w:jc w:val="both"/>
        <w:rPr>
          <w:rFonts w:ascii="Tahoma" w:hAnsi="Tahoma" w:cs="Tahoma"/>
          <w:u w:val="single"/>
        </w:rPr>
      </w:pPr>
    </w:p>
    <w:p w14:paraId="7CED9DEA" w14:textId="66DC02C0" w:rsidR="00D93613" w:rsidRDefault="00D93613" w:rsidP="005660A7">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7390B9F2" w14:textId="77777777" w:rsidTr="006F1D60">
        <w:tc>
          <w:tcPr>
            <w:tcW w:w="7792" w:type="dxa"/>
            <w:tcBorders>
              <w:top w:val="single" w:sz="4" w:space="0" w:color="auto"/>
              <w:bottom w:val="single" w:sz="4" w:space="0" w:color="auto"/>
            </w:tcBorders>
          </w:tcPr>
          <w:p w14:paraId="42D00D53" w14:textId="77777777" w:rsidR="00D93613" w:rsidRPr="00714960" w:rsidRDefault="00D93613" w:rsidP="005660A7">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429BF19C" w14:textId="3E3FFF8F" w:rsidR="00D93613" w:rsidRPr="00714960" w:rsidRDefault="00D93613" w:rsidP="005660A7">
            <w:pPr>
              <w:keepNext/>
              <w:keepLines/>
              <w:rPr>
                <w:rFonts w:ascii="Tahoma" w:hAnsi="Tahoma" w:cs="Tahoma"/>
                <w:b/>
                <w:i/>
              </w:rPr>
            </w:pPr>
            <w:r w:rsidRPr="00714960">
              <w:rPr>
                <w:rFonts w:ascii="Tahoma" w:hAnsi="Tahoma" w:cs="Tahoma"/>
                <w:b/>
                <w:i/>
              </w:rPr>
              <w:t xml:space="preserve">Priloga </w:t>
            </w:r>
            <w:r w:rsidR="00817E2C">
              <w:rPr>
                <w:rFonts w:ascii="Tahoma" w:hAnsi="Tahoma" w:cs="Tahoma"/>
                <w:b/>
                <w:i/>
              </w:rPr>
              <w:t>8</w:t>
            </w:r>
          </w:p>
        </w:tc>
      </w:tr>
    </w:tbl>
    <w:p w14:paraId="123A75AC" w14:textId="77777777" w:rsidR="00D93613" w:rsidRPr="00786262" w:rsidRDefault="00D93613" w:rsidP="005660A7">
      <w:pPr>
        <w:keepNext/>
        <w:keepLines/>
        <w:jc w:val="both"/>
        <w:rPr>
          <w:rFonts w:ascii="Tahoma" w:hAnsi="Tahoma" w:cs="Tahoma"/>
        </w:rPr>
      </w:pPr>
    </w:p>
    <w:p w14:paraId="67C10B98" w14:textId="47D093FA" w:rsidR="00D93613" w:rsidRPr="005D3CFF" w:rsidRDefault="001C710E" w:rsidP="005660A7">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73E6A453"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723B09BF"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5DF1DF7E"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2317CF66" w14:textId="77777777" w:rsidR="00D93613" w:rsidRPr="00714960" w:rsidRDefault="00D93613" w:rsidP="005660A7">
      <w:pPr>
        <w:keepNext/>
        <w:keepLines/>
        <w:autoSpaceDE w:val="0"/>
        <w:autoSpaceDN w:val="0"/>
        <w:adjustRightInd w:val="0"/>
        <w:rPr>
          <w:rFonts w:ascii="Tahoma" w:hAnsi="Tahoma" w:cs="Tahoma"/>
          <w:b/>
          <w:bCs/>
          <w:noProof/>
        </w:rPr>
      </w:pPr>
    </w:p>
    <w:p w14:paraId="637C41BC" w14:textId="77777777" w:rsidR="00D93613" w:rsidRPr="00714960" w:rsidRDefault="00D93613" w:rsidP="005660A7">
      <w:pPr>
        <w:keepNext/>
        <w:keepLines/>
        <w:jc w:val="center"/>
        <w:rPr>
          <w:rFonts w:ascii="Tahoma" w:hAnsi="Tahoma" w:cs="Tahoma"/>
          <w:lang w:val="x-none"/>
        </w:rPr>
      </w:pPr>
      <w:r w:rsidRPr="00714960">
        <w:rPr>
          <w:rFonts w:ascii="Tahoma" w:hAnsi="Tahoma" w:cs="Tahoma"/>
          <w:lang w:val="x-none"/>
        </w:rPr>
        <w:t>MENIČNA IZJAVA</w:t>
      </w:r>
    </w:p>
    <w:p w14:paraId="30F2C6A7" w14:textId="77777777" w:rsidR="00D93613" w:rsidRPr="00714960" w:rsidRDefault="00D93613" w:rsidP="005660A7">
      <w:pPr>
        <w:keepNext/>
        <w:keepLines/>
        <w:jc w:val="center"/>
        <w:rPr>
          <w:rFonts w:ascii="Tahoma" w:hAnsi="Tahoma" w:cs="Tahoma"/>
          <w:b/>
        </w:rPr>
      </w:pPr>
      <w:r w:rsidRPr="00714960">
        <w:rPr>
          <w:rFonts w:ascii="Tahoma" w:hAnsi="Tahoma" w:cs="Tahoma"/>
          <w:b/>
        </w:rPr>
        <w:t>za zavarovanje odprave napak v garancijskem roku</w:t>
      </w:r>
    </w:p>
    <w:p w14:paraId="6CBBCA15" w14:textId="77777777" w:rsidR="00D93613" w:rsidRPr="00714960" w:rsidRDefault="00D93613" w:rsidP="005660A7">
      <w:pPr>
        <w:keepNext/>
        <w:keepLines/>
        <w:jc w:val="both"/>
        <w:rPr>
          <w:rFonts w:ascii="Tahoma" w:hAnsi="Tahoma" w:cs="Tahoma"/>
        </w:rPr>
      </w:pPr>
    </w:p>
    <w:p w14:paraId="7B448A86" w14:textId="62157099" w:rsidR="00D93613" w:rsidRDefault="00D93613" w:rsidP="007B2359">
      <w:pPr>
        <w:jc w:val="both"/>
        <w:rPr>
          <w:rFonts w:ascii="Tahoma" w:hAnsi="Tahoma" w:cs="Tahoma"/>
        </w:rPr>
      </w:pPr>
      <w:r>
        <w:rPr>
          <w:rFonts w:ascii="Tahoma" w:hAnsi="Tahoma" w:cs="Tahoma"/>
        </w:rPr>
        <w:t xml:space="preserve">V skladu s pogodbo </w:t>
      </w:r>
      <w:r w:rsidRPr="00A3453C">
        <w:rPr>
          <w:rFonts w:ascii="Tahoma" w:hAnsi="Tahoma" w:cs="Tahoma"/>
        </w:rPr>
        <w:t>z dne _____</w:t>
      </w:r>
      <w:r w:rsidR="00690A4E">
        <w:rPr>
          <w:rFonts w:ascii="Tahoma" w:hAnsi="Tahoma" w:cs="Tahoma"/>
        </w:rPr>
        <w:t>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2553D6" w:rsidRPr="002553D6">
        <w:rPr>
          <w:rFonts w:ascii="Tahoma" w:hAnsi="Tahoma" w:cs="Tahoma"/>
          <w:b/>
        </w:rPr>
        <w:t>JHL-2</w:t>
      </w:r>
      <w:r w:rsidR="002531E7">
        <w:rPr>
          <w:rFonts w:ascii="Tahoma" w:hAnsi="Tahoma" w:cs="Tahoma"/>
          <w:b/>
        </w:rPr>
        <w:t>0/26</w:t>
      </w:r>
      <w:r w:rsidR="002553D6" w:rsidRPr="002553D6">
        <w:rPr>
          <w:rFonts w:ascii="Tahoma" w:hAnsi="Tahoma" w:cs="Tahoma"/>
          <w:b/>
        </w:rPr>
        <w:t xml:space="preserve">, Razširitev obstoječega </w:t>
      </w:r>
      <w:r w:rsidR="002531E7">
        <w:rPr>
          <w:rFonts w:ascii="Tahoma" w:hAnsi="Tahoma" w:cs="Tahoma"/>
          <w:b/>
        </w:rPr>
        <w:t xml:space="preserve">IBM </w:t>
      </w:r>
      <w:r w:rsidR="002553D6" w:rsidRPr="002553D6">
        <w:rPr>
          <w:rFonts w:ascii="Tahoma" w:hAnsi="Tahoma" w:cs="Tahoma"/>
          <w:b/>
        </w:rPr>
        <w:t>produkcijskega podatkovnega okolja</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232A5EF6" w14:textId="2B89D3FE" w:rsidR="007B2359" w:rsidRDefault="007B2359" w:rsidP="002553D6">
      <w:pPr>
        <w:rPr>
          <w:rFonts w:ascii="Tahoma" w:hAnsi="Tahoma" w:cs="Tahoma"/>
        </w:rPr>
      </w:pPr>
    </w:p>
    <w:p w14:paraId="65197BEF" w14:textId="77777777" w:rsidR="007B2359" w:rsidRPr="00714960" w:rsidRDefault="007B2359" w:rsidP="007B2359">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1DB46CB3" w14:textId="77777777" w:rsidR="007B2359" w:rsidRPr="00714960" w:rsidRDefault="007B2359" w:rsidP="007B2359">
      <w:pPr>
        <w:keepNext/>
        <w:keepLines/>
        <w:jc w:val="both"/>
        <w:rPr>
          <w:rFonts w:ascii="Tahoma" w:hAnsi="Tahoma" w:cs="Tahoma"/>
        </w:rPr>
      </w:pPr>
      <w:r w:rsidRPr="00714960">
        <w:rPr>
          <w:rFonts w:ascii="Tahoma" w:hAnsi="Tahoma" w:cs="Tahoma"/>
        </w:rPr>
        <w:t>_____________________________________________________________________________</w:t>
      </w:r>
      <w:r>
        <w:rPr>
          <w:rFonts w:ascii="Tahoma" w:hAnsi="Tahoma" w:cs="Tahoma"/>
        </w:rPr>
        <w:t>______</w:t>
      </w:r>
    </w:p>
    <w:p w14:paraId="2DBABF95" w14:textId="77777777" w:rsidR="007B2359" w:rsidRPr="00714960" w:rsidRDefault="007B2359" w:rsidP="007B2359">
      <w:pPr>
        <w:keepNext/>
        <w:keepLines/>
        <w:jc w:val="both"/>
        <w:rPr>
          <w:rFonts w:ascii="Tahoma" w:hAnsi="Tahoma" w:cs="Tahoma"/>
        </w:rPr>
      </w:pPr>
      <w:r w:rsidRPr="00714960">
        <w:rPr>
          <w:rFonts w:ascii="Tahoma" w:hAnsi="Tahoma" w:cs="Tahoma"/>
        </w:rPr>
        <w:t xml:space="preserve">(Ime in priimek)               </w:t>
      </w:r>
      <w:r>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70548594" w14:textId="77777777" w:rsidR="007B2359" w:rsidRPr="00714960" w:rsidRDefault="007B2359" w:rsidP="007B2359">
      <w:pPr>
        <w:keepNext/>
        <w:keepLines/>
        <w:jc w:val="both"/>
        <w:rPr>
          <w:rFonts w:ascii="Tahoma" w:hAnsi="Tahoma" w:cs="Tahoma"/>
        </w:rPr>
      </w:pPr>
    </w:p>
    <w:p w14:paraId="75955F6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7E7A985C"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4033F171"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23C244CF" w14:textId="77777777" w:rsidR="007B2359" w:rsidRPr="00714960" w:rsidRDefault="007B2359" w:rsidP="00CE0B89">
      <w:pPr>
        <w:keepNext/>
        <w:keepLines/>
        <w:numPr>
          <w:ilvl w:val="0"/>
          <w:numId w:val="25"/>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6ED67AF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353901D2" w14:textId="77777777" w:rsidR="007B2359" w:rsidRPr="00714960" w:rsidRDefault="007B2359" w:rsidP="007B2359">
      <w:pPr>
        <w:keepNext/>
        <w:keepLines/>
        <w:jc w:val="both"/>
        <w:rPr>
          <w:rFonts w:ascii="Tahoma" w:hAnsi="Tahoma" w:cs="Tahoma"/>
        </w:rPr>
      </w:pPr>
    </w:p>
    <w:p w14:paraId="67079AE5" w14:textId="77777777" w:rsidR="007B2359" w:rsidRPr="00714960" w:rsidRDefault="007B2359" w:rsidP="007B2359">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29CE3994" w14:textId="77777777" w:rsidR="007B2359" w:rsidRPr="00714960" w:rsidRDefault="007B2359" w:rsidP="007B2359">
      <w:pPr>
        <w:keepNext/>
        <w:keepLines/>
        <w:jc w:val="both"/>
        <w:rPr>
          <w:rFonts w:ascii="Tahoma" w:hAnsi="Tahoma" w:cs="Tahoma"/>
        </w:rPr>
      </w:pPr>
    </w:p>
    <w:p w14:paraId="6783BC4E" w14:textId="77777777" w:rsidR="007B2359" w:rsidRPr="00714960" w:rsidRDefault="007B2359" w:rsidP="007B2359">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3DBD87F" w14:textId="77777777" w:rsidR="007B2359" w:rsidRPr="00714960" w:rsidRDefault="007B2359" w:rsidP="007B2359">
      <w:pPr>
        <w:keepNext/>
        <w:keepLines/>
        <w:jc w:val="both"/>
        <w:rPr>
          <w:rFonts w:ascii="Tahoma" w:hAnsi="Tahoma" w:cs="Tahoma"/>
        </w:rPr>
      </w:pPr>
    </w:p>
    <w:p w14:paraId="640D6A02" w14:textId="77777777" w:rsidR="007B2359" w:rsidRPr="00714960" w:rsidRDefault="007B2359" w:rsidP="007B2359">
      <w:pPr>
        <w:keepNext/>
        <w:keepLines/>
        <w:jc w:val="both"/>
        <w:rPr>
          <w:rFonts w:ascii="Tahoma" w:hAnsi="Tahoma" w:cs="Tahoma"/>
        </w:rPr>
      </w:pPr>
      <w:r w:rsidRPr="00714960">
        <w:rPr>
          <w:rFonts w:ascii="Tahoma" w:hAnsi="Tahoma" w:cs="Tahoma"/>
        </w:rPr>
        <w:t>Zavezujemo se, da tega pooblastila ne bomo preklicali.</w:t>
      </w:r>
    </w:p>
    <w:p w14:paraId="71A8C1D0" w14:textId="77777777" w:rsidR="007B2359" w:rsidRPr="00714960" w:rsidRDefault="007B2359" w:rsidP="007B2359">
      <w:pPr>
        <w:keepNext/>
        <w:keepLines/>
        <w:jc w:val="both"/>
        <w:rPr>
          <w:rFonts w:ascii="Tahoma" w:hAnsi="Tahoma" w:cs="Tahoma"/>
        </w:rPr>
      </w:pPr>
    </w:p>
    <w:p w14:paraId="722048C3" w14:textId="77777777" w:rsidR="007B2359" w:rsidRPr="00714960" w:rsidRDefault="007B2359" w:rsidP="007B2359">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5B9458F3" w14:textId="77777777" w:rsidR="007B2359" w:rsidRPr="00714960" w:rsidRDefault="007B2359" w:rsidP="007B2359">
      <w:pPr>
        <w:keepNext/>
        <w:keepLines/>
        <w:jc w:val="both"/>
        <w:rPr>
          <w:rFonts w:ascii="Tahoma" w:hAnsi="Tahoma" w:cs="Tahoma"/>
        </w:rPr>
      </w:pPr>
    </w:p>
    <w:p w14:paraId="61967BD5" w14:textId="266D6DF4" w:rsidR="007B2359" w:rsidRDefault="007B2359" w:rsidP="007B2359">
      <w:pPr>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Izdajatelj menice:</w:t>
      </w:r>
    </w:p>
    <w:p w14:paraId="4F2002CE" w14:textId="1A187886" w:rsidR="008B055C" w:rsidRDefault="008B055C" w:rsidP="007B2359">
      <w:pPr>
        <w:rPr>
          <w:rFonts w:ascii="Tahoma" w:hAnsi="Tahoma" w:cs="Tahoma"/>
          <w:u w:val="single"/>
        </w:rPr>
      </w:pPr>
    </w:p>
    <w:p w14:paraId="37D45E6F" w14:textId="6937932D" w:rsidR="008B055C" w:rsidRDefault="008B055C" w:rsidP="007B2359">
      <w:pPr>
        <w:rPr>
          <w:rFonts w:ascii="Tahoma" w:hAnsi="Tahoma" w:cs="Tahoma"/>
          <w:u w:val="single"/>
        </w:rPr>
      </w:pPr>
    </w:p>
    <w:p w14:paraId="141610CC" w14:textId="2D8F27B8" w:rsidR="008B055C" w:rsidRDefault="008B055C" w:rsidP="007B2359">
      <w:pPr>
        <w:rPr>
          <w:rFonts w:ascii="Tahoma" w:hAnsi="Tahoma" w:cs="Tahoma"/>
          <w:u w:val="single"/>
        </w:rPr>
      </w:pPr>
    </w:p>
    <w:p w14:paraId="67F38DDD" w14:textId="05965731" w:rsidR="008B055C" w:rsidRDefault="008B055C" w:rsidP="007B2359">
      <w:pPr>
        <w:rPr>
          <w:rFonts w:ascii="Tahoma" w:hAnsi="Tahoma" w:cs="Tahoma"/>
          <w:u w:val="single"/>
        </w:rPr>
      </w:pPr>
    </w:p>
    <w:p w14:paraId="739BA899" w14:textId="359FDF75" w:rsidR="008B055C" w:rsidRDefault="008B055C" w:rsidP="007B2359">
      <w:pPr>
        <w:rPr>
          <w:rFonts w:ascii="Tahoma" w:hAnsi="Tahoma" w:cs="Tahoma"/>
          <w:u w:val="single"/>
        </w:rPr>
      </w:pPr>
    </w:p>
    <w:p w14:paraId="514C584E" w14:textId="78E48924" w:rsidR="008B055C" w:rsidRDefault="008B055C" w:rsidP="007B2359">
      <w:pPr>
        <w:rPr>
          <w:rFonts w:ascii="Tahoma" w:hAnsi="Tahoma" w:cs="Tahoma"/>
          <w:u w:val="single"/>
        </w:rPr>
      </w:pPr>
    </w:p>
    <w:p w14:paraId="0FBA1A92" w14:textId="77777777" w:rsidR="00F65CE2" w:rsidRDefault="00F65CE2" w:rsidP="007B2359">
      <w:pPr>
        <w:rPr>
          <w:rFonts w:ascii="Tahoma" w:hAnsi="Tahoma" w:cs="Tahoma"/>
          <w:u w:val="single"/>
        </w:rPr>
      </w:pPr>
    </w:p>
    <w:p w14:paraId="3DD8FD8A" w14:textId="77777777" w:rsidR="00F65CE2" w:rsidRDefault="00F65CE2" w:rsidP="007B2359">
      <w:pPr>
        <w:rPr>
          <w:rFonts w:ascii="Tahoma" w:hAnsi="Tahoma" w:cs="Tahoma"/>
          <w:u w:val="single"/>
        </w:rPr>
      </w:pPr>
    </w:p>
    <w:p w14:paraId="726E1DFD" w14:textId="77777777" w:rsidR="008B055C" w:rsidRPr="002553D6" w:rsidRDefault="008B055C" w:rsidP="007B2359">
      <w:pPr>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3DBD88CE" w14:textId="77777777" w:rsidTr="00093F83">
        <w:tc>
          <w:tcPr>
            <w:tcW w:w="7792" w:type="dxa"/>
            <w:tcBorders>
              <w:top w:val="single" w:sz="4" w:space="0" w:color="auto"/>
              <w:bottom w:val="single" w:sz="4" w:space="0" w:color="auto"/>
            </w:tcBorders>
          </w:tcPr>
          <w:p w14:paraId="5EEE16A3" w14:textId="77777777"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Pr>
                <w:rFonts w:ascii="Tahoma" w:hAnsi="Tahoma" w:cs="Tahoma"/>
                <w:bCs/>
                <w:noProof/>
              </w:rPr>
              <w:t>IZJAVA O NERAZKRIVANJU ZAUPNIH PODATKOV</w:t>
            </w:r>
          </w:p>
        </w:tc>
        <w:tc>
          <w:tcPr>
            <w:tcW w:w="1275" w:type="dxa"/>
            <w:tcBorders>
              <w:top w:val="single" w:sz="4" w:space="0" w:color="auto"/>
              <w:bottom w:val="single" w:sz="4" w:space="0" w:color="auto"/>
            </w:tcBorders>
          </w:tcPr>
          <w:p w14:paraId="6EE76293" w14:textId="54A1F4C3" w:rsidR="007B2359" w:rsidRPr="00714960" w:rsidRDefault="007B2359" w:rsidP="00093F83">
            <w:pPr>
              <w:keepNext/>
              <w:keepLines/>
              <w:rPr>
                <w:rFonts w:ascii="Tahoma" w:hAnsi="Tahoma" w:cs="Tahoma"/>
                <w:b/>
                <w:i/>
              </w:rPr>
            </w:pPr>
            <w:r w:rsidRPr="00714960">
              <w:rPr>
                <w:rFonts w:ascii="Tahoma" w:hAnsi="Tahoma" w:cs="Tahoma"/>
                <w:b/>
                <w:i/>
              </w:rPr>
              <w:t xml:space="preserve">Priloga </w:t>
            </w:r>
            <w:r>
              <w:rPr>
                <w:rFonts w:ascii="Tahoma" w:hAnsi="Tahoma" w:cs="Tahoma"/>
                <w:b/>
                <w:i/>
              </w:rPr>
              <w:t>9</w:t>
            </w:r>
          </w:p>
        </w:tc>
      </w:tr>
    </w:tbl>
    <w:p w14:paraId="2093BC97" w14:textId="6437C883" w:rsidR="007B2359" w:rsidRDefault="007B2359" w:rsidP="005660A7">
      <w:pPr>
        <w:keepNext/>
        <w:keepLines/>
        <w:jc w:val="both"/>
        <w:rPr>
          <w:rFonts w:ascii="Tahoma" w:hAnsi="Tahoma" w:cs="Tahoma"/>
        </w:rPr>
      </w:pPr>
    </w:p>
    <w:p w14:paraId="33E261FD" w14:textId="77777777" w:rsidR="002531E7" w:rsidRDefault="002531E7" w:rsidP="002531E7">
      <w:pPr>
        <w:jc w:val="center"/>
        <w:rPr>
          <w:rFonts w:ascii="Tahoma" w:hAnsi="Tahoma" w:cs="Tahoma"/>
          <w:b/>
          <w:bCs/>
        </w:rPr>
      </w:pPr>
      <w:r w:rsidRPr="006942CD">
        <w:rPr>
          <w:rFonts w:ascii="Tahoma" w:hAnsi="Tahoma" w:cs="Tahoma"/>
          <w:b/>
          <w:bCs/>
        </w:rPr>
        <w:t xml:space="preserve">IZJAVA O NERAZKRIVANJU </w:t>
      </w:r>
      <w:r>
        <w:rPr>
          <w:rFonts w:ascii="Tahoma" w:hAnsi="Tahoma" w:cs="Tahoma"/>
          <w:b/>
          <w:bCs/>
        </w:rPr>
        <w:t>ZAUPNIH PODATKOV</w:t>
      </w:r>
    </w:p>
    <w:p w14:paraId="0ED5FD02" w14:textId="77777777" w:rsidR="002531E7" w:rsidRDefault="002531E7" w:rsidP="002531E7">
      <w:pPr>
        <w:jc w:val="both"/>
        <w:rPr>
          <w:rFonts w:ascii="Tahoma" w:hAnsi="Tahoma" w:cs="Tahoma"/>
          <w:b/>
          <w:bCs/>
        </w:rPr>
      </w:pPr>
    </w:p>
    <w:p w14:paraId="4257DDE3" w14:textId="77777777" w:rsidR="002531E7" w:rsidRDefault="002531E7" w:rsidP="002531E7">
      <w:pPr>
        <w:jc w:val="both"/>
        <w:rPr>
          <w:rFonts w:ascii="Tahoma" w:hAnsi="Tahoma" w:cs="Tahoma"/>
        </w:rPr>
      </w:pPr>
      <w:r>
        <w:rPr>
          <w:rFonts w:ascii="Tahoma" w:hAnsi="Tahoma" w:cs="Tahoma"/>
        </w:rPr>
        <w:t>katero</w:t>
      </w:r>
    </w:p>
    <w:p w14:paraId="3FE83517" w14:textId="77777777" w:rsidR="002531E7" w:rsidRDefault="002531E7" w:rsidP="002531E7">
      <w:pPr>
        <w:jc w:val="both"/>
        <w:rPr>
          <w:rFonts w:ascii="Tahoma" w:hAnsi="Tahoma" w:cs="Tahoma"/>
        </w:rPr>
      </w:pPr>
      <w:r>
        <w:rPr>
          <w:rFonts w:ascii="Tahoma" w:hAnsi="Tahoma" w:cs="Tahoma"/>
        </w:rPr>
        <w:t xml:space="preserve">družbi JAVNI HOLDING Ljubljana, d.o.o., Verovškova ulica 70, 1000 Ljubljana, matična številka: </w:t>
      </w:r>
      <w:r w:rsidRPr="00336B0A">
        <w:rPr>
          <w:rFonts w:ascii="Tahoma" w:hAnsi="Tahoma" w:cs="Tahoma"/>
        </w:rPr>
        <w:t>5860199000</w:t>
      </w:r>
      <w:r>
        <w:rPr>
          <w:rFonts w:ascii="Tahoma" w:hAnsi="Tahoma" w:cs="Tahoma"/>
        </w:rPr>
        <w:t>, ki jo zastopa direktor Krištof Mlakar (v nadaljevanju: naročnik)</w:t>
      </w:r>
    </w:p>
    <w:p w14:paraId="4A499536" w14:textId="77777777" w:rsidR="002531E7" w:rsidRDefault="002531E7" w:rsidP="002531E7">
      <w:pPr>
        <w:jc w:val="both"/>
        <w:rPr>
          <w:rFonts w:ascii="Tahoma" w:hAnsi="Tahoma" w:cs="Tahoma"/>
        </w:rPr>
      </w:pPr>
      <w:r>
        <w:rPr>
          <w:rFonts w:ascii="Tahoma" w:hAnsi="Tahoma" w:cs="Tahoma"/>
        </w:rPr>
        <w:t>podaja</w:t>
      </w:r>
    </w:p>
    <w:p w14:paraId="03EE1B01" w14:textId="77777777" w:rsidR="002531E7" w:rsidRDefault="002531E7" w:rsidP="002531E7">
      <w:pPr>
        <w:jc w:val="both"/>
        <w:rPr>
          <w:rFonts w:ascii="Tahoma" w:hAnsi="Tahoma" w:cs="Tahoma"/>
        </w:rPr>
      </w:pPr>
    </w:p>
    <w:p w14:paraId="608E956E" w14:textId="77777777" w:rsidR="002531E7" w:rsidRDefault="002531E7" w:rsidP="002531E7">
      <w:pPr>
        <w:jc w:val="both"/>
        <w:rPr>
          <w:rFonts w:ascii="Tahoma" w:hAnsi="Tahoma" w:cs="Tahoma"/>
        </w:rPr>
      </w:pPr>
      <w:r>
        <w:rPr>
          <w:rFonts w:ascii="Tahoma" w:hAnsi="Tahoma" w:cs="Tahoma"/>
        </w:rPr>
        <w:t>Naziv pravne os…………………….naslov……………………..matična številka…………….ki ga zastopa direktor………………………</w:t>
      </w:r>
    </w:p>
    <w:p w14:paraId="59079346" w14:textId="77777777" w:rsidR="002531E7" w:rsidRDefault="002531E7" w:rsidP="002531E7">
      <w:pPr>
        <w:jc w:val="both"/>
        <w:rPr>
          <w:rFonts w:ascii="Tahoma" w:hAnsi="Tahoma" w:cs="Tahoma"/>
        </w:rPr>
      </w:pPr>
      <w:r>
        <w:rPr>
          <w:rFonts w:ascii="Tahoma" w:hAnsi="Tahoma" w:cs="Tahoma"/>
        </w:rPr>
        <w:t>(prejemna stranka)</w:t>
      </w:r>
    </w:p>
    <w:p w14:paraId="12A9B701" w14:textId="77777777" w:rsidR="002531E7" w:rsidRDefault="002531E7" w:rsidP="002531E7">
      <w:pPr>
        <w:jc w:val="both"/>
        <w:rPr>
          <w:rFonts w:ascii="Tahoma" w:hAnsi="Tahoma" w:cs="Tahoma"/>
        </w:rPr>
      </w:pPr>
    </w:p>
    <w:p w14:paraId="13DE5B49" w14:textId="77777777" w:rsidR="002531E7" w:rsidRDefault="002531E7" w:rsidP="002531E7">
      <w:pPr>
        <w:pStyle w:val="Odstavekseznama"/>
        <w:numPr>
          <w:ilvl w:val="0"/>
          <w:numId w:val="37"/>
        </w:numPr>
        <w:spacing w:after="160" w:line="259" w:lineRule="auto"/>
        <w:contextualSpacing/>
        <w:jc w:val="center"/>
        <w:rPr>
          <w:rFonts w:ascii="Tahoma" w:hAnsi="Tahoma" w:cs="Tahoma"/>
        </w:rPr>
      </w:pPr>
      <w:r>
        <w:rPr>
          <w:rFonts w:ascii="Tahoma" w:hAnsi="Tahoma" w:cs="Tahoma"/>
        </w:rPr>
        <w:t xml:space="preserve">člen </w:t>
      </w:r>
    </w:p>
    <w:p w14:paraId="5460C2A8" w14:textId="77777777" w:rsidR="002531E7" w:rsidRDefault="002531E7" w:rsidP="002531E7">
      <w:pPr>
        <w:pStyle w:val="Odstavekseznama"/>
        <w:jc w:val="center"/>
        <w:rPr>
          <w:rFonts w:ascii="Tahoma" w:hAnsi="Tahoma" w:cs="Tahoma"/>
        </w:rPr>
      </w:pPr>
      <w:r>
        <w:rPr>
          <w:rFonts w:ascii="Tahoma" w:hAnsi="Tahoma" w:cs="Tahoma"/>
        </w:rPr>
        <w:t>(uvodne ugotovitve)</w:t>
      </w:r>
    </w:p>
    <w:p w14:paraId="1F187748" w14:textId="77777777" w:rsidR="002531E7" w:rsidRDefault="002531E7" w:rsidP="002531E7">
      <w:pPr>
        <w:pStyle w:val="Odstavekseznama"/>
        <w:jc w:val="center"/>
        <w:rPr>
          <w:rFonts w:ascii="Tahoma" w:hAnsi="Tahoma" w:cs="Tahoma"/>
        </w:rPr>
      </w:pPr>
    </w:p>
    <w:p w14:paraId="08A4CD3E" w14:textId="0D1CD2EA" w:rsidR="002531E7" w:rsidRDefault="002531E7" w:rsidP="002531E7">
      <w:pPr>
        <w:jc w:val="both"/>
        <w:rPr>
          <w:rFonts w:ascii="Tahoma" w:hAnsi="Tahoma" w:cs="Tahoma"/>
          <w:bCs/>
        </w:rPr>
      </w:pPr>
      <w:r>
        <w:rPr>
          <w:rFonts w:ascii="Tahoma" w:hAnsi="Tahoma" w:cs="Tahoma"/>
        </w:rPr>
        <w:t xml:space="preserve">Naročnik je objavil javno naročilo št. </w:t>
      </w:r>
      <w:r>
        <w:rPr>
          <w:rFonts w:ascii="Tahoma" w:hAnsi="Tahoma" w:cs="Tahoma"/>
          <w:b/>
        </w:rPr>
        <w:t>JHL-20/26</w:t>
      </w:r>
      <w:r w:rsidRPr="008061AA">
        <w:rPr>
          <w:rFonts w:ascii="Tahoma" w:hAnsi="Tahoma" w:cs="Tahoma"/>
          <w:b/>
        </w:rPr>
        <w:t xml:space="preserve"> </w:t>
      </w:r>
      <w:r w:rsidRPr="00743BED">
        <w:rPr>
          <w:rFonts w:ascii="Tahoma" w:hAnsi="Tahoma" w:cs="Tahoma"/>
          <w:b/>
        </w:rPr>
        <w:t xml:space="preserve">Razširitev obstoječega </w:t>
      </w:r>
      <w:r>
        <w:rPr>
          <w:rFonts w:ascii="Tahoma" w:hAnsi="Tahoma" w:cs="Tahoma"/>
          <w:b/>
        </w:rPr>
        <w:t>IBM</w:t>
      </w:r>
      <w:r w:rsidRPr="00743BED">
        <w:rPr>
          <w:rFonts w:ascii="Tahoma" w:hAnsi="Tahoma" w:cs="Tahoma"/>
          <w:b/>
        </w:rPr>
        <w:t xml:space="preserve"> produkcijskega podatkovnega okolja</w:t>
      </w:r>
      <w:r>
        <w:rPr>
          <w:rFonts w:ascii="Tahoma" w:hAnsi="Tahoma" w:cs="Tahoma"/>
        </w:rPr>
        <w:t xml:space="preserve">, </w:t>
      </w:r>
      <w:r>
        <w:rPr>
          <w:rFonts w:ascii="Tahoma" w:hAnsi="Tahoma" w:cs="Tahoma"/>
          <w:bCs/>
        </w:rPr>
        <w:t>na Portalu javnih naročil (v nadaljevanju: javno naročilo št. JHL-20/26).</w:t>
      </w:r>
    </w:p>
    <w:p w14:paraId="35626CF6" w14:textId="77777777" w:rsidR="002531E7" w:rsidRDefault="002531E7" w:rsidP="002531E7">
      <w:pPr>
        <w:jc w:val="both"/>
        <w:rPr>
          <w:rFonts w:ascii="Tahoma" w:hAnsi="Tahoma" w:cs="Tahoma"/>
        </w:rPr>
      </w:pPr>
    </w:p>
    <w:p w14:paraId="1BFADE01" w14:textId="7C558463" w:rsidR="002531E7" w:rsidRDefault="002531E7" w:rsidP="002531E7">
      <w:pPr>
        <w:rPr>
          <w:rFonts w:ascii="Tahoma" w:hAnsi="Tahoma" w:cs="Tahoma"/>
        </w:rPr>
      </w:pPr>
      <w:r>
        <w:rPr>
          <w:rFonts w:ascii="Tahoma" w:hAnsi="Tahoma" w:cs="Tahoma"/>
        </w:rPr>
        <w:t xml:space="preserve">Pri prejemni stranki obstaja  interes, da bi na </w:t>
      </w:r>
      <w:r>
        <w:rPr>
          <w:rFonts w:ascii="Tahoma" w:hAnsi="Tahoma" w:cs="Tahoma"/>
          <w:bCs/>
        </w:rPr>
        <w:t xml:space="preserve">javno naročilo št. JHL-20/26 </w:t>
      </w:r>
      <w:r>
        <w:rPr>
          <w:rFonts w:ascii="Tahoma" w:hAnsi="Tahoma" w:cs="Tahoma"/>
        </w:rPr>
        <w:t>podala ponudbo.</w:t>
      </w:r>
    </w:p>
    <w:p w14:paraId="02238E87" w14:textId="77777777" w:rsidR="002531E7" w:rsidRDefault="002531E7" w:rsidP="002531E7">
      <w:pPr>
        <w:rPr>
          <w:rFonts w:ascii="Tahoma" w:hAnsi="Tahoma" w:cs="Tahoma"/>
        </w:rPr>
      </w:pPr>
    </w:p>
    <w:p w14:paraId="291F936E" w14:textId="2F898B56" w:rsidR="002531E7" w:rsidRDefault="002531E7" w:rsidP="002531E7">
      <w:pPr>
        <w:jc w:val="both"/>
        <w:rPr>
          <w:rFonts w:ascii="Tahoma" w:hAnsi="Tahoma" w:cs="Tahoma"/>
        </w:rPr>
      </w:pPr>
      <w:r>
        <w:rPr>
          <w:rFonts w:ascii="Tahoma" w:hAnsi="Tahoma" w:cs="Tahoma"/>
        </w:rPr>
        <w:t xml:space="preserve">Za potrebe sprejema odločitve o prijavi na  </w:t>
      </w:r>
      <w:r>
        <w:rPr>
          <w:rFonts w:ascii="Tahoma" w:hAnsi="Tahoma" w:cs="Tahoma"/>
          <w:bCs/>
        </w:rPr>
        <w:t xml:space="preserve">javno naročilo št. JHL-20/26 </w:t>
      </w:r>
      <w:r>
        <w:rPr>
          <w:rFonts w:ascii="Tahoma" w:hAnsi="Tahoma" w:cs="Tahoma"/>
        </w:rPr>
        <w:t xml:space="preserve">in oddaji ponudbe, mora naročnik prejemni stranki predhodno omogočiti vpogled in pridobitev Tehnične specifikacije </w:t>
      </w:r>
      <w:r w:rsidRPr="00671F82">
        <w:rPr>
          <w:rFonts w:ascii="Tahoma" w:hAnsi="Tahoma" w:cs="Tahoma"/>
        </w:rPr>
        <w:t>predmeta naročila in ostalih zahtev</w:t>
      </w:r>
      <w:r>
        <w:rPr>
          <w:rFonts w:ascii="Tahoma" w:hAnsi="Tahoma" w:cs="Tahoma"/>
        </w:rPr>
        <w:t>.</w:t>
      </w:r>
    </w:p>
    <w:p w14:paraId="3B67BA41" w14:textId="77777777" w:rsidR="002531E7" w:rsidRDefault="002531E7" w:rsidP="002531E7">
      <w:pPr>
        <w:jc w:val="both"/>
        <w:rPr>
          <w:rFonts w:ascii="Tahoma" w:hAnsi="Tahoma" w:cs="Tahoma"/>
        </w:rPr>
      </w:pPr>
    </w:p>
    <w:p w14:paraId="1561318C" w14:textId="2093753F" w:rsidR="002531E7" w:rsidRDefault="002531E7" w:rsidP="002531E7">
      <w:pPr>
        <w:jc w:val="both"/>
        <w:rPr>
          <w:rFonts w:ascii="Tahoma" w:hAnsi="Tahoma" w:cs="Tahoma"/>
        </w:rPr>
      </w:pPr>
      <w:r>
        <w:rPr>
          <w:rFonts w:ascii="Tahoma" w:hAnsi="Tahoma" w:cs="Tahoma"/>
        </w:rPr>
        <w:t xml:space="preserve">Prejemna stranka se zaveže, da bo pridobljene zaupne podatke uporabila zgolj za namen sprejema odločitve o prijavi na </w:t>
      </w:r>
      <w:r>
        <w:rPr>
          <w:rFonts w:ascii="Tahoma" w:hAnsi="Tahoma" w:cs="Tahoma"/>
          <w:bCs/>
        </w:rPr>
        <w:t xml:space="preserve">javno naročilo št. JHL-20/26 </w:t>
      </w:r>
      <w:r>
        <w:rPr>
          <w:rFonts w:ascii="Tahoma" w:hAnsi="Tahoma" w:cs="Tahoma"/>
        </w:rPr>
        <w:t xml:space="preserve">in oddajo ponudbe. </w:t>
      </w:r>
    </w:p>
    <w:p w14:paraId="4CB68AD8" w14:textId="77777777" w:rsidR="002531E7" w:rsidRDefault="002531E7" w:rsidP="002531E7">
      <w:pPr>
        <w:jc w:val="both"/>
        <w:rPr>
          <w:rFonts w:ascii="Tahoma" w:hAnsi="Tahoma" w:cs="Tahoma"/>
        </w:rPr>
      </w:pPr>
    </w:p>
    <w:p w14:paraId="11F96926" w14:textId="77777777" w:rsidR="002531E7" w:rsidRDefault="002531E7" w:rsidP="002531E7">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284380C4" w14:textId="77777777" w:rsidR="002531E7" w:rsidRDefault="002531E7" w:rsidP="002531E7">
      <w:pPr>
        <w:pStyle w:val="Odstavekseznama"/>
        <w:jc w:val="center"/>
        <w:rPr>
          <w:rFonts w:ascii="Tahoma" w:hAnsi="Tahoma" w:cs="Tahoma"/>
        </w:rPr>
      </w:pPr>
      <w:r>
        <w:rPr>
          <w:rFonts w:ascii="Tahoma" w:hAnsi="Tahoma" w:cs="Tahoma"/>
        </w:rPr>
        <w:t>(namen izjave)</w:t>
      </w:r>
    </w:p>
    <w:p w14:paraId="40AFAE41" w14:textId="77777777" w:rsidR="002531E7" w:rsidRPr="00651667" w:rsidRDefault="002531E7" w:rsidP="002531E7">
      <w:pPr>
        <w:pStyle w:val="Odstavekseznama"/>
        <w:jc w:val="center"/>
        <w:rPr>
          <w:rFonts w:ascii="Tahoma" w:hAnsi="Tahoma" w:cs="Tahoma"/>
        </w:rPr>
      </w:pPr>
    </w:p>
    <w:p w14:paraId="2EBCBF4B" w14:textId="77777777" w:rsidR="002531E7" w:rsidRDefault="002531E7" w:rsidP="002531E7">
      <w:pPr>
        <w:spacing w:line="252" w:lineRule="auto"/>
        <w:jc w:val="both"/>
        <w:rPr>
          <w:rFonts w:ascii="Tahoma" w:hAnsi="Tahoma" w:cs="Tahoma"/>
        </w:rPr>
      </w:pPr>
      <w:r w:rsidRPr="002013C8">
        <w:rPr>
          <w:rFonts w:ascii="Tahoma" w:hAnsi="Tahoma" w:cs="Tahoma"/>
        </w:rPr>
        <w:t xml:space="preserve">Namen </w:t>
      </w:r>
      <w:r>
        <w:rPr>
          <w:rFonts w:ascii="Tahoma" w:hAnsi="Tahoma" w:cs="Tahoma"/>
        </w:rPr>
        <w:t>izjave</w:t>
      </w:r>
      <w:r w:rsidRPr="002013C8">
        <w:rPr>
          <w:rFonts w:ascii="Tahoma" w:hAnsi="Tahoma" w:cs="Tahoma"/>
        </w:rPr>
        <w:t xml:space="preserve"> je preprečitev nepooblaščenega razkritja zaupnih podatkov, določenih v 3. členu </w:t>
      </w:r>
      <w:r>
        <w:rPr>
          <w:rFonts w:ascii="Tahoma" w:hAnsi="Tahoma" w:cs="Tahoma"/>
        </w:rPr>
        <w:t>izjave</w:t>
      </w:r>
      <w:r w:rsidRPr="002013C8">
        <w:rPr>
          <w:rFonts w:ascii="Tahoma" w:hAnsi="Tahoma" w:cs="Tahoma"/>
        </w:rPr>
        <w:t xml:space="preserve">, in preprečitev škode, ki bi </w:t>
      </w:r>
      <w:r>
        <w:rPr>
          <w:rFonts w:ascii="Tahoma" w:hAnsi="Tahoma" w:cs="Tahoma"/>
        </w:rPr>
        <w:t>naročniku</w:t>
      </w:r>
      <w:r w:rsidRPr="002013C8">
        <w:rPr>
          <w:rFonts w:ascii="Tahoma" w:hAnsi="Tahoma" w:cs="Tahoma"/>
        </w:rPr>
        <w:t xml:space="preserve"> lahko nastala v primeru razkritja zaupnih </w:t>
      </w:r>
      <w:r>
        <w:rPr>
          <w:rFonts w:ascii="Tahoma" w:hAnsi="Tahoma" w:cs="Tahoma"/>
        </w:rPr>
        <w:t xml:space="preserve">podatkov </w:t>
      </w:r>
      <w:r w:rsidRPr="002013C8">
        <w:rPr>
          <w:rFonts w:ascii="Tahoma" w:hAnsi="Tahoma" w:cs="Tahoma"/>
        </w:rPr>
        <w:t xml:space="preserve">tretjim osebam. </w:t>
      </w:r>
    </w:p>
    <w:p w14:paraId="1A036542" w14:textId="77777777" w:rsidR="002531E7" w:rsidRPr="00671F82" w:rsidRDefault="002531E7" w:rsidP="002531E7">
      <w:pPr>
        <w:spacing w:line="252" w:lineRule="auto"/>
        <w:jc w:val="both"/>
        <w:rPr>
          <w:rFonts w:ascii="Tahoma" w:hAnsi="Tahoma" w:cs="Tahoma"/>
        </w:rPr>
      </w:pPr>
    </w:p>
    <w:p w14:paraId="0F50539F" w14:textId="77777777" w:rsidR="002531E7" w:rsidRDefault="002531E7" w:rsidP="002531E7">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17A4A88C" w14:textId="77777777" w:rsidR="002531E7" w:rsidRDefault="002531E7" w:rsidP="002531E7">
      <w:pPr>
        <w:pStyle w:val="Odstavekseznama"/>
        <w:jc w:val="center"/>
        <w:rPr>
          <w:rFonts w:ascii="Tahoma" w:hAnsi="Tahoma" w:cs="Tahoma"/>
        </w:rPr>
      </w:pPr>
      <w:r>
        <w:rPr>
          <w:rFonts w:ascii="Tahoma" w:hAnsi="Tahoma" w:cs="Tahoma"/>
        </w:rPr>
        <w:t>(zaupni podatki)</w:t>
      </w:r>
    </w:p>
    <w:p w14:paraId="22E2B5AA" w14:textId="77777777" w:rsidR="002531E7" w:rsidRDefault="002531E7" w:rsidP="002531E7">
      <w:pPr>
        <w:pStyle w:val="Odstavekseznama"/>
        <w:jc w:val="center"/>
        <w:rPr>
          <w:rFonts w:ascii="Tahoma" w:hAnsi="Tahoma" w:cs="Tahoma"/>
        </w:rPr>
      </w:pPr>
    </w:p>
    <w:p w14:paraId="6E5FF413" w14:textId="77777777" w:rsidR="002531E7" w:rsidRDefault="002531E7" w:rsidP="002531E7">
      <w:pPr>
        <w:spacing w:line="252" w:lineRule="auto"/>
        <w:jc w:val="both"/>
        <w:rPr>
          <w:rFonts w:ascii="Tahoma" w:hAnsi="Tahoma" w:cs="Tahoma"/>
        </w:rPr>
      </w:pPr>
      <w:r w:rsidRPr="002013C8">
        <w:rPr>
          <w:rFonts w:ascii="Tahoma" w:hAnsi="Tahoma" w:cs="Tahoma"/>
        </w:rPr>
        <w:t xml:space="preserve">Zaupni podatki </w:t>
      </w:r>
      <w:r>
        <w:rPr>
          <w:rFonts w:ascii="Tahoma" w:hAnsi="Tahoma" w:cs="Tahoma"/>
        </w:rPr>
        <w:t>v tej izjavi pomenijo</w:t>
      </w:r>
      <w:r w:rsidRPr="002013C8">
        <w:rPr>
          <w:rFonts w:ascii="Tahoma" w:hAnsi="Tahoma" w:cs="Tahoma"/>
        </w:rPr>
        <w:t>:</w:t>
      </w:r>
    </w:p>
    <w:p w14:paraId="72237B61" w14:textId="77777777" w:rsidR="002531E7" w:rsidRDefault="002531E7" w:rsidP="002531E7">
      <w:pPr>
        <w:spacing w:line="252" w:lineRule="auto"/>
        <w:jc w:val="both"/>
        <w:rPr>
          <w:rFonts w:ascii="Tahoma" w:hAnsi="Tahoma" w:cs="Tahoma"/>
        </w:rPr>
      </w:pPr>
    </w:p>
    <w:p w14:paraId="56412974" w14:textId="77777777" w:rsidR="002531E7" w:rsidRPr="003C2647" w:rsidRDefault="002531E7" w:rsidP="002531E7">
      <w:pPr>
        <w:pStyle w:val="Odstavekseznama"/>
        <w:numPr>
          <w:ilvl w:val="0"/>
          <w:numId w:val="39"/>
        </w:numPr>
        <w:spacing w:line="252" w:lineRule="auto"/>
        <w:contextualSpacing/>
        <w:jc w:val="both"/>
        <w:rPr>
          <w:rFonts w:ascii="Tahoma" w:hAnsi="Tahoma" w:cs="Tahoma"/>
        </w:rPr>
      </w:pPr>
      <w:r w:rsidRPr="003C2647">
        <w:rPr>
          <w:rFonts w:ascii="Tahoma" w:hAnsi="Tahoma" w:cs="Tahoma"/>
        </w:rPr>
        <w:t>informacije, znanje, izkušnje, dokumentacija ali podatki, ki so tržne, intelektualne, tehnične, znanstvene ali industrijske narave, nad katerimi ima</w:t>
      </w:r>
      <w:r>
        <w:rPr>
          <w:rFonts w:ascii="Tahoma" w:hAnsi="Tahoma" w:cs="Tahoma"/>
        </w:rPr>
        <w:t xml:space="preserve"> Javno podjetje……</w:t>
      </w:r>
      <w:r w:rsidRPr="003C2647">
        <w:rPr>
          <w:rFonts w:ascii="Tahoma" w:hAnsi="Tahoma" w:cs="Tahoma"/>
        </w:rPr>
        <w:t xml:space="preserve"> lastništvo, posest ali pravno dolžnost varovanja, med drugim, vendar ne omejeno, podatki iz dejavnosti </w:t>
      </w:r>
      <w:r>
        <w:rPr>
          <w:rFonts w:ascii="Tahoma" w:hAnsi="Tahoma" w:cs="Tahoma"/>
        </w:rPr>
        <w:t>naročnika</w:t>
      </w:r>
      <w:r w:rsidRPr="003C2647">
        <w:rPr>
          <w:rFonts w:ascii="Tahoma" w:hAnsi="Tahoma" w:cs="Tahoma"/>
        </w:rPr>
        <w:t>, standardi, poročila, obrazci, procesi, informacije, seznami, poslovne skrivnosti, računalniški programi, programska oprema, zbirke podatkov in druga dokumentacijo, povezana z dejavno</w:t>
      </w:r>
      <w:r>
        <w:rPr>
          <w:rFonts w:ascii="Tahoma" w:hAnsi="Tahoma" w:cs="Tahoma"/>
        </w:rPr>
        <w:t>stmi naročnika,</w:t>
      </w:r>
    </w:p>
    <w:p w14:paraId="1CE032AA" w14:textId="77777777" w:rsidR="002531E7" w:rsidRPr="002013C8" w:rsidRDefault="002531E7" w:rsidP="002531E7">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 ki niso splošno znane ali lahko dosegljive osebam v krogih, ki se običajno ukvarjajo s to vrsto informacij</w:t>
      </w:r>
      <w:r>
        <w:rPr>
          <w:rFonts w:ascii="Tahoma" w:hAnsi="Tahoma" w:cs="Tahoma"/>
        </w:rPr>
        <w:t>,</w:t>
      </w:r>
    </w:p>
    <w:p w14:paraId="60047055" w14:textId="77777777" w:rsidR="002531E7" w:rsidRPr="002013C8" w:rsidRDefault="002531E7" w:rsidP="002531E7">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w:t>
      </w:r>
      <w:r>
        <w:rPr>
          <w:rFonts w:ascii="Tahoma" w:hAnsi="Tahoma" w:cs="Tahoma"/>
        </w:rPr>
        <w:t xml:space="preserve"> ter</w:t>
      </w:r>
      <w:r w:rsidRPr="002013C8">
        <w:rPr>
          <w:rFonts w:ascii="Tahoma" w:hAnsi="Tahoma" w:cs="Tahoma"/>
        </w:rPr>
        <w:t xml:space="preserve"> podatki</w:t>
      </w:r>
      <w:r>
        <w:rPr>
          <w:rFonts w:ascii="Tahoma" w:hAnsi="Tahoma" w:cs="Tahoma"/>
        </w:rPr>
        <w:t xml:space="preserve"> in informacije</w:t>
      </w:r>
      <w:r w:rsidRPr="002013C8">
        <w:rPr>
          <w:rFonts w:ascii="Tahoma" w:hAnsi="Tahoma" w:cs="Tahoma"/>
        </w:rPr>
        <w:t xml:space="preserve">, ki imajo tržno vrednost za </w:t>
      </w:r>
      <w:r>
        <w:rPr>
          <w:rFonts w:ascii="Tahoma" w:hAnsi="Tahoma" w:cs="Tahoma"/>
        </w:rPr>
        <w:t>naročnika</w:t>
      </w:r>
      <w:r w:rsidRPr="002013C8">
        <w:rPr>
          <w:rFonts w:ascii="Tahoma" w:hAnsi="Tahoma" w:cs="Tahoma"/>
        </w:rPr>
        <w:t xml:space="preserve"> in kakšno drugačno vrednost v gospodarski dejavnosti </w:t>
      </w:r>
      <w:r>
        <w:rPr>
          <w:rFonts w:ascii="Tahoma" w:hAnsi="Tahoma" w:cs="Tahoma"/>
        </w:rPr>
        <w:t>naročnika,</w:t>
      </w:r>
      <w:r w:rsidRPr="002013C8">
        <w:rPr>
          <w:rFonts w:ascii="Tahoma" w:hAnsi="Tahoma" w:cs="Tahoma"/>
        </w:rPr>
        <w:t xml:space="preserve"> </w:t>
      </w:r>
    </w:p>
    <w:p w14:paraId="25565F26" w14:textId="77777777" w:rsidR="002531E7" w:rsidRDefault="002531E7" w:rsidP="002531E7">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 xml:space="preserve">zaupni poslovni podatki, ki vsebujejo informacije, znanje, podatke finančne, cenovne marketinške </w:t>
      </w:r>
      <w:r>
        <w:rPr>
          <w:rFonts w:ascii="Tahoma" w:hAnsi="Tahoma" w:cs="Tahoma"/>
        </w:rPr>
        <w:t xml:space="preserve">ali tehnične in industrijske </w:t>
      </w:r>
      <w:r w:rsidRPr="002013C8">
        <w:rPr>
          <w:rFonts w:ascii="Tahoma" w:hAnsi="Tahoma" w:cs="Tahoma"/>
        </w:rPr>
        <w:t xml:space="preserve">narave, ki se nanašajo na dejavnost </w:t>
      </w:r>
      <w:r>
        <w:rPr>
          <w:rFonts w:ascii="Tahoma" w:hAnsi="Tahoma" w:cs="Tahoma"/>
        </w:rPr>
        <w:t>naročnika,</w:t>
      </w:r>
      <w:r w:rsidRPr="002013C8">
        <w:rPr>
          <w:rFonts w:ascii="Tahoma" w:hAnsi="Tahoma" w:cs="Tahoma"/>
        </w:rPr>
        <w:t xml:space="preserve"> </w:t>
      </w:r>
    </w:p>
    <w:p w14:paraId="360D3515" w14:textId="1EAED2AB" w:rsidR="002531E7" w:rsidRDefault="002531E7" w:rsidP="00EB30E9">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tisti, ki so po svoji naravi takšni, da bi za</w:t>
      </w:r>
      <w:r>
        <w:rPr>
          <w:rFonts w:ascii="Tahoma" w:hAnsi="Tahoma" w:cs="Tahoma"/>
        </w:rPr>
        <w:t xml:space="preserve"> naročnika</w:t>
      </w:r>
      <w:r w:rsidRPr="002013C8">
        <w:rPr>
          <w:rFonts w:ascii="Tahoma" w:hAnsi="Tahoma" w:cs="Tahoma"/>
        </w:rPr>
        <w:t xml:space="preserve"> lahko nastala občutna škoda, če bi za njih izvedela tretja oseba</w:t>
      </w:r>
      <w:r>
        <w:rPr>
          <w:rFonts w:ascii="Tahoma" w:hAnsi="Tahoma" w:cs="Tahoma"/>
        </w:rPr>
        <w:t>.</w:t>
      </w:r>
    </w:p>
    <w:p w14:paraId="0001F8FF" w14:textId="77777777" w:rsidR="00EB30E9" w:rsidRDefault="00EB30E9" w:rsidP="00EB30E9">
      <w:pPr>
        <w:pStyle w:val="Odstavekseznama"/>
        <w:spacing w:before="100" w:beforeAutospacing="1" w:after="100" w:afterAutospacing="1" w:line="252" w:lineRule="auto"/>
        <w:ind w:left="720"/>
        <w:contextualSpacing/>
        <w:jc w:val="both"/>
        <w:rPr>
          <w:rFonts w:ascii="Tahoma" w:hAnsi="Tahoma" w:cs="Tahoma"/>
        </w:rPr>
      </w:pPr>
    </w:p>
    <w:p w14:paraId="0ABBCF85" w14:textId="77777777" w:rsidR="00EB30E9" w:rsidRPr="00EB30E9" w:rsidRDefault="00EB30E9" w:rsidP="00EB30E9">
      <w:pPr>
        <w:pStyle w:val="Odstavekseznama"/>
        <w:spacing w:before="100" w:beforeAutospacing="1" w:after="100" w:afterAutospacing="1" w:line="252" w:lineRule="auto"/>
        <w:ind w:left="720"/>
        <w:contextualSpacing/>
        <w:jc w:val="both"/>
        <w:rPr>
          <w:rFonts w:ascii="Tahoma" w:hAnsi="Tahoma" w:cs="Tahoma"/>
        </w:rPr>
      </w:pPr>
    </w:p>
    <w:p w14:paraId="33BA2ABD" w14:textId="77777777" w:rsidR="002531E7" w:rsidRDefault="002531E7" w:rsidP="002531E7">
      <w:pPr>
        <w:pStyle w:val="Odstavekseznama"/>
        <w:numPr>
          <w:ilvl w:val="0"/>
          <w:numId w:val="37"/>
        </w:numPr>
        <w:spacing w:before="100" w:beforeAutospacing="1" w:after="100" w:afterAutospacing="1" w:line="252" w:lineRule="auto"/>
        <w:contextualSpacing/>
        <w:jc w:val="center"/>
        <w:rPr>
          <w:rFonts w:ascii="Tahoma" w:hAnsi="Tahoma" w:cs="Tahoma"/>
        </w:rPr>
      </w:pPr>
      <w:r>
        <w:rPr>
          <w:rFonts w:ascii="Tahoma" w:hAnsi="Tahoma" w:cs="Tahoma"/>
        </w:rPr>
        <w:lastRenderedPageBreak/>
        <w:t>člen</w:t>
      </w:r>
    </w:p>
    <w:p w14:paraId="080672C6" w14:textId="77777777" w:rsidR="002531E7" w:rsidRPr="002013C8" w:rsidRDefault="002531E7" w:rsidP="002531E7">
      <w:pPr>
        <w:pStyle w:val="Odstavekseznama"/>
        <w:spacing w:before="100" w:beforeAutospacing="1" w:after="100" w:afterAutospacing="1" w:line="252" w:lineRule="auto"/>
        <w:jc w:val="center"/>
        <w:rPr>
          <w:rFonts w:ascii="Tahoma" w:hAnsi="Tahoma" w:cs="Tahoma"/>
        </w:rPr>
      </w:pPr>
      <w:r>
        <w:rPr>
          <w:rFonts w:ascii="Tahoma" w:hAnsi="Tahoma" w:cs="Tahoma"/>
        </w:rPr>
        <w:t>(obveznosti prejemne stranke)</w:t>
      </w:r>
    </w:p>
    <w:p w14:paraId="7A6DCECC" w14:textId="77777777" w:rsidR="002531E7" w:rsidRDefault="002531E7" w:rsidP="002531E7">
      <w:pPr>
        <w:spacing w:line="252" w:lineRule="auto"/>
        <w:jc w:val="both"/>
        <w:rPr>
          <w:rFonts w:ascii="Tahoma" w:hAnsi="Tahoma" w:cs="Tahoma"/>
        </w:rPr>
      </w:pPr>
      <w:r>
        <w:rPr>
          <w:rFonts w:ascii="Tahoma" w:hAnsi="Tahoma" w:cs="Tahoma"/>
        </w:rPr>
        <w:t>Prejemna stranka</w:t>
      </w:r>
      <w:r w:rsidRPr="002013C8">
        <w:rPr>
          <w:rFonts w:ascii="Tahoma" w:hAnsi="Tahoma" w:cs="Tahoma"/>
        </w:rPr>
        <w:t xml:space="preserve"> se zavezuje:</w:t>
      </w:r>
    </w:p>
    <w:p w14:paraId="61A36324" w14:textId="77777777" w:rsidR="002531E7" w:rsidRPr="002013C8" w:rsidRDefault="002531E7" w:rsidP="002531E7">
      <w:pPr>
        <w:spacing w:line="252" w:lineRule="auto"/>
        <w:jc w:val="both"/>
        <w:rPr>
          <w:rFonts w:ascii="Tahoma" w:hAnsi="Tahoma" w:cs="Tahoma"/>
        </w:rPr>
      </w:pPr>
    </w:p>
    <w:p w14:paraId="541F3FCF"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 xml:space="preserve">da </w:t>
      </w:r>
      <w:r>
        <w:rPr>
          <w:rFonts w:ascii="Tahoma" w:hAnsi="Tahoma" w:cs="Tahoma"/>
        </w:rPr>
        <w:t>si</w:t>
      </w:r>
      <w:r w:rsidRPr="002013C8">
        <w:rPr>
          <w:rFonts w:ascii="Tahoma" w:hAnsi="Tahoma" w:cs="Tahoma"/>
        </w:rPr>
        <w:t xml:space="preserve"> dokumentov, predmetov, gradiv, vsebin ali elektronskih datotek, na katerih so zaupni podatki ne bo </w:t>
      </w:r>
      <w:r>
        <w:rPr>
          <w:rFonts w:ascii="Tahoma" w:hAnsi="Tahoma" w:cs="Tahoma"/>
        </w:rPr>
        <w:t xml:space="preserve">protipravno </w:t>
      </w:r>
      <w:r w:rsidRPr="002013C8">
        <w:rPr>
          <w:rFonts w:ascii="Tahoma" w:hAnsi="Tahoma" w:cs="Tahoma"/>
        </w:rPr>
        <w:t>prisvojil</w:t>
      </w:r>
      <w:r>
        <w:rPr>
          <w:rFonts w:ascii="Tahoma" w:hAnsi="Tahoma" w:cs="Tahoma"/>
        </w:rPr>
        <w:t>a</w:t>
      </w:r>
      <w:r w:rsidRPr="002013C8">
        <w:rPr>
          <w:rFonts w:ascii="Tahoma" w:hAnsi="Tahoma" w:cs="Tahoma"/>
        </w:rPr>
        <w:t xml:space="preserve"> (pridobitev zaupnih podatkov</w:t>
      </w:r>
      <w:r>
        <w:rPr>
          <w:rFonts w:ascii="Tahoma" w:hAnsi="Tahoma" w:cs="Tahoma"/>
        </w:rPr>
        <w:t>);</w:t>
      </w:r>
    </w:p>
    <w:p w14:paraId="4DDFB8F9"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uporabil</w:t>
      </w:r>
      <w:r>
        <w:rPr>
          <w:rFonts w:ascii="Tahoma" w:hAnsi="Tahoma" w:cs="Tahoma"/>
        </w:rPr>
        <w:t>a</w:t>
      </w:r>
      <w:r w:rsidRPr="002013C8">
        <w:rPr>
          <w:rFonts w:ascii="Tahoma" w:hAnsi="Tahoma" w:cs="Tahoma"/>
        </w:rPr>
        <w:t xml:space="preserve"> </w:t>
      </w:r>
      <w:r>
        <w:rPr>
          <w:rFonts w:ascii="Tahoma" w:hAnsi="Tahoma" w:cs="Tahoma"/>
        </w:rPr>
        <w:t xml:space="preserve">zgolj za odločitev glede podaje ponudbe na </w:t>
      </w:r>
      <w:r>
        <w:rPr>
          <w:rFonts w:ascii="Tahoma" w:hAnsi="Tahoma" w:cs="Tahoma"/>
          <w:bCs/>
        </w:rPr>
        <w:t xml:space="preserve">javno naročilo št. JHL-49/25 </w:t>
      </w:r>
      <w:r w:rsidRPr="002013C8">
        <w:rPr>
          <w:rFonts w:ascii="Tahoma" w:hAnsi="Tahoma" w:cs="Tahoma"/>
        </w:rPr>
        <w:t>(uporaba zaupnih podatkov)</w:t>
      </w:r>
      <w:r>
        <w:rPr>
          <w:rFonts w:ascii="Tahoma" w:hAnsi="Tahoma" w:cs="Tahoma"/>
        </w:rPr>
        <w:t>;</w:t>
      </w:r>
    </w:p>
    <w:p w14:paraId="1AC7FAF5"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ki jih bo pridobil</w:t>
      </w:r>
      <w:r>
        <w:rPr>
          <w:rFonts w:ascii="Tahoma" w:hAnsi="Tahoma" w:cs="Tahoma"/>
        </w:rPr>
        <w:t>a</w:t>
      </w:r>
      <w:r w:rsidRPr="002013C8">
        <w:rPr>
          <w:rFonts w:ascii="Tahoma" w:hAnsi="Tahoma" w:cs="Tahoma"/>
        </w:rPr>
        <w:t xml:space="preserve"> varoval</w:t>
      </w:r>
      <w:r>
        <w:rPr>
          <w:rFonts w:ascii="Tahoma" w:hAnsi="Tahoma" w:cs="Tahoma"/>
        </w:rPr>
        <w:t>a</w:t>
      </w:r>
      <w:r w:rsidRPr="002013C8">
        <w:rPr>
          <w:rFonts w:ascii="Tahoma" w:hAnsi="Tahoma" w:cs="Tahoma"/>
        </w:rPr>
        <w:t xml:space="preserve"> kot dober gospodar in z dolžno skrbnostjo omejil</w:t>
      </w:r>
      <w:r>
        <w:rPr>
          <w:rFonts w:ascii="Tahoma" w:hAnsi="Tahoma" w:cs="Tahoma"/>
        </w:rPr>
        <w:t>a</w:t>
      </w:r>
      <w:r w:rsidRPr="002013C8">
        <w:rPr>
          <w:rFonts w:ascii="Tahoma" w:hAnsi="Tahoma" w:cs="Tahoma"/>
        </w:rPr>
        <w:t xml:space="preserve"> dostop do zaupnih podatkov s strani svojih zaposlenih in tretjih oseb</w:t>
      </w:r>
      <w:r>
        <w:rPr>
          <w:rFonts w:ascii="Tahoma" w:hAnsi="Tahoma" w:cs="Tahoma"/>
        </w:rPr>
        <w:t>;</w:t>
      </w:r>
    </w:p>
    <w:p w14:paraId="04F33BF6" w14:textId="77777777" w:rsidR="002531E7" w:rsidRPr="001C4CDD"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svojim zaposlenim posredoval</w:t>
      </w:r>
      <w:r>
        <w:rPr>
          <w:rFonts w:ascii="Tahoma" w:hAnsi="Tahoma" w:cs="Tahoma"/>
        </w:rPr>
        <w:t>a</w:t>
      </w:r>
      <w:r w:rsidRPr="002013C8">
        <w:rPr>
          <w:rFonts w:ascii="Tahoma" w:hAnsi="Tahoma" w:cs="Tahoma"/>
        </w:rPr>
        <w:t xml:space="preserve"> le tiste informacije, ki jih potrebujejo</w:t>
      </w:r>
      <w:r>
        <w:rPr>
          <w:rFonts w:ascii="Tahoma" w:hAnsi="Tahoma" w:cs="Tahoma"/>
        </w:rPr>
        <w:t>;</w:t>
      </w:r>
      <w:r w:rsidRPr="002013C8">
        <w:rPr>
          <w:rFonts w:ascii="Tahoma" w:hAnsi="Tahoma" w:cs="Tahoma"/>
        </w:rPr>
        <w:t xml:space="preserve"> </w:t>
      </w:r>
    </w:p>
    <w:p w14:paraId="024FED44"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zagotovil</w:t>
      </w:r>
      <w:r>
        <w:rPr>
          <w:rFonts w:ascii="Tahoma" w:hAnsi="Tahoma" w:cs="Tahoma"/>
        </w:rPr>
        <w:t>a</w:t>
      </w:r>
      <w:r w:rsidRPr="002013C8">
        <w:rPr>
          <w:rFonts w:ascii="Tahoma" w:hAnsi="Tahoma" w:cs="Tahoma"/>
        </w:rPr>
        <w:t xml:space="preserve">, da bodo tisti, ki jim sme posredovati zaupne podatke ali jih z njimi seznaniti, ustrezno ščitili posredovane zaupne podatke in da bodo seznanjeni z določili te </w:t>
      </w:r>
      <w:r>
        <w:rPr>
          <w:rFonts w:ascii="Tahoma" w:hAnsi="Tahoma" w:cs="Tahoma"/>
        </w:rPr>
        <w:t>izjave;</w:t>
      </w:r>
    </w:p>
    <w:p w14:paraId="4F4DF336" w14:textId="77777777" w:rsidR="002531E7" w:rsidRPr="002013C8" w:rsidRDefault="002531E7" w:rsidP="002531E7">
      <w:pPr>
        <w:pStyle w:val="Odstavekseznama"/>
        <w:numPr>
          <w:ilvl w:val="0"/>
          <w:numId w:val="38"/>
        </w:numPr>
        <w:spacing w:line="252" w:lineRule="auto"/>
        <w:contextualSpacing/>
        <w:jc w:val="both"/>
        <w:rPr>
          <w:rFonts w:ascii="Tahoma" w:hAnsi="Tahoma" w:cs="Tahoma"/>
        </w:rPr>
      </w:pPr>
      <w:r w:rsidRPr="002013C8">
        <w:rPr>
          <w:rFonts w:ascii="Tahoma" w:hAnsi="Tahoma" w:cs="Tahoma"/>
        </w:rPr>
        <w:t>da zaupne podatke ne bo kopiral</w:t>
      </w:r>
      <w:r>
        <w:rPr>
          <w:rFonts w:ascii="Tahoma" w:hAnsi="Tahoma" w:cs="Tahoma"/>
        </w:rPr>
        <w:t>a</w:t>
      </w:r>
      <w:r w:rsidRPr="002013C8">
        <w:rPr>
          <w:rFonts w:ascii="Tahoma" w:hAnsi="Tahoma" w:cs="Tahoma"/>
        </w:rPr>
        <w:t>, distribuiral</w:t>
      </w:r>
      <w:r>
        <w:rPr>
          <w:rFonts w:ascii="Tahoma" w:hAnsi="Tahoma" w:cs="Tahoma"/>
        </w:rPr>
        <w:t>a</w:t>
      </w:r>
      <w:r w:rsidRPr="002013C8">
        <w:rPr>
          <w:rFonts w:ascii="Tahoma" w:hAnsi="Tahoma" w:cs="Tahoma"/>
        </w:rPr>
        <w:t>, objavil</w:t>
      </w:r>
      <w:r>
        <w:rPr>
          <w:rFonts w:ascii="Tahoma" w:hAnsi="Tahoma" w:cs="Tahoma"/>
        </w:rPr>
        <w:t>a</w:t>
      </w:r>
      <w:r w:rsidRPr="002013C8">
        <w:rPr>
          <w:rFonts w:ascii="Tahoma" w:hAnsi="Tahoma" w:cs="Tahoma"/>
        </w:rPr>
        <w:t xml:space="preserve"> ali kako drugače razkril</w:t>
      </w:r>
      <w:r>
        <w:rPr>
          <w:rFonts w:ascii="Tahoma" w:hAnsi="Tahoma" w:cs="Tahoma"/>
        </w:rPr>
        <w:t>a</w:t>
      </w:r>
      <w:r w:rsidRPr="002013C8">
        <w:rPr>
          <w:rFonts w:ascii="Tahoma" w:hAnsi="Tahoma" w:cs="Tahoma"/>
        </w:rPr>
        <w:t xml:space="preserve"> tretjim osebam in nepooblaščenim zaposlenim ter da ne bo dovolil</w:t>
      </w:r>
      <w:r>
        <w:rPr>
          <w:rFonts w:ascii="Tahoma" w:hAnsi="Tahoma" w:cs="Tahoma"/>
        </w:rPr>
        <w:t>a</w:t>
      </w:r>
      <w:r w:rsidRPr="002013C8">
        <w:rPr>
          <w:rFonts w:ascii="Tahoma" w:hAnsi="Tahoma" w:cs="Tahoma"/>
        </w:rPr>
        <w:t xml:space="preserve"> uporabe zaupnih podatkov tretjim osebam in nepooblaščenim zaposlenim (razkritje zaupnih podatkov)</w:t>
      </w:r>
      <w:r>
        <w:rPr>
          <w:rFonts w:ascii="Tahoma" w:hAnsi="Tahoma" w:cs="Tahoma"/>
        </w:rPr>
        <w:t>;</w:t>
      </w:r>
    </w:p>
    <w:p w14:paraId="7C785095"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Pr>
          <w:rFonts w:ascii="Tahoma" w:hAnsi="Tahoma" w:cs="Tahoma"/>
        </w:rPr>
        <w:t xml:space="preserve">da </w:t>
      </w:r>
      <w:r w:rsidRPr="002013C8">
        <w:rPr>
          <w:rFonts w:ascii="Tahoma" w:hAnsi="Tahoma" w:cs="Tahoma"/>
        </w:rPr>
        <w:t xml:space="preserve">ne bo na svojih nosilcih podatkov (strežnikih, diskovnih poljih, računalnikih, USB ključi ali kateremkoli drugem mediju) </w:t>
      </w:r>
      <w:r>
        <w:rPr>
          <w:rFonts w:ascii="Tahoma" w:hAnsi="Tahoma" w:cs="Tahoma"/>
        </w:rPr>
        <w:t xml:space="preserve">hranila </w:t>
      </w:r>
      <w:r w:rsidRPr="002013C8">
        <w:rPr>
          <w:rFonts w:ascii="Tahoma" w:hAnsi="Tahoma" w:cs="Tahoma"/>
        </w:rPr>
        <w:t>zaupnih podatkov</w:t>
      </w:r>
      <w:r>
        <w:rPr>
          <w:rFonts w:ascii="Tahoma" w:hAnsi="Tahoma" w:cs="Tahoma"/>
        </w:rPr>
        <w:t>.</w:t>
      </w:r>
    </w:p>
    <w:p w14:paraId="2EB85F8A" w14:textId="77777777" w:rsidR="002531E7" w:rsidRDefault="002531E7" w:rsidP="002531E7">
      <w:pPr>
        <w:spacing w:line="252" w:lineRule="auto"/>
        <w:jc w:val="both"/>
        <w:rPr>
          <w:rFonts w:ascii="Tahoma" w:hAnsi="Tahoma" w:cs="Tahoma"/>
        </w:rPr>
      </w:pPr>
      <w:r w:rsidRPr="002013C8">
        <w:rPr>
          <w:rFonts w:ascii="Tahoma" w:hAnsi="Tahoma" w:cs="Tahoma"/>
        </w:rPr>
        <w:t>P</w:t>
      </w:r>
      <w:r>
        <w:rPr>
          <w:rFonts w:ascii="Tahoma" w:hAnsi="Tahoma" w:cs="Tahoma"/>
        </w:rPr>
        <w:t>rejemna stranka se zaveda</w:t>
      </w:r>
      <w:r w:rsidRPr="002013C8">
        <w:rPr>
          <w:rFonts w:ascii="Tahoma" w:hAnsi="Tahoma" w:cs="Tahoma"/>
        </w:rPr>
        <w:t xml:space="preserve"> da se, poleg vseh naštetih omejitev in prepovedi, za kršitev </w:t>
      </w:r>
      <w:r>
        <w:rPr>
          <w:rFonts w:ascii="Tahoma" w:hAnsi="Tahoma" w:cs="Tahoma"/>
        </w:rPr>
        <w:t>obveznosti prejemne stranke</w:t>
      </w:r>
      <w:r w:rsidRPr="002013C8">
        <w:rPr>
          <w:rFonts w:ascii="Tahoma" w:hAnsi="Tahoma" w:cs="Tahoma"/>
        </w:rPr>
        <w:t xml:space="preserve"> šteje tudi vsako drugo dejanje </w:t>
      </w:r>
      <w:r>
        <w:rPr>
          <w:rFonts w:ascii="Tahoma" w:hAnsi="Tahoma" w:cs="Tahoma"/>
        </w:rPr>
        <w:t>prejemne stranke</w:t>
      </w:r>
      <w:r w:rsidRPr="002013C8">
        <w:rPr>
          <w:rFonts w:ascii="Tahoma" w:hAnsi="Tahoma" w:cs="Tahoma"/>
        </w:rPr>
        <w:t>, pri katerem bi se po naravi stvari ali okoliščin moral</w:t>
      </w:r>
      <w:r>
        <w:rPr>
          <w:rFonts w:ascii="Tahoma" w:hAnsi="Tahoma" w:cs="Tahoma"/>
        </w:rPr>
        <w:t>a</w:t>
      </w:r>
      <w:r w:rsidRPr="002013C8">
        <w:rPr>
          <w:rFonts w:ascii="Tahoma" w:hAnsi="Tahoma" w:cs="Tahoma"/>
        </w:rPr>
        <w:t xml:space="preserve"> in mog</w:t>
      </w:r>
      <w:r>
        <w:rPr>
          <w:rFonts w:ascii="Tahoma" w:hAnsi="Tahoma" w:cs="Tahoma"/>
        </w:rPr>
        <w:t>la</w:t>
      </w:r>
      <w:r w:rsidRPr="002013C8">
        <w:rPr>
          <w:rFonts w:ascii="Tahoma" w:hAnsi="Tahoma" w:cs="Tahoma"/>
        </w:rPr>
        <w:t xml:space="preserve"> zavedati, da gre za zaupni podatek ter </w:t>
      </w:r>
      <w:r>
        <w:rPr>
          <w:rFonts w:ascii="Tahoma" w:hAnsi="Tahoma" w:cs="Tahoma"/>
        </w:rPr>
        <w:t xml:space="preserve">da </w:t>
      </w:r>
      <w:r w:rsidRPr="002013C8">
        <w:rPr>
          <w:rFonts w:ascii="Tahoma" w:hAnsi="Tahoma" w:cs="Tahoma"/>
        </w:rPr>
        <w:t xml:space="preserve">je lahko škodljiv </w:t>
      </w:r>
      <w:r>
        <w:rPr>
          <w:rFonts w:ascii="Tahoma" w:hAnsi="Tahoma" w:cs="Tahoma"/>
        </w:rPr>
        <w:t>naročnika.</w:t>
      </w:r>
    </w:p>
    <w:p w14:paraId="7235EAE6" w14:textId="77777777" w:rsidR="002531E7" w:rsidRDefault="002531E7" w:rsidP="002531E7">
      <w:pPr>
        <w:spacing w:line="252" w:lineRule="auto"/>
        <w:jc w:val="both"/>
        <w:rPr>
          <w:rFonts w:ascii="Tahoma" w:hAnsi="Tahoma" w:cs="Tahoma"/>
        </w:rPr>
      </w:pPr>
    </w:p>
    <w:p w14:paraId="19817B7C" w14:textId="77777777" w:rsidR="002531E7" w:rsidRPr="002013C8" w:rsidRDefault="002531E7" w:rsidP="002531E7">
      <w:pPr>
        <w:numPr>
          <w:ilvl w:val="0"/>
          <w:numId w:val="37"/>
        </w:numPr>
        <w:spacing w:line="252" w:lineRule="auto"/>
        <w:jc w:val="center"/>
        <w:rPr>
          <w:rFonts w:ascii="Tahoma" w:hAnsi="Tahoma" w:cs="Tahoma"/>
        </w:rPr>
      </w:pPr>
      <w:r w:rsidRPr="002013C8">
        <w:rPr>
          <w:rFonts w:ascii="Tahoma" w:hAnsi="Tahoma" w:cs="Tahoma"/>
        </w:rPr>
        <w:t>člen</w:t>
      </w:r>
    </w:p>
    <w:p w14:paraId="176AF654" w14:textId="77777777" w:rsidR="002531E7" w:rsidRPr="002013C8" w:rsidRDefault="002531E7" w:rsidP="002531E7">
      <w:pPr>
        <w:spacing w:line="252" w:lineRule="auto"/>
        <w:jc w:val="center"/>
        <w:rPr>
          <w:rFonts w:ascii="Tahoma" w:hAnsi="Tahoma" w:cs="Tahoma"/>
        </w:rPr>
      </w:pPr>
      <w:r>
        <w:rPr>
          <w:rFonts w:ascii="Tahoma" w:hAnsi="Tahoma" w:cs="Tahoma"/>
        </w:rPr>
        <w:t>(</w:t>
      </w:r>
      <w:r w:rsidRPr="002013C8">
        <w:rPr>
          <w:rFonts w:ascii="Tahoma" w:hAnsi="Tahoma" w:cs="Tahoma"/>
        </w:rPr>
        <w:t xml:space="preserve">obvestilo </w:t>
      </w:r>
      <w:r>
        <w:rPr>
          <w:rFonts w:ascii="Tahoma" w:hAnsi="Tahoma" w:cs="Tahoma"/>
        </w:rPr>
        <w:t>naročniku</w:t>
      </w:r>
      <w:r w:rsidRPr="002013C8">
        <w:rPr>
          <w:rFonts w:ascii="Tahoma" w:hAnsi="Tahoma" w:cs="Tahoma"/>
        </w:rPr>
        <w:t>)</w:t>
      </w:r>
    </w:p>
    <w:p w14:paraId="7D78A36B" w14:textId="77777777" w:rsidR="002531E7" w:rsidRDefault="002531E7" w:rsidP="002531E7">
      <w:pPr>
        <w:spacing w:line="252" w:lineRule="auto"/>
        <w:jc w:val="both"/>
        <w:rPr>
          <w:rFonts w:ascii="Tahoma" w:hAnsi="Tahoma" w:cs="Tahoma"/>
        </w:rPr>
      </w:pPr>
    </w:p>
    <w:p w14:paraId="182234D6" w14:textId="77777777" w:rsidR="002531E7" w:rsidRPr="002013C8" w:rsidRDefault="002531E7" w:rsidP="002531E7">
      <w:pPr>
        <w:spacing w:line="252" w:lineRule="auto"/>
        <w:jc w:val="both"/>
        <w:rPr>
          <w:rFonts w:ascii="Tahoma" w:hAnsi="Tahoma" w:cs="Tahoma"/>
        </w:rPr>
      </w:pPr>
      <w:r>
        <w:rPr>
          <w:rFonts w:ascii="Tahoma" w:hAnsi="Tahoma" w:cs="Tahoma"/>
        </w:rPr>
        <w:t>Prejemna stranka se zavezuje, da</w:t>
      </w:r>
      <w:r w:rsidRPr="002013C8">
        <w:rPr>
          <w:rFonts w:ascii="Tahoma" w:hAnsi="Tahoma" w:cs="Tahoma"/>
        </w:rPr>
        <w:t xml:space="preserve"> bo takoj informativno in v naprej obvestil</w:t>
      </w:r>
      <w:r>
        <w:rPr>
          <w:rFonts w:ascii="Tahoma" w:hAnsi="Tahoma" w:cs="Tahoma"/>
        </w:rPr>
        <w:t>a</w:t>
      </w:r>
      <w:r w:rsidRPr="002013C8">
        <w:rPr>
          <w:rFonts w:ascii="Tahoma" w:hAnsi="Tahoma" w:cs="Tahoma"/>
        </w:rPr>
        <w:t xml:space="preserve"> </w:t>
      </w:r>
      <w:r>
        <w:rPr>
          <w:rFonts w:ascii="Tahoma" w:hAnsi="Tahoma" w:cs="Tahoma"/>
        </w:rPr>
        <w:t>naročnika</w:t>
      </w:r>
      <w:r w:rsidRPr="002013C8">
        <w:rPr>
          <w:rFonts w:ascii="Tahoma" w:hAnsi="Tahoma" w:cs="Tahoma"/>
        </w:rPr>
        <w:t xml:space="preserve"> v primeru, če bi</w:t>
      </w:r>
      <w:r>
        <w:rPr>
          <w:rFonts w:ascii="Tahoma" w:hAnsi="Tahoma" w:cs="Tahoma"/>
        </w:rPr>
        <w:t xml:space="preserve"> </w:t>
      </w:r>
      <w:r w:rsidRPr="002013C8">
        <w:rPr>
          <w:rFonts w:ascii="Tahoma" w:hAnsi="Tahoma" w:cs="Tahoma"/>
        </w:rPr>
        <w:t>lahko bil</w:t>
      </w:r>
      <w:r>
        <w:rPr>
          <w:rFonts w:ascii="Tahoma" w:hAnsi="Tahoma" w:cs="Tahoma"/>
        </w:rPr>
        <w:t>a</w:t>
      </w:r>
      <w:r w:rsidRPr="002013C8">
        <w:rPr>
          <w:rFonts w:ascii="Tahoma" w:hAnsi="Tahoma" w:cs="Tahoma"/>
        </w:rPr>
        <w:t xml:space="preserve"> prisiljen ali bi, zaradi prisilnih ukrepov, mnenja ali odredbe sodišča, zahtev zakonodaje, pravnih, administrativnih ali državnih uredb ali drugače predpisanih postopkov, moral</w:t>
      </w:r>
      <w:r>
        <w:rPr>
          <w:rFonts w:ascii="Tahoma" w:hAnsi="Tahoma" w:cs="Tahoma"/>
        </w:rPr>
        <w:t>a</w:t>
      </w:r>
      <w:r w:rsidRPr="002013C8">
        <w:rPr>
          <w:rFonts w:ascii="Tahoma" w:hAnsi="Tahoma" w:cs="Tahoma"/>
        </w:rPr>
        <w:t xml:space="preserve"> razkriti katerokoli zaupne podatke, p</w:t>
      </w:r>
      <w:r>
        <w:rPr>
          <w:rFonts w:ascii="Tahoma" w:hAnsi="Tahoma" w:cs="Tahoma"/>
        </w:rPr>
        <w:t>ridobljene s strani naročnika</w:t>
      </w:r>
      <w:r w:rsidRPr="002013C8">
        <w:rPr>
          <w:rFonts w:ascii="Tahoma" w:hAnsi="Tahoma" w:cs="Tahoma"/>
        </w:rPr>
        <w:t>, tako da lahko</w:t>
      </w:r>
      <w:r>
        <w:rPr>
          <w:rFonts w:ascii="Tahoma" w:hAnsi="Tahoma" w:cs="Tahoma"/>
        </w:rPr>
        <w:t xml:space="preserve"> naročnik</w:t>
      </w:r>
      <w:r w:rsidRPr="002013C8">
        <w:rPr>
          <w:rFonts w:ascii="Tahoma" w:hAnsi="Tahoma" w:cs="Tahoma"/>
        </w:rPr>
        <w:t xml:space="preserve"> uveljavlja vsa veljavna pravna sredstva za zaščito zaupnih podatkov, ki jih je na kakršenkoli način posredoval ali dal v vednost </w:t>
      </w:r>
      <w:r>
        <w:rPr>
          <w:rFonts w:ascii="Tahoma" w:hAnsi="Tahoma" w:cs="Tahoma"/>
        </w:rPr>
        <w:t>prejemni stranki</w:t>
      </w:r>
      <w:r w:rsidRPr="002013C8">
        <w:rPr>
          <w:rFonts w:ascii="Tahoma" w:hAnsi="Tahoma" w:cs="Tahoma"/>
        </w:rPr>
        <w:t xml:space="preserve">. </w:t>
      </w:r>
    </w:p>
    <w:p w14:paraId="7351BE0C" w14:textId="77777777" w:rsidR="002531E7" w:rsidRDefault="002531E7" w:rsidP="002531E7">
      <w:pPr>
        <w:spacing w:line="252" w:lineRule="auto"/>
        <w:jc w:val="both"/>
        <w:rPr>
          <w:rFonts w:ascii="Tahoma" w:hAnsi="Tahoma" w:cs="Tahoma"/>
        </w:rPr>
      </w:pPr>
      <w:bookmarkStart w:id="18" w:name="_Hlk188216561"/>
    </w:p>
    <w:bookmarkEnd w:id="18"/>
    <w:p w14:paraId="21F4B711" w14:textId="77777777" w:rsidR="002531E7" w:rsidRPr="002013C8" w:rsidRDefault="002531E7" w:rsidP="002531E7">
      <w:pPr>
        <w:pStyle w:val="Odstavekseznama"/>
        <w:numPr>
          <w:ilvl w:val="0"/>
          <w:numId w:val="37"/>
        </w:numPr>
        <w:spacing w:after="120" w:line="252" w:lineRule="auto"/>
        <w:contextualSpacing/>
        <w:jc w:val="center"/>
        <w:rPr>
          <w:rFonts w:ascii="Tahoma" w:hAnsi="Tahoma" w:cs="Tahoma"/>
        </w:rPr>
      </w:pPr>
      <w:r w:rsidRPr="002013C8">
        <w:rPr>
          <w:rFonts w:ascii="Tahoma" w:hAnsi="Tahoma" w:cs="Tahoma"/>
        </w:rPr>
        <w:t xml:space="preserve">člen </w:t>
      </w:r>
    </w:p>
    <w:p w14:paraId="441FBF72" w14:textId="77777777" w:rsidR="002531E7" w:rsidRDefault="002531E7" w:rsidP="002531E7">
      <w:pPr>
        <w:pStyle w:val="Odstavekseznama"/>
        <w:spacing w:line="252" w:lineRule="auto"/>
        <w:jc w:val="center"/>
        <w:rPr>
          <w:rFonts w:ascii="Tahoma" w:hAnsi="Tahoma" w:cs="Tahoma"/>
        </w:rPr>
      </w:pPr>
      <w:r w:rsidRPr="002013C8">
        <w:rPr>
          <w:rFonts w:ascii="Tahoma" w:hAnsi="Tahoma" w:cs="Tahoma"/>
        </w:rPr>
        <w:t xml:space="preserve">(odgovornost </w:t>
      </w:r>
      <w:r>
        <w:rPr>
          <w:rFonts w:ascii="Tahoma" w:hAnsi="Tahoma" w:cs="Tahoma"/>
        </w:rPr>
        <w:t>prejemne stranke</w:t>
      </w:r>
      <w:r w:rsidRPr="002013C8">
        <w:rPr>
          <w:rFonts w:ascii="Tahoma" w:hAnsi="Tahoma" w:cs="Tahoma"/>
        </w:rPr>
        <w:t>)</w:t>
      </w:r>
    </w:p>
    <w:p w14:paraId="11006211" w14:textId="77777777" w:rsidR="002531E7" w:rsidRPr="002013C8" w:rsidRDefault="002531E7" w:rsidP="002531E7">
      <w:pPr>
        <w:pStyle w:val="Odstavekseznama"/>
        <w:spacing w:line="252" w:lineRule="auto"/>
        <w:jc w:val="center"/>
        <w:rPr>
          <w:rFonts w:ascii="Tahoma" w:hAnsi="Tahoma" w:cs="Tahoma"/>
        </w:rPr>
      </w:pPr>
    </w:p>
    <w:p w14:paraId="56BEDDFF" w14:textId="77777777" w:rsidR="002531E7" w:rsidRDefault="002531E7" w:rsidP="002531E7">
      <w:pPr>
        <w:spacing w:line="252" w:lineRule="auto"/>
        <w:jc w:val="both"/>
      </w:pPr>
      <w:r>
        <w:rPr>
          <w:rFonts w:ascii="Tahoma" w:hAnsi="Tahoma" w:cs="Tahoma"/>
        </w:rPr>
        <w:t>Naročnik</w:t>
      </w:r>
      <w:r w:rsidRPr="002013C8">
        <w:rPr>
          <w:rFonts w:ascii="Tahoma" w:hAnsi="Tahoma" w:cs="Tahoma"/>
        </w:rPr>
        <w:t xml:space="preserve"> ima v primeru kršitev pravico uveljavljati sodno varstvo skladno z vsakokrat veljavno zakonodajo s področja poslovne skrivnosti in Obligacijskim zakonikom. </w:t>
      </w:r>
      <w:r w:rsidRPr="002013C8">
        <w:t xml:space="preserve"> </w:t>
      </w:r>
    </w:p>
    <w:p w14:paraId="735765D6" w14:textId="77777777" w:rsidR="002531E7" w:rsidRPr="002013C8" w:rsidRDefault="002531E7" w:rsidP="002531E7">
      <w:pPr>
        <w:spacing w:line="252" w:lineRule="auto"/>
        <w:jc w:val="both"/>
        <w:rPr>
          <w:rFonts w:ascii="Tahoma" w:hAnsi="Tahoma" w:cs="Tahoma"/>
        </w:rPr>
      </w:pPr>
    </w:p>
    <w:p w14:paraId="7AEAB9A6" w14:textId="77777777" w:rsidR="002531E7" w:rsidRPr="002013C8" w:rsidRDefault="002531E7" w:rsidP="002531E7">
      <w:pPr>
        <w:spacing w:after="160" w:line="252" w:lineRule="auto"/>
        <w:jc w:val="both"/>
        <w:rPr>
          <w:rFonts w:ascii="Tahoma" w:hAnsi="Tahoma" w:cs="Tahoma"/>
        </w:rPr>
      </w:pPr>
      <w:r>
        <w:rPr>
          <w:rFonts w:ascii="Tahoma" w:hAnsi="Tahoma" w:cs="Tahoma"/>
        </w:rPr>
        <w:t>Prejemna stranka</w:t>
      </w:r>
      <w:r w:rsidRPr="002013C8">
        <w:rPr>
          <w:rFonts w:ascii="Tahoma" w:hAnsi="Tahoma" w:cs="Tahoma"/>
        </w:rPr>
        <w:t xml:space="preserve"> je v primeru kršitve d</w:t>
      </w:r>
      <w:r>
        <w:rPr>
          <w:rFonts w:ascii="Tahoma" w:hAnsi="Tahoma" w:cs="Tahoma"/>
        </w:rPr>
        <w:t>oločb te izjave</w:t>
      </w:r>
      <w:r w:rsidRPr="002013C8">
        <w:rPr>
          <w:rFonts w:ascii="Tahoma" w:hAnsi="Tahoma" w:cs="Tahoma"/>
        </w:rPr>
        <w:t xml:space="preserve"> dolž</w:t>
      </w:r>
      <w:r>
        <w:rPr>
          <w:rFonts w:ascii="Tahoma" w:hAnsi="Tahoma" w:cs="Tahoma"/>
        </w:rPr>
        <w:t>na</w:t>
      </w:r>
      <w:r w:rsidRPr="002013C8">
        <w:rPr>
          <w:rFonts w:ascii="Tahoma" w:hAnsi="Tahoma" w:cs="Tahoma"/>
        </w:rPr>
        <w:t xml:space="preserve"> plačati </w:t>
      </w:r>
      <w:r>
        <w:rPr>
          <w:rFonts w:ascii="Tahoma" w:hAnsi="Tahoma" w:cs="Tahoma"/>
        </w:rPr>
        <w:t xml:space="preserve">naročniku </w:t>
      </w:r>
      <w:r w:rsidRPr="002013C8">
        <w:rPr>
          <w:rFonts w:ascii="Tahoma" w:hAnsi="Tahoma" w:cs="Tahoma"/>
        </w:rPr>
        <w:t>odškodnino za premoženjsko in nepremoženjsko škodo, skladno z vsakokrat veljavnim zakonom s področja poslovne skrivnosti in po splošnih pravilih zakona, ki ureja obligacijska razmerja.</w:t>
      </w:r>
    </w:p>
    <w:p w14:paraId="19E11FB3" w14:textId="77777777" w:rsidR="002531E7" w:rsidRPr="002013C8" w:rsidRDefault="002531E7" w:rsidP="002531E7">
      <w:pPr>
        <w:pStyle w:val="Odstavekseznama"/>
        <w:numPr>
          <w:ilvl w:val="0"/>
          <w:numId w:val="37"/>
        </w:numPr>
        <w:spacing w:line="252" w:lineRule="auto"/>
        <w:contextualSpacing/>
        <w:jc w:val="center"/>
        <w:rPr>
          <w:rFonts w:ascii="Tahoma" w:hAnsi="Tahoma" w:cs="Tahoma"/>
        </w:rPr>
      </w:pPr>
      <w:r w:rsidRPr="002013C8">
        <w:rPr>
          <w:rFonts w:ascii="Tahoma" w:hAnsi="Tahoma" w:cs="Tahoma"/>
        </w:rPr>
        <w:t xml:space="preserve"> člen</w:t>
      </w:r>
    </w:p>
    <w:p w14:paraId="6C89DC62" w14:textId="77777777" w:rsidR="002531E7" w:rsidRDefault="002531E7" w:rsidP="002531E7">
      <w:pPr>
        <w:spacing w:line="252" w:lineRule="auto"/>
        <w:ind w:left="360"/>
        <w:jc w:val="center"/>
        <w:rPr>
          <w:rFonts w:ascii="Tahoma" w:hAnsi="Tahoma" w:cs="Tahoma"/>
        </w:rPr>
      </w:pPr>
      <w:r w:rsidRPr="002013C8">
        <w:rPr>
          <w:rFonts w:ascii="Tahoma" w:hAnsi="Tahoma" w:cs="Tahoma"/>
        </w:rPr>
        <w:t>(uporaba prava)</w:t>
      </w:r>
    </w:p>
    <w:p w14:paraId="7FD88AF1" w14:textId="77777777" w:rsidR="002531E7" w:rsidRPr="002013C8" w:rsidRDefault="002531E7" w:rsidP="002531E7">
      <w:pPr>
        <w:spacing w:line="252" w:lineRule="auto"/>
        <w:ind w:left="360"/>
        <w:jc w:val="center"/>
        <w:rPr>
          <w:rFonts w:ascii="Tahoma" w:hAnsi="Tahoma" w:cs="Tahoma"/>
        </w:rPr>
      </w:pPr>
    </w:p>
    <w:p w14:paraId="31573CC2" w14:textId="77777777" w:rsidR="002531E7" w:rsidRDefault="002531E7" w:rsidP="002531E7">
      <w:pPr>
        <w:spacing w:line="252" w:lineRule="auto"/>
        <w:jc w:val="both"/>
        <w:rPr>
          <w:rFonts w:ascii="Tahoma" w:hAnsi="Tahoma" w:cs="Tahoma"/>
        </w:rPr>
      </w:pPr>
      <w:r w:rsidRPr="002013C8">
        <w:rPr>
          <w:rFonts w:ascii="Tahoma" w:hAnsi="Tahoma" w:cs="Tahoma"/>
        </w:rPr>
        <w:t>Za urejanje razmerij, ki niso urejena s t</w:t>
      </w:r>
      <w:r>
        <w:rPr>
          <w:rFonts w:ascii="Tahoma" w:hAnsi="Tahoma" w:cs="Tahoma"/>
        </w:rPr>
        <w:t>o izjavo</w:t>
      </w:r>
      <w:r w:rsidRPr="002013C8">
        <w:rPr>
          <w:rFonts w:ascii="Tahoma" w:hAnsi="Tahoma" w:cs="Tahoma"/>
        </w:rPr>
        <w:t xml:space="preserve">, veljajo določila vsakokrat veljavnega zakona s področja poslovne skrivnosti in zakona, ki ureja obligacijska razmerja. </w:t>
      </w:r>
    </w:p>
    <w:p w14:paraId="6030AF0B" w14:textId="77777777" w:rsidR="002531E7" w:rsidRDefault="002531E7" w:rsidP="002531E7">
      <w:pPr>
        <w:spacing w:line="252" w:lineRule="auto"/>
        <w:jc w:val="both"/>
        <w:rPr>
          <w:rFonts w:ascii="Tahoma" w:hAnsi="Tahoma" w:cs="Tahoma"/>
        </w:rPr>
      </w:pPr>
    </w:p>
    <w:p w14:paraId="46B814DC" w14:textId="77777777" w:rsidR="002531E7" w:rsidRDefault="002531E7" w:rsidP="002531E7">
      <w:pPr>
        <w:spacing w:line="252" w:lineRule="auto"/>
        <w:jc w:val="both"/>
        <w:rPr>
          <w:rFonts w:ascii="Tahoma" w:hAnsi="Tahoma" w:cs="Tahoma"/>
        </w:rPr>
      </w:pPr>
    </w:p>
    <w:p w14:paraId="5522D6AF" w14:textId="77777777" w:rsidR="00EB30E9" w:rsidRDefault="00EB30E9" w:rsidP="002531E7">
      <w:pPr>
        <w:spacing w:line="252" w:lineRule="auto"/>
        <w:jc w:val="both"/>
        <w:rPr>
          <w:rFonts w:ascii="Tahoma" w:hAnsi="Tahoma" w:cs="Tahoma"/>
        </w:rPr>
      </w:pPr>
    </w:p>
    <w:p w14:paraId="7FE2FC64" w14:textId="77777777" w:rsidR="00EB30E9" w:rsidRDefault="00EB30E9" w:rsidP="002531E7">
      <w:pPr>
        <w:spacing w:line="252" w:lineRule="auto"/>
        <w:jc w:val="both"/>
        <w:rPr>
          <w:rFonts w:ascii="Tahoma" w:hAnsi="Tahoma" w:cs="Tahoma"/>
        </w:rPr>
      </w:pPr>
    </w:p>
    <w:p w14:paraId="1D0BBA53" w14:textId="77777777" w:rsidR="00EB30E9" w:rsidRPr="002013C8" w:rsidRDefault="00EB30E9" w:rsidP="002531E7">
      <w:pPr>
        <w:spacing w:line="252" w:lineRule="auto"/>
        <w:jc w:val="both"/>
        <w:rPr>
          <w:rFonts w:ascii="Tahoma" w:hAnsi="Tahoma" w:cs="Tahoma"/>
        </w:rPr>
      </w:pPr>
    </w:p>
    <w:p w14:paraId="1F0509ED" w14:textId="77777777" w:rsidR="002531E7" w:rsidRPr="00611787" w:rsidRDefault="002531E7" w:rsidP="002531E7">
      <w:pPr>
        <w:pStyle w:val="Odstavekseznama"/>
        <w:numPr>
          <w:ilvl w:val="0"/>
          <w:numId w:val="37"/>
        </w:numPr>
        <w:spacing w:line="252" w:lineRule="auto"/>
        <w:contextualSpacing/>
        <w:jc w:val="center"/>
        <w:rPr>
          <w:rFonts w:ascii="Tahoma" w:hAnsi="Tahoma" w:cs="Tahoma"/>
        </w:rPr>
      </w:pPr>
      <w:r w:rsidRPr="00611787">
        <w:rPr>
          <w:rFonts w:ascii="Tahoma" w:hAnsi="Tahoma" w:cs="Tahoma"/>
        </w:rPr>
        <w:lastRenderedPageBreak/>
        <w:t>člen</w:t>
      </w:r>
    </w:p>
    <w:p w14:paraId="1F5A7FF3" w14:textId="77777777" w:rsidR="002531E7" w:rsidRPr="002013C8" w:rsidRDefault="002531E7" w:rsidP="002531E7">
      <w:pPr>
        <w:spacing w:line="252" w:lineRule="auto"/>
        <w:jc w:val="center"/>
        <w:rPr>
          <w:rFonts w:ascii="Tahoma" w:hAnsi="Tahoma" w:cs="Tahoma"/>
        </w:rPr>
      </w:pPr>
      <w:r w:rsidRPr="002013C8">
        <w:rPr>
          <w:rFonts w:ascii="Tahoma" w:hAnsi="Tahoma" w:cs="Tahoma"/>
        </w:rPr>
        <w:t>(način reševanja sporov)</w:t>
      </w:r>
    </w:p>
    <w:p w14:paraId="6DEB3F41" w14:textId="77777777" w:rsidR="002531E7" w:rsidRPr="002013C8" w:rsidRDefault="002531E7" w:rsidP="002531E7">
      <w:pPr>
        <w:spacing w:line="252" w:lineRule="auto"/>
        <w:jc w:val="both"/>
        <w:rPr>
          <w:rFonts w:ascii="Tahoma" w:hAnsi="Tahoma" w:cs="Tahoma"/>
        </w:rPr>
      </w:pPr>
    </w:p>
    <w:p w14:paraId="74E6805E" w14:textId="77777777" w:rsidR="002531E7" w:rsidRDefault="002531E7" w:rsidP="002531E7">
      <w:pPr>
        <w:spacing w:line="252" w:lineRule="auto"/>
        <w:jc w:val="both"/>
        <w:rPr>
          <w:rFonts w:ascii="Tahoma" w:hAnsi="Tahoma" w:cs="Tahoma"/>
        </w:rPr>
      </w:pPr>
      <w:r>
        <w:rPr>
          <w:rFonts w:ascii="Tahoma" w:hAnsi="Tahoma" w:cs="Tahoma"/>
        </w:rPr>
        <w:t>Za presojo vseh določb te izjave se uporablja pravo republike Slovenije, vse spore iz izjave pa rešuje stvarno pristojno sodišče v Ljubljani.</w:t>
      </w:r>
    </w:p>
    <w:p w14:paraId="49D79BBF" w14:textId="77777777" w:rsidR="002531E7" w:rsidRPr="002013C8" w:rsidRDefault="002531E7" w:rsidP="002531E7">
      <w:pPr>
        <w:spacing w:line="252" w:lineRule="auto"/>
        <w:jc w:val="both"/>
        <w:rPr>
          <w:rFonts w:ascii="Tahoma" w:hAnsi="Tahoma" w:cs="Tahoma"/>
        </w:rPr>
      </w:pPr>
    </w:p>
    <w:p w14:paraId="6F7EC321" w14:textId="77777777" w:rsidR="002531E7" w:rsidRPr="00FB23CE" w:rsidRDefault="002531E7" w:rsidP="002531E7">
      <w:pPr>
        <w:pStyle w:val="Odstavekseznama"/>
        <w:numPr>
          <w:ilvl w:val="0"/>
          <w:numId w:val="37"/>
        </w:numPr>
        <w:spacing w:line="252" w:lineRule="auto"/>
        <w:contextualSpacing/>
        <w:jc w:val="center"/>
        <w:rPr>
          <w:rFonts w:ascii="Tahoma" w:hAnsi="Tahoma" w:cs="Tahoma"/>
        </w:rPr>
      </w:pPr>
      <w:r w:rsidRPr="00FB23CE">
        <w:rPr>
          <w:rFonts w:ascii="Tahoma" w:hAnsi="Tahoma" w:cs="Tahoma"/>
        </w:rPr>
        <w:t>člen</w:t>
      </w:r>
    </w:p>
    <w:p w14:paraId="6D10B389" w14:textId="77777777" w:rsidR="002531E7" w:rsidRDefault="002531E7" w:rsidP="002531E7">
      <w:pPr>
        <w:spacing w:line="252" w:lineRule="auto"/>
        <w:jc w:val="center"/>
        <w:rPr>
          <w:rFonts w:ascii="Tahoma" w:hAnsi="Tahoma" w:cs="Tahoma"/>
        </w:rPr>
      </w:pPr>
      <w:r>
        <w:rPr>
          <w:rFonts w:ascii="Tahoma" w:hAnsi="Tahoma" w:cs="Tahoma"/>
        </w:rPr>
        <w:t xml:space="preserve">      </w:t>
      </w:r>
      <w:r w:rsidRPr="002013C8">
        <w:rPr>
          <w:rFonts w:ascii="Tahoma" w:hAnsi="Tahoma" w:cs="Tahoma"/>
        </w:rPr>
        <w:t xml:space="preserve">(veljavnost </w:t>
      </w:r>
      <w:r>
        <w:rPr>
          <w:rFonts w:ascii="Tahoma" w:hAnsi="Tahoma" w:cs="Tahoma"/>
        </w:rPr>
        <w:t>izjave</w:t>
      </w:r>
      <w:r w:rsidRPr="002013C8">
        <w:rPr>
          <w:rFonts w:ascii="Tahoma" w:hAnsi="Tahoma" w:cs="Tahoma"/>
        </w:rPr>
        <w:t>)</w:t>
      </w:r>
    </w:p>
    <w:p w14:paraId="34C47400" w14:textId="77777777" w:rsidR="002531E7" w:rsidRDefault="002531E7" w:rsidP="002531E7">
      <w:pPr>
        <w:spacing w:line="252" w:lineRule="auto"/>
        <w:jc w:val="center"/>
        <w:rPr>
          <w:rFonts w:ascii="Tahoma" w:hAnsi="Tahoma" w:cs="Tahoma"/>
        </w:rPr>
      </w:pPr>
    </w:p>
    <w:p w14:paraId="6FA2E6C2" w14:textId="77777777" w:rsidR="002531E7" w:rsidRDefault="002531E7" w:rsidP="002531E7">
      <w:pPr>
        <w:spacing w:line="252" w:lineRule="auto"/>
        <w:rPr>
          <w:rFonts w:ascii="Tahoma" w:hAnsi="Tahoma" w:cs="Tahoma"/>
        </w:rPr>
      </w:pPr>
      <w:r>
        <w:rPr>
          <w:rFonts w:ascii="Tahoma" w:hAnsi="Tahoma" w:cs="Tahoma"/>
        </w:rPr>
        <w:t>Izjava stopi v veljavo z dnem podpisa prejemne stranke in velja za nedoločen čas.</w:t>
      </w:r>
    </w:p>
    <w:p w14:paraId="577B9A9C" w14:textId="77777777" w:rsidR="002531E7" w:rsidRDefault="002531E7" w:rsidP="002531E7">
      <w:pPr>
        <w:spacing w:line="252" w:lineRule="auto"/>
        <w:rPr>
          <w:rFonts w:ascii="Tahoma" w:hAnsi="Tahoma" w:cs="Tahoma"/>
        </w:rPr>
      </w:pPr>
    </w:p>
    <w:p w14:paraId="3BE72F82" w14:textId="77777777" w:rsidR="002531E7" w:rsidRDefault="002531E7" w:rsidP="002531E7">
      <w:pPr>
        <w:spacing w:line="252" w:lineRule="auto"/>
        <w:rPr>
          <w:rFonts w:ascii="Tahoma" w:hAnsi="Tahoma" w:cs="Tahoma"/>
        </w:rPr>
      </w:pPr>
      <w:r>
        <w:rPr>
          <w:rFonts w:ascii="Tahoma" w:hAnsi="Tahoma" w:cs="Tahoma"/>
        </w:rPr>
        <w:t>Prejemna stranka ne more enostransko brez soglasja naročnika preklicati te izjave.</w:t>
      </w:r>
    </w:p>
    <w:p w14:paraId="2F166A17" w14:textId="77777777" w:rsidR="002531E7" w:rsidRDefault="002531E7" w:rsidP="002531E7">
      <w:pPr>
        <w:spacing w:line="252" w:lineRule="auto"/>
        <w:rPr>
          <w:rFonts w:ascii="Tahoma" w:hAnsi="Tahoma" w:cs="Tahoma"/>
        </w:rPr>
      </w:pPr>
    </w:p>
    <w:p w14:paraId="09F0C25C" w14:textId="77777777" w:rsidR="002531E7" w:rsidRDefault="002531E7" w:rsidP="002531E7">
      <w:pPr>
        <w:spacing w:line="252" w:lineRule="auto"/>
        <w:rPr>
          <w:rFonts w:ascii="Tahoma" w:hAnsi="Tahoma" w:cs="Tahoma"/>
        </w:rPr>
      </w:pPr>
    </w:p>
    <w:p w14:paraId="745CFA44" w14:textId="77777777" w:rsidR="002531E7" w:rsidRDefault="002531E7" w:rsidP="002531E7">
      <w:pPr>
        <w:spacing w:line="252" w:lineRule="auto"/>
        <w:rPr>
          <w:rFonts w:ascii="Tahoma" w:hAnsi="Tahoma" w:cs="Tahoma"/>
        </w:rPr>
      </w:pPr>
      <w:r>
        <w:rPr>
          <w:rFonts w:ascii="Tahoma" w:hAnsi="Tahoma" w:cs="Tahoma"/>
        </w:rPr>
        <w:t>………..dne…………………..                                     Prejemna stranka…………………..</w:t>
      </w:r>
    </w:p>
    <w:p w14:paraId="2DFA0169" w14:textId="77777777" w:rsidR="002531E7" w:rsidRDefault="002531E7" w:rsidP="002531E7">
      <w:pPr>
        <w:keepNext/>
        <w:keepLines/>
        <w:jc w:val="both"/>
        <w:rPr>
          <w:rFonts w:ascii="Tahoma" w:hAnsi="Tahoma" w:cs="Tahoma"/>
        </w:rPr>
      </w:pPr>
    </w:p>
    <w:p w14:paraId="6B14D29D" w14:textId="77777777" w:rsidR="002531E7" w:rsidRDefault="002531E7" w:rsidP="002531E7">
      <w:pPr>
        <w:keepNext/>
        <w:keepLines/>
        <w:jc w:val="both"/>
        <w:rPr>
          <w:rFonts w:ascii="Tahoma" w:hAnsi="Tahoma" w:cs="Tahoma"/>
        </w:rPr>
      </w:pPr>
    </w:p>
    <w:p w14:paraId="18E0B717" w14:textId="77777777" w:rsidR="002531E7" w:rsidRDefault="002531E7" w:rsidP="002531E7">
      <w:pPr>
        <w:keepNext/>
        <w:keepLines/>
        <w:jc w:val="both"/>
        <w:rPr>
          <w:rFonts w:ascii="Tahoma" w:hAnsi="Tahoma" w:cs="Tahoma"/>
        </w:rPr>
      </w:pPr>
    </w:p>
    <w:p w14:paraId="7FDCB01D" w14:textId="77777777" w:rsidR="002531E7" w:rsidRDefault="002531E7" w:rsidP="002531E7">
      <w:pPr>
        <w:keepNext/>
        <w:keepLines/>
        <w:jc w:val="both"/>
        <w:rPr>
          <w:rFonts w:ascii="Tahoma" w:hAnsi="Tahoma" w:cs="Tahoma"/>
        </w:rPr>
      </w:pPr>
    </w:p>
    <w:p w14:paraId="505D42AB" w14:textId="77777777" w:rsidR="002531E7" w:rsidRDefault="002531E7" w:rsidP="002531E7">
      <w:pPr>
        <w:keepNext/>
        <w:keepLines/>
        <w:jc w:val="both"/>
        <w:rPr>
          <w:rFonts w:ascii="Tahoma" w:hAnsi="Tahoma" w:cs="Tahoma"/>
        </w:rPr>
      </w:pPr>
    </w:p>
    <w:p w14:paraId="24D376F6" w14:textId="77777777" w:rsidR="002531E7" w:rsidRDefault="002531E7" w:rsidP="002531E7">
      <w:pPr>
        <w:keepNext/>
        <w:keepLines/>
        <w:jc w:val="both"/>
        <w:rPr>
          <w:rFonts w:ascii="Tahoma" w:hAnsi="Tahoma" w:cs="Tahoma"/>
        </w:rPr>
      </w:pPr>
    </w:p>
    <w:p w14:paraId="5F8770DD" w14:textId="77777777" w:rsidR="002531E7" w:rsidRDefault="002531E7" w:rsidP="002531E7">
      <w:pPr>
        <w:keepNext/>
        <w:keepLines/>
        <w:jc w:val="both"/>
        <w:rPr>
          <w:rFonts w:ascii="Tahoma" w:hAnsi="Tahoma" w:cs="Tahoma"/>
        </w:rPr>
      </w:pPr>
    </w:p>
    <w:p w14:paraId="6A01C2A6" w14:textId="77777777" w:rsidR="002531E7" w:rsidRDefault="002531E7" w:rsidP="002531E7">
      <w:pPr>
        <w:keepNext/>
        <w:keepLines/>
        <w:jc w:val="both"/>
        <w:rPr>
          <w:rFonts w:ascii="Tahoma" w:hAnsi="Tahoma" w:cs="Tahoma"/>
        </w:rPr>
      </w:pPr>
    </w:p>
    <w:p w14:paraId="60953784" w14:textId="77777777" w:rsidR="002531E7" w:rsidRDefault="002531E7" w:rsidP="002531E7">
      <w:pPr>
        <w:keepNext/>
        <w:keepLines/>
        <w:jc w:val="both"/>
        <w:rPr>
          <w:rFonts w:ascii="Tahoma" w:hAnsi="Tahoma" w:cs="Tahoma"/>
        </w:rPr>
      </w:pPr>
    </w:p>
    <w:p w14:paraId="577F9B4B" w14:textId="77777777" w:rsidR="002531E7" w:rsidRDefault="002531E7" w:rsidP="002531E7">
      <w:pPr>
        <w:keepNext/>
        <w:keepLines/>
        <w:jc w:val="both"/>
        <w:rPr>
          <w:rFonts w:ascii="Tahoma" w:hAnsi="Tahoma" w:cs="Tahoma"/>
        </w:rPr>
      </w:pPr>
    </w:p>
    <w:p w14:paraId="55756C01" w14:textId="77777777" w:rsidR="002531E7" w:rsidRDefault="002531E7" w:rsidP="002531E7">
      <w:pPr>
        <w:keepNext/>
        <w:keepLines/>
        <w:jc w:val="both"/>
        <w:rPr>
          <w:rFonts w:ascii="Tahoma" w:hAnsi="Tahoma" w:cs="Tahoma"/>
        </w:rPr>
      </w:pPr>
    </w:p>
    <w:p w14:paraId="14BD4173" w14:textId="77777777" w:rsidR="002531E7" w:rsidRDefault="002531E7" w:rsidP="002531E7">
      <w:pPr>
        <w:keepNext/>
        <w:keepLines/>
        <w:jc w:val="both"/>
        <w:rPr>
          <w:rFonts w:ascii="Tahoma" w:hAnsi="Tahoma" w:cs="Tahoma"/>
        </w:rPr>
      </w:pPr>
    </w:p>
    <w:p w14:paraId="3B849F83" w14:textId="77777777" w:rsidR="002531E7" w:rsidRDefault="002531E7" w:rsidP="002531E7">
      <w:pPr>
        <w:keepNext/>
        <w:keepLines/>
        <w:jc w:val="both"/>
        <w:rPr>
          <w:rFonts w:ascii="Tahoma" w:hAnsi="Tahoma" w:cs="Tahoma"/>
        </w:rPr>
      </w:pPr>
    </w:p>
    <w:p w14:paraId="69E82A0C" w14:textId="77777777" w:rsidR="002531E7" w:rsidRDefault="002531E7" w:rsidP="002531E7">
      <w:pPr>
        <w:keepNext/>
        <w:keepLines/>
        <w:jc w:val="both"/>
        <w:rPr>
          <w:rFonts w:ascii="Tahoma" w:hAnsi="Tahoma" w:cs="Tahoma"/>
        </w:rPr>
      </w:pPr>
    </w:p>
    <w:p w14:paraId="0AA1F6D0" w14:textId="77777777" w:rsidR="002531E7" w:rsidRDefault="002531E7" w:rsidP="002531E7">
      <w:pPr>
        <w:keepNext/>
        <w:keepLines/>
        <w:jc w:val="both"/>
        <w:rPr>
          <w:rFonts w:ascii="Tahoma" w:hAnsi="Tahoma" w:cs="Tahoma"/>
        </w:rPr>
      </w:pPr>
    </w:p>
    <w:p w14:paraId="028644FC" w14:textId="77777777" w:rsidR="002531E7" w:rsidRDefault="002531E7" w:rsidP="002531E7">
      <w:pPr>
        <w:keepNext/>
        <w:keepLines/>
        <w:jc w:val="both"/>
        <w:rPr>
          <w:rFonts w:ascii="Tahoma" w:hAnsi="Tahoma" w:cs="Tahoma"/>
        </w:rPr>
      </w:pPr>
    </w:p>
    <w:p w14:paraId="74112C98" w14:textId="77777777" w:rsidR="002531E7" w:rsidRDefault="002531E7" w:rsidP="002531E7">
      <w:pPr>
        <w:keepNext/>
        <w:keepLines/>
        <w:jc w:val="both"/>
        <w:rPr>
          <w:rFonts w:ascii="Tahoma" w:hAnsi="Tahoma" w:cs="Tahoma"/>
        </w:rPr>
      </w:pPr>
    </w:p>
    <w:p w14:paraId="51E8B423" w14:textId="77777777" w:rsidR="002531E7" w:rsidRDefault="002531E7" w:rsidP="002531E7">
      <w:pPr>
        <w:keepNext/>
        <w:keepLines/>
        <w:jc w:val="both"/>
        <w:rPr>
          <w:rFonts w:ascii="Tahoma" w:hAnsi="Tahoma" w:cs="Tahoma"/>
        </w:rPr>
      </w:pPr>
    </w:p>
    <w:p w14:paraId="6753894A" w14:textId="77777777" w:rsidR="002531E7" w:rsidRDefault="002531E7" w:rsidP="002531E7">
      <w:pPr>
        <w:keepNext/>
        <w:keepLines/>
        <w:jc w:val="both"/>
        <w:rPr>
          <w:rFonts w:ascii="Tahoma" w:hAnsi="Tahoma" w:cs="Tahoma"/>
        </w:rPr>
      </w:pPr>
    </w:p>
    <w:p w14:paraId="0AC6CF47" w14:textId="77777777" w:rsidR="002531E7" w:rsidRDefault="002531E7" w:rsidP="002531E7">
      <w:pPr>
        <w:keepNext/>
        <w:keepLines/>
        <w:jc w:val="both"/>
        <w:rPr>
          <w:rFonts w:ascii="Tahoma" w:hAnsi="Tahoma" w:cs="Tahoma"/>
        </w:rPr>
      </w:pPr>
    </w:p>
    <w:p w14:paraId="080A7FC8" w14:textId="77777777" w:rsidR="002531E7" w:rsidRDefault="002531E7" w:rsidP="002531E7">
      <w:pPr>
        <w:keepNext/>
        <w:keepLines/>
        <w:jc w:val="both"/>
        <w:rPr>
          <w:rFonts w:ascii="Tahoma" w:hAnsi="Tahoma" w:cs="Tahoma"/>
        </w:rPr>
      </w:pPr>
    </w:p>
    <w:p w14:paraId="15D4DCD9" w14:textId="77777777" w:rsidR="002531E7" w:rsidRDefault="002531E7" w:rsidP="002531E7">
      <w:pPr>
        <w:keepNext/>
        <w:keepLines/>
        <w:jc w:val="both"/>
        <w:rPr>
          <w:rFonts w:ascii="Tahoma" w:hAnsi="Tahoma" w:cs="Tahoma"/>
        </w:rPr>
      </w:pPr>
    </w:p>
    <w:p w14:paraId="2229255C" w14:textId="77777777" w:rsidR="002531E7" w:rsidRDefault="002531E7" w:rsidP="002531E7">
      <w:pPr>
        <w:keepNext/>
        <w:keepLines/>
        <w:jc w:val="both"/>
        <w:rPr>
          <w:rFonts w:ascii="Tahoma" w:hAnsi="Tahoma" w:cs="Tahoma"/>
        </w:rPr>
      </w:pPr>
    </w:p>
    <w:p w14:paraId="1F8AFA90" w14:textId="77777777" w:rsidR="002531E7" w:rsidRDefault="002531E7" w:rsidP="002531E7">
      <w:pPr>
        <w:keepNext/>
        <w:keepLines/>
        <w:jc w:val="both"/>
        <w:rPr>
          <w:rFonts w:ascii="Tahoma" w:hAnsi="Tahoma" w:cs="Tahoma"/>
        </w:rPr>
      </w:pPr>
    </w:p>
    <w:p w14:paraId="31BB2C5F" w14:textId="77777777" w:rsidR="002531E7" w:rsidRDefault="002531E7" w:rsidP="002531E7">
      <w:pPr>
        <w:keepNext/>
        <w:keepLines/>
        <w:jc w:val="both"/>
        <w:rPr>
          <w:rFonts w:ascii="Tahoma" w:hAnsi="Tahoma" w:cs="Tahoma"/>
        </w:rPr>
      </w:pPr>
    </w:p>
    <w:p w14:paraId="74A20BFB" w14:textId="77777777" w:rsidR="002531E7" w:rsidRDefault="002531E7" w:rsidP="002531E7">
      <w:pPr>
        <w:keepNext/>
        <w:keepLines/>
        <w:jc w:val="both"/>
        <w:rPr>
          <w:rFonts w:ascii="Tahoma" w:hAnsi="Tahoma" w:cs="Tahoma"/>
        </w:rPr>
      </w:pPr>
    </w:p>
    <w:p w14:paraId="07B2835D" w14:textId="77777777" w:rsidR="002531E7" w:rsidRDefault="002531E7" w:rsidP="002531E7">
      <w:pPr>
        <w:keepNext/>
        <w:keepLines/>
        <w:jc w:val="both"/>
        <w:rPr>
          <w:rFonts w:ascii="Tahoma" w:hAnsi="Tahoma" w:cs="Tahoma"/>
        </w:rPr>
      </w:pPr>
    </w:p>
    <w:p w14:paraId="66663EE8" w14:textId="77777777" w:rsidR="002531E7" w:rsidRDefault="002531E7" w:rsidP="002531E7">
      <w:pPr>
        <w:keepNext/>
        <w:keepLines/>
        <w:jc w:val="both"/>
        <w:rPr>
          <w:rFonts w:ascii="Tahoma" w:hAnsi="Tahoma" w:cs="Tahoma"/>
        </w:rPr>
      </w:pPr>
    </w:p>
    <w:p w14:paraId="7B8825FD" w14:textId="77777777" w:rsidR="002531E7" w:rsidRDefault="002531E7" w:rsidP="002531E7">
      <w:pPr>
        <w:keepNext/>
        <w:keepLines/>
        <w:jc w:val="both"/>
        <w:rPr>
          <w:rFonts w:ascii="Tahoma" w:hAnsi="Tahoma" w:cs="Tahoma"/>
        </w:rPr>
      </w:pPr>
    </w:p>
    <w:p w14:paraId="312667B4" w14:textId="77777777" w:rsidR="002531E7" w:rsidRDefault="002531E7" w:rsidP="002531E7">
      <w:pPr>
        <w:keepNext/>
        <w:keepLines/>
        <w:jc w:val="both"/>
        <w:rPr>
          <w:rFonts w:ascii="Tahoma" w:hAnsi="Tahoma" w:cs="Tahoma"/>
        </w:rPr>
      </w:pPr>
    </w:p>
    <w:p w14:paraId="2965238F" w14:textId="77777777" w:rsidR="002531E7" w:rsidRDefault="002531E7" w:rsidP="002531E7">
      <w:pPr>
        <w:keepNext/>
        <w:keepLines/>
        <w:jc w:val="both"/>
        <w:rPr>
          <w:rFonts w:ascii="Tahoma" w:hAnsi="Tahoma" w:cs="Tahoma"/>
        </w:rPr>
      </w:pPr>
    </w:p>
    <w:p w14:paraId="2811DD26" w14:textId="77777777" w:rsidR="002531E7" w:rsidRDefault="002531E7" w:rsidP="002531E7">
      <w:pPr>
        <w:keepNext/>
        <w:keepLines/>
        <w:jc w:val="both"/>
        <w:rPr>
          <w:rFonts w:ascii="Tahoma" w:hAnsi="Tahoma" w:cs="Tahoma"/>
        </w:rPr>
      </w:pPr>
    </w:p>
    <w:p w14:paraId="505DB71F" w14:textId="77777777" w:rsidR="002531E7" w:rsidRDefault="002531E7" w:rsidP="002531E7">
      <w:pPr>
        <w:keepNext/>
        <w:keepLines/>
        <w:jc w:val="both"/>
        <w:rPr>
          <w:rFonts w:ascii="Tahoma" w:hAnsi="Tahoma" w:cs="Tahoma"/>
        </w:rPr>
      </w:pPr>
    </w:p>
    <w:p w14:paraId="36470292" w14:textId="77777777" w:rsidR="002531E7" w:rsidRDefault="002531E7" w:rsidP="002531E7">
      <w:pPr>
        <w:keepNext/>
        <w:keepLines/>
        <w:jc w:val="both"/>
        <w:rPr>
          <w:rFonts w:ascii="Tahoma" w:hAnsi="Tahoma" w:cs="Tahoma"/>
        </w:rPr>
      </w:pPr>
    </w:p>
    <w:p w14:paraId="5D3A5A80" w14:textId="77777777" w:rsidR="002531E7" w:rsidRDefault="002531E7" w:rsidP="002531E7">
      <w:pPr>
        <w:keepNext/>
        <w:keepLines/>
        <w:pageBreakBefore/>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2531E7" w:rsidRPr="00714960" w14:paraId="2C26049F" w14:textId="77777777" w:rsidTr="00592078">
        <w:tc>
          <w:tcPr>
            <w:tcW w:w="7792" w:type="dxa"/>
            <w:tcBorders>
              <w:top w:val="single" w:sz="4" w:space="0" w:color="auto"/>
              <w:bottom w:val="single" w:sz="4" w:space="0" w:color="auto"/>
            </w:tcBorders>
          </w:tcPr>
          <w:p w14:paraId="22AEDAEF" w14:textId="77777777" w:rsidR="002531E7" w:rsidRPr="00714960" w:rsidRDefault="002531E7" w:rsidP="00592078">
            <w:pPr>
              <w:keepNext/>
              <w:keepLines/>
              <w:autoSpaceDE w:val="0"/>
              <w:autoSpaceDN w:val="0"/>
              <w:adjustRightInd w:val="0"/>
              <w:rPr>
                <w:rFonts w:ascii="Tahoma" w:hAnsi="Tahoma" w:cs="Tahoma"/>
              </w:rPr>
            </w:pPr>
            <w:r w:rsidRPr="00714960">
              <w:rPr>
                <w:rFonts w:ascii="Tahoma" w:hAnsi="Tahoma" w:cs="Tahoma"/>
              </w:rPr>
              <w:br w:type="page"/>
            </w:r>
            <w:r w:rsidRPr="00714960">
              <w:rPr>
                <w:rFonts w:ascii="Tahoma" w:hAnsi="Tahoma" w:cs="Tahoma"/>
              </w:rPr>
              <w:br w:type="page"/>
            </w:r>
            <w:r w:rsidRPr="00714960">
              <w:rPr>
                <w:rFonts w:ascii="Tahoma" w:hAnsi="Tahoma" w:cs="Tahoma"/>
              </w:rPr>
              <w:br w:type="page"/>
            </w:r>
            <w:r>
              <w:rPr>
                <w:rFonts w:ascii="Tahoma" w:hAnsi="Tahoma" w:cs="Tahoma"/>
                <w:bCs/>
                <w:noProof/>
              </w:rPr>
              <w:t>POOBLASTILO ZA PREVZEM TEHNIČNE SPECIFIKACIJE</w:t>
            </w:r>
          </w:p>
        </w:tc>
        <w:tc>
          <w:tcPr>
            <w:tcW w:w="1275" w:type="dxa"/>
            <w:tcBorders>
              <w:top w:val="single" w:sz="4" w:space="0" w:color="auto"/>
              <w:bottom w:val="single" w:sz="4" w:space="0" w:color="auto"/>
            </w:tcBorders>
          </w:tcPr>
          <w:p w14:paraId="2911D506" w14:textId="66388BB5" w:rsidR="002531E7" w:rsidRPr="00714960" w:rsidRDefault="002531E7" w:rsidP="00592078">
            <w:pPr>
              <w:keepNext/>
              <w:keepLines/>
              <w:rPr>
                <w:rFonts w:ascii="Tahoma" w:hAnsi="Tahoma" w:cs="Tahoma"/>
                <w:b/>
                <w:i/>
              </w:rPr>
            </w:pPr>
            <w:r w:rsidRPr="00714960">
              <w:rPr>
                <w:rFonts w:ascii="Tahoma" w:hAnsi="Tahoma" w:cs="Tahoma"/>
                <w:b/>
                <w:i/>
              </w:rPr>
              <w:t>Priloga</w:t>
            </w:r>
            <w:r>
              <w:rPr>
                <w:rFonts w:ascii="Tahoma" w:hAnsi="Tahoma" w:cs="Tahoma"/>
                <w:b/>
                <w:i/>
              </w:rPr>
              <w:t xml:space="preserve"> 1</w:t>
            </w:r>
            <w:r w:rsidR="00084B57">
              <w:rPr>
                <w:rFonts w:ascii="Tahoma" w:hAnsi="Tahoma" w:cs="Tahoma"/>
                <w:b/>
                <w:i/>
              </w:rPr>
              <w:t>0</w:t>
            </w:r>
          </w:p>
        </w:tc>
      </w:tr>
    </w:tbl>
    <w:p w14:paraId="498C1F81" w14:textId="77777777" w:rsidR="002531E7" w:rsidRDefault="002531E7" w:rsidP="002531E7">
      <w:pPr>
        <w:keepNext/>
        <w:keepLines/>
        <w:jc w:val="both"/>
        <w:rPr>
          <w:rFonts w:ascii="Tahoma" w:hAnsi="Tahoma" w:cs="Tahoma"/>
        </w:rPr>
      </w:pPr>
    </w:p>
    <w:p w14:paraId="1FA1663E" w14:textId="42CB2C6F" w:rsidR="002531E7" w:rsidRDefault="002531E7" w:rsidP="002531E7">
      <w:pPr>
        <w:keepLines/>
        <w:widowControl w:val="0"/>
        <w:jc w:val="center"/>
        <w:rPr>
          <w:rFonts w:ascii="Tahoma" w:hAnsi="Tahoma" w:cs="Tahoma"/>
          <w:sz w:val="22"/>
          <w:szCs w:val="22"/>
        </w:rPr>
      </w:pPr>
      <w:r w:rsidRPr="005308C2">
        <w:rPr>
          <w:rFonts w:ascii="Tahoma" w:hAnsi="Tahoma" w:cs="Tahoma"/>
          <w:sz w:val="22"/>
          <w:szCs w:val="24"/>
        </w:rPr>
        <w:t xml:space="preserve">POOBLASTILO ZA </w:t>
      </w:r>
      <w:r>
        <w:rPr>
          <w:rFonts w:ascii="Tahoma" w:hAnsi="Tahoma" w:cs="Tahoma"/>
          <w:sz w:val="22"/>
          <w:szCs w:val="24"/>
        </w:rPr>
        <w:t xml:space="preserve">PREVZEM TEHNIČNE SOECIFIKACIJE IN OSTALIH ZAHTEV </w:t>
      </w:r>
      <w:r w:rsidRPr="005308C2">
        <w:rPr>
          <w:rFonts w:ascii="Tahoma" w:hAnsi="Tahoma" w:cs="Tahoma"/>
          <w:sz w:val="22"/>
          <w:szCs w:val="24"/>
        </w:rPr>
        <w:t>ZA JAVNO NAROČILO ŠT.</w:t>
      </w:r>
      <w:r>
        <w:rPr>
          <w:rFonts w:ascii="Tahoma" w:hAnsi="Tahoma" w:cs="Tahoma"/>
          <w:sz w:val="22"/>
          <w:szCs w:val="24"/>
        </w:rPr>
        <w:t xml:space="preserve"> </w:t>
      </w:r>
      <w:r w:rsidRPr="00802C08">
        <w:rPr>
          <w:rFonts w:ascii="Tahoma" w:hAnsi="Tahoma" w:cs="Tahoma"/>
          <w:b/>
          <w:sz w:val="22"/>
          <w:szCs w:val="22"/>
        </w:rPr>
        <w:t>JHL-</w:t>
      </w:r>
      <w:r>
        <w:rPr>
          <w:rFonts w:ascii="Tahoma" w:hAnsi="Tahoma" w:cs="Tahoma"/>
          <w:b/>
          <w:sz w:val="22"/>
          <w:szCs w:val="22"/>
        </w:rPr>
        <w:t>20</w:t>
      </w:r>
      <w:r w:rsidRPr="00802C08">
        <w:rPr>
          <w:rFonts w:ascii="Tahoma" w:hAnsi="Tahoma" w:cs="Tahoma"/>
          <w:b/>
          <w:sz w:val="22"/>
          <w:szCs w:val="22"/>
        </w:rPr>
        <w:t xml:space="preserve">/26 Razširitev obstoječega </w:t>
      </w:r>
      <w:r>
        <w:rPr>
          <w:rFonts w:ascii="Tahoma" w:hAnsi="Tahoma" w:cs="Tahoma"/>
          <w:b/>
          <w:sz w:val="22"/>
          <w:szCs w:val="22"/>
        </w:rPr>
        <w:t xml:space="preserve">IBM </w:t>
      </w:r>
      <w:r w:rsidRPr="00802C08">
        <w:rPr>
          <w:rFonts w:ascii="Tahoma" w:hAnsi="Tahoma" w:cs="Tahoma"/>
          <w:b/>
          <w:sz w:val="22"/>
          <w:szCs w:val="22"/>
        </w:rPr>
        <w:t>produkcijskega podatkovnega okolja</w:t>
      </w:r>
      <w:r w:rsidRPr="00802C08">
        <w:rPr>
          <w:rFonts w:ascii="Tahoma" w:hAnsi="Tahoma" w:cs="Tahoma"/>
          <w:sz w:val="22"/>
          <w:szCs w:val="22"/>
        </w:rPr>
        <w:t>,</w:t>
      </w:r>
    </w:p>
    <w:p w14:paraId="0DDC0BDA" w14:textId="77777777" w:rsidR="002531E7" w:rsidRDefault="002531E7" w:rsidP="002531E7">
      <w:pPr>
        <w:keepLines/>
        <w:widowControl w:val="0"/>
        <w:jc w:val="center"/>
        <w:rPr>
          <w:rFonts w:ascii="Tahoma" w:hAnsi="Tahoma" w:cs="Tahoma"/>
          <w:sz w:val="22"/>
          <w:szCs w:val="22"/>
        </w:rPr>
      </w:pPr>
    </w:p>
    <w:p w14:paraId="4DBF6DEE" w14:textId="77777777" w:rsidR="002531E7" w:rsidRPr="00802C08" w:rsidRDefault="002531E7" w:rsidP="002531E7">
      <w:pPr>
        <w:keepLines/>
        <w:widowControl w:val="0"/>
        <w:jc w:val="center"/>
        <w:rPr>
          <w:rFonts w:ascii="Tahoma" w:hAnsi="Tahoma" w:cs="Tahoma"/>
          <w:sz w:val="22"/>
          <w:szCs w:val="22"/>
        </w:rPr>
      </w:pPr>
    </w:p>
    <w:p w14:paraId="43E92518" w14:textId="77777777" w:rsidR="002531E7" w:rsidRPr="005308C2" w:rsidRDefault="002531E7" w:rsidP="002531E7">
      <w:pPr>
        <w:keepLines/>
        <w:widowControl w:val="0"/>
        <w:jc w:val="center"/>
        <w:rPr>
          <w:rFonts w:ascii="Tahoma" w:hAnsi="Tahoma" w:cs="Tahoma"/>
        </w:rPr>
      </w:pPr>
      <w:r w:rsidRPr="005308C2">
        <w:rPr>
          <w:rFonts w:ascii="Tahoma" w:hAnsi="Tahoma" w:cs="Tahoma"/>
        </w:rPr>
        <w:t>POOBLASTITELJ:</w:t>
      </w:r>
    </w:p>
    <w:p w14:paraId="6240D731" w14:textId="77777777" w:rsidR="002531E7" w:rsidRPr="005308C2" w:rsidRDefault="002531E7" w:rsidP="002531E7">
      <w:pPr>
        <w:keepLines/>
        <w:widowControl w:val="0"/>
        <w:jc w:val="both"/>
        <w:rPr>
          <w:rFonts w:ascii="Tahoma" w:hAnsi="Tahoma" w:cs="Tahoma"/>
        </w:rPr>
      </w:pPr>
    </w:p>
    <w:p w14:paraId="6C8C6BF5"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2168B31" w14:textId="77777777" w:rsidR="002531E7" w:rsidRPr="005308C2" w:rsidRDefault="002531E7" w:rsidP="002531E7">
      <w:pPr>
        <w:keepLines/>
        <w:widowControl w:val="0"/>
        <w:jc w:val="center"/>
        <w:rPr>
          <w:rFonts w:ascii="Tahoma" w:hAnsi="Tahoma" w:cs="Tahoma"/>
        </w:rPr>
      </w:pPr>
    </w:p>
    <w:p w14:paraId="15E6B3F1"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4E91CF8F" w14:textId="77777777" w:rsidR="002531E7" w:rsidRPr="005308C2" w:rsidRDefault="002531E7" w:rsidP="002531E7">
      <w:pPr>
        <w:keepLines/>
        <w:widowControl w:val="0"/>
        <w:jc w:val="center"/>
        <w:rPr>
          <w:rFonts w:ascii="Tahoma" w:hAnsi="Tahoma" w:cs="Tahoma"/>
        </w:rPr>
      </w:pPr>
      <w:r w:rsidRPr="005308C2">
        <w:rPr>
          <w:rFonts w:ascii="Tahoma" w:hAnsi="Tahoma" w:cs="Tahoma"/>
        </w:rPr>
        <w:t>(ime oz. naziv in sedež ponudnika)</w:t>
      </w:r>
    </w:p>
    <w:p w14:paraId="4AD484D4" w14:textId="77777777" w:rsidR="002531E7" w:rsidRPr="005308C2" w:rsidRDefault="002531E7" w:rsidP="002531E7">
      <w:pPr>
        <w:keepLines/>
        <w:widowControl w:val="0"/>
        <w:jc w:val="both"/>
        <w:rPr>
          <w:rFonts w:ascii="Tahoma" w:hAnsi="Tahoma" w:cs="Tahoma"/>
        </w:rPr>
      </w:pPr>
    </w:p>
    <w:p w14:paraId="55F897B9" w14:textId="77777777" w:rsidR="002531E7" w:rsidRPr="005308C2" w:rsidRDefault="002531E7" w:rsidP="002531E7">
      <w:pPr>
        <w:keepLines/>
        <w:widowControl w:val="0"/>
        <w:jc w:val="center"/>
        <w:rPr>
          <w:rFonts w:ascii="Tahoma" w:hAnsi="Tahoma" w:cs="Tahoma"/>
        </w:rPr>
      </w:pPr>
      <w:r w:rsidRPr="005308C2">
        <w:rPr>
          <w:rFonts w:ascii="Tahoma" w:hAnsi="Tahoma" w:cs="Tahoma"/>
        </w:rPr>
        <w:t>ki ga zastopa: ________________________________________________________________</w:t>
      </w:r>
    </w:p>
    <w:p w14:paraId="3CE184D3" w14:textId="77777777" w:rsidR="002531E7" w:rsidRPr="005308C2" w:rsidRDefault="002531E7" w:rsidP="002531E7">
      <w:pPr>
        <w:keepLines/>
        <w:widowControl w:val="0"/>
        <w:jc w:val="center"/>
        <w:rPr>
          <w:rFonts w:ascii="Tahoma" w:hAnsi="Tahoma" w:cs="Tahoma"/>
          <w:sz w:val="10"/>
        </w:rPr>
      </w:pPr>
    </w:p>
    <w:p w14:paraId="32B16CB8" w14:textId="77777777" w:rsidR="002531E7" w:rsidRPr="005308C2" w:rsidRDefault="002531E7" w:rsidP="002531E7">
      <w:pPr>
        <w:keepLines/>
        <w:widowControl w:val="0"/>
        <w:jc w:val="center"/>
        <w:rPr>
          <w:rFonts w:ascii="Tahoma" w:hAnsi="Tahoma" w:cs="Tahoma"/>
        </w:rPr>
      </w:pPr>
      <w:r w:rsidRPr="005308C2">
        <w:rPr>
          <w:rFonts w:ascii="Tahoma" w:hAnsi="Tahoma" w:cs="Tahoma"/>
        </w:rPr>
        <w:t>(v nadaljevanju ponudnik)</w:t>
      </w:r>
    </w:p>
    <w:p w14:paraId="5BA48F0E" w14:textId="77777777" w:rsidR="002531E7" w:rsidRPr="005308C2" w:rsidRDefault="002531E7" w:rsidP="002531E7">
      <w:pPr>
        <w:keepLines/>
        <w:widowControl w:val="0"/>
        <w:jc w:val="both"/>
        <w:rPr>
          <w:rFonts w:ascii="Tahoma" w:hAnsi="Tahoma" w:cs="Tahoma"/>
          <w:sz w:val="32"/>
        </w:rPr>
      </w:pPr>
    </w:p>
    <w:p w14:paraId="5310FF7A" w14:textId="77777777" w:rsidR="002531E7" w:rsidRPr="005308C2" w:rsidRDefault="002531E7" w:rsidP="002531E7">
      <w:pPr>
        <w:keepLines/>
        <w:widowControl w:val="0"/>
        <w:jc w:val="center"/>
        <w:rPr>
          <w:rFonts w:ascii="Tahoma" w:hAnsi="Tahoma" w:cs="Tahoma"/>
        </w:rPr>
      </w:pPr>
      <w:r w:rsidRPr="005308C2">
        <w:rPr>
          <w:rFonts w:ascii="Tahoma" w:hAnsi="Tahoma" w:cs="Tahoma"/>
        </w:rPr>
        <w:t>POOBLAŠČA:</w:t>
      </w:r>
    </w:p>
    <w:p w14:paraId="4E25BAAB" w14:textId="77777777" w:rsidR="002531E7" w:rsidRPr="005308C2" w:rsidRDefault="002531E7" w:rsidP="002531E7">
      <w:pPr>
        <w:keepLines/>
        <w:widowControl w:val="0"/>
        <w:jc w:val="both"/>
        <w:rPr>
          <w:rFonts w:ascii="Tahoma" w:hAnsi="Tahoma" w:cs="Tahoma"/>
        </w:rPr>
      </w:pPr>
    </w:p>
    <w:p w14:paraId="187719AD"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C20B660" w14:textId="77777777" w:rsidR="002531E7" w:rsidRPr="005308C2" w:rsidRDefault="002531E7" w:rsidP="002531E7">
      <w:pPr>
        <w:keepLines/>
        <w:widowControl w:val="0"/>
        <w:jc w:val="center"/>
        <w:rPr>
          <w:rFonts w:ascii="Tahoma" w:hAnsi="Tahoma" w:cs="Tahoma"/>
        </w:rPr>
      </w:pPr>
    </w:p>
    <w:p w14:paraId="7E014103"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1127FC84" w14:textId="77777777" w:rsidR="002531E7" w:rsidRPr="005308C2" w:rsidRDefault="002531E7" w:rsidP="002531E7">
      <w:pPr>
        <w:keepLines/>
        <w:widowControl w:val="0"/>
        <w:jc w:val="center"/>
        <w:rPr>
          <w:rFonts w:ascii="Tahoma" w:hAnsi="Tahoma" w:cs="Tahoma"/>
        </w:rPr>
      </w:pPr>
      <w:r w:rsidRPr="005308C2">
        <w:rPr>
          <w:rFonts w:ascii="Tahoma" w:hAnsi="Tahoma" w:cs="Tahoma"/>
        </w:rPr>
        <w:t>(ime, priimek, naziv ter sedež pooblaščenca)</w:t>
      </w:r>
    </w:p>
    <w:p w14:paraId="460F0123" w14:textId="77777777" w:rsidR="002531E7" w:rsidRPr="005308C2" w:rsidRDefault="002531E7" w:rsidP="002531E7">
      <w:pPr>
        <w:keepLines/>
        <w:widowControl w:val="0"/>
        <w:jc w:val="center"/>
        <w:rPr>
          <w:rFonts w:ascii="Tahoma" w:hAnsi="Tahoma" w:cs="Tahoma"/>
        </w:rPr>
      </w:pPr>
    </w:p>
    <w:p w14:paraId="48AB637F"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7214D96C" w14:textId="77777777" w:rsidR="002531E7" w:rsidRPr="005308C2" w:rsidRDefault="002531E7" w:rsidP="002531E7">
      <w:pPr>
        <w:keepLines/>
        <w:widowControl w:val="0"/>
        <w:jc w:val="center"/>
        <w:rPr>
          <w:rFonts w:ascii="Tahoma" w:hAnsi="Tahoma" w:cs="Tahoma"/>
        </w:rPr>
      </w:pPr>
      <w:r w:rsidRPr="005308C2">
        <w:rPr>
          <w:rFonts w:ascii="Tahoma" w:hAnsi="Tahoma" w:cs="Tahoma"/>
        </w:rPr>
        <w:t>(razmerje do ponudnika)</w:t>
      </w:r>
    </w:p>
    <w:p w14:paraId="24E5FFB8" w14:textId="77777777" w:rsidR="002531E7" w:rsidRPr="005308C2" w:rsidRDefault="002531E7" w:rsidP="002531E7">
      <w:pPr>
        <w:keepLines/>
        <w:widowControl w:val="0"/>
        <w:jc w:val="both"/>
        <w:rPr>
          <w:rFonts w:ascii="Tahoma" w:hAnsi="Tahoma" w:cs="Tahoma"/>
          <w:sz w:val="36"/>
          <w:szCs w:val="22"/>
        </w:rPr>
      </w:pPr>
    </w:p>
    <w:p w14:paraId="268FF682" w14:textId="77777777" w:rsidR="002531E7" w:rsidRPr="005308C2" w:rsidRDefault="002531E7" w:rsidP="002531E7">
      <w:pPr>
        <w:keepLines/>
        <w:widowControl w:val="0"/>
        <w:jc w:val="center"/>
        <w:rPr>
          <w:rFonts w:ascii="Tahoma" w:hAnsi="Tahoma" w:cs="Tahoma"/>
          <w:sz w:val="22"/>
          <w:szCs w:val="22"/>
        </w:rPr>
      </w:pPr>
      <w:r w:rsidRPr="005308C2">
        <w:rPr>
          <w:rFonts w:ascii="Tahoma" w:hAnsi="Tahoma" w:cs="Tahoma"/>
          <w:sz w:val="22"/>
          <w:szCs w:val="22"/>
        </w:rPr>
        <w:t>DA V IMENU IN ZA RAČUN PONUDNIKA/POOBLASTITELJA:</w:t>
      </w:r>
    </w:p>
    <w:p w14:paraId="7BF0A9B2" w14:textId="77777777" w:rsidR="002531E7" w:rsidRPr="005308C2" w:rsidRDefault="002531E7" w:rsidP="002531E7">
      <w:pPr>
        <w:keepLines/>
        <w:widowControl w:val="0"/>
        <w:jc w:val="both"/>
        <w:rPr>
          <w:rFonts w:ascii="Tahoma" w:hAnsi="Tahoma" w:cs="Tahoma"/>
          <w:sz w:val="32"/>
          <w:szCs w:val="32"/>
        </w:rPr>
      </w:pPr>
    </w:p>
    <w:p w14:paraId="5AAB1503" w14:textId="77777777" w:rsidR="002531E7" w:rsidRDefault="002531E7" w:rsidP="002531E7">
      <w:pPr>
        <w:keepLines/>
        <w:widowControl w:val="0"/>
        <w:numPr>
          <w:ilvl w:val="0"/>
          <w:numId w:val="36"/>
        </w:numPr>
        <w:jc w:val="both"/>
        <w:rPr>
          <w:rFonts w:ascii="Tahoma" w:hAnsi="Tahoma" w:cs="Tahoma"/>
        </w:rPr>
      </w:pPr>
      <w:r w:rsidRPr="00B20BDD">
        <w:rPr>
          <w:rFonts w:ascii="Tahoma" w:hAnsi="Tahoma" w:cs="Tahoma"/>
        </w:rPr>
        <w:t xml:space="preserve">zastopa interese ponudnika ter na sedežu družbe JAVNI HOLDING Ljubljana, d.o.o., Verovškova ulica 70, 1000 Ljubljana, prevzame zaupni del tehnične specifikacije, ki bo </w:t>
      </w:r>
      <w:r>
        <w:rPr>
          <w:rFonts w:ascii="Tahoma" w:hAnsi="Tahoma" w:cs="Tahoma"/>
        </w:rPr>
        <w:t xml:space="preserve">s pridobljenim geslom, dostopna na internem oblaku </w:t>
      </w:r>
      <w:r w:rsidRPr="007B2359">
        <w:rPr>
          <w:rFonts w:ascii="Tahoma" w:hAnsi="Tahoma" w:cs="Tahoma"/>
        </w:rPr>
        <w:t>družbe JAVNI HOLDING Ljubljana, d.o.o., Verovškova ulica 70, 1000 Ljubljana</w:t>
      </w:r>
      <w:r>
        <w:rPr>
          <w:rFonts w:ascii="Tahoma" w:hAnsi="Tahoma" w:cs="Tahoma"/>
        </w:rPr>
        <w:t>,</w:t>
      </w:r>
    </w:p>
    <w:p w14:paraId="7051FDF6" w14:textId="77777777" w:rsidR="002531E7" w:rsidRPr="00B20BDD" w:rsidRDefault="002531E7" w:rsidP="002531E7">
      <w:pPr>
        <w:keepLines/>
        <w:widowControl w:val="0"/>
        <w:numPr>
          <w:ilvl w:val="0"/>
          <w:numId w:val="36"/>
        </w:numPr>
        <w:jc w:val="both"/>
        <w:rPr>
          <w:rFonts w:ascii="Tahoma" w:hAnsi="Tahoma" w:cs="Tahoma"/>
        </w:rPr>
      </w:pPr>
      <w:r w:rsidRPr="00B20BDD">
        <w:rPr>
          <w:rFonts w:ascii="Tahoma" w:hAnsi="Tahoma" w:cs="Tahoma"/>
        </w:rPr>
        <w:t xml:space="preserve">predloži/vroči predstavniku naročnika podpisano Izjavo o </w:t>
      </w:r>
      <w:proofErr w:type="spellStart"/>
      <w:r w:rsidRPr="00B20BDD">
        <w:rPr>
          <w:rFonts w:ascii="Tahoma" w:hAnsi="Tahoma" w:cs="Tahoma"/>
        </w:rPr>
        <w:t>nerazkrivanju</w:t>
      </w:r>
      <w:proofErr w:type="spellEnd"/>
      <w:r w:rsidRPr="00B20BDD">
        <w:rPr>
          <w:rFonts w:ascii="Tahoma" w:hAnsi="Tahoma" w:cs="Tahoma"/>
        </w:rPr>
        <w:t xml:space="preserve"> zaupnih podatkov,</w:t>
      </w:r>
    </w:p>
    <w:p w14:paraId="1488B976" w14:textId="77777777" w:rsidR="002531E7" w:rsidRPr="007B2359" w:rsidRDefault="002531E7" w:rsidP="002531E7">
      <w:pPr>
        <w:keepLines/>
        <w:widowControl w:val="0"/>
        <w:numPr>
          <w:ilvl w:val="0"/>
          <w:numId w:val="36"/>
        </w:numPr>
        <w:jc w:val="both"/>
        <w:rPr>
          <w:rFonts w:ascii="Tahoma" w:hAnsi="Tahoma" w:cs="Tahoma"/>
        </w:rPr>
      </w:pPr>
      <w:r>
        <w:rPr>
          <w:rFonts w:ascii="Tahoma" w:hAnsi="Tahoma" w:cs="Tahoma"/>
        </w:rPr>
        <w:t xml:space="preserve">podpiše potrdilo o prevzemu oziroma izročitvi </w:t>
      </w:r>
      <w:r w:rsidRPr="007B2359">
        <w:rPr>
          <w:rFonts w:ascii="Tahoma" w:hAnsi="Tahoma" w:cs="Tahoma"/>
        </w:rPr>
        <w:t>zaupnega dela tehnične specifikacije</w:t>
      </w:r>
      <w:r>
        <w:rPr>
          <w:rFonts w:ascii="Tahoma" w:hAnsi="Tahoma" w:cs="Tahoma"/>
        </w:rPr>
        <w:t xml:space="preserve"> in ostalih zahtev</w:t>
      </w:r>
      <w:r w:rsidRPr="007B2359">
        <w:rPr>
          <w:rFonts w:ascii="Tahoma" w:hAnsi="Tahoma" w:cs="Tahoma"/>
        </w:rPr>
        <w:t>,</w:t>
      </w:r>
    </w:p>
    <w:p w14:paraId="5C3F9757" w14:textId="77777777" w:rsidR="002531E7" w:rsidRPr="007B2359" w:rsidRDefault="002531E7" w:rsidP="002531E7">
      <w:pPr>
        <w:keepLines/>
        <w:widowControl w:val="0"/>
        <w:ind w:left="360"/>
        <w:jc w:val="both"/>
        <w:rPr>
          <w:rFonts w:ascii="Tahoma" w:hAnsi="Tahoma" w:cs="Tahoma"/>
        </w:rPr>
      </w:pPr>
      <w:r w:rsidRPr="007B2359">
        <w:rPr>
          <w:rFonts w:ascii="Tahoma" w:hAnsi="Tahoma" w:cs="Tahoma"/>
        </w:rPr>
        <w:t>ki bo</w:t>
      </w:r>
      <w:r>
        <w:rPr>
          <w:rFonts w:ascii="Tahoma" w:hAnsi="Tahoma" w:cs="Tahoma"/>
        </w:rPr>
        <w:t xml:space="preserve"> s pridobljenim geslom, dostopna na internem oblaku </w:t>
      </w:r>
      <w:r w:rsidRPr="007B2359">
        <w:rPr>
          <w:rFonts w:ascii="Tahoma" w:hAnsi="Tahoma" w:cs="Tahoma"/>
        </w:rPr>
        <w:t>družbe JAVNI HOLDING Ljubljana, d.o.o., Verovškova ulica 70, 1000 Ljubljana</w:t>
      </w:r>
      <w:r>
        <w:rPr>
          <w:rFonts w:ascii="Tahoma" w:hAnsi="Tahoma" w:cs="Tahoma"/>
        </w:rPr>
        <w:t>.</w:t>
      </w:r>
    </w:p>
    <w:p w14:paraId="0E9DDCA5" w14:textId="77777777" w:rsidR="002531E7" w:rsidRPr="005308C2" w:rsidRDefault="002531E7" w:rsidP="002531E7">
      <w:pPr>
        <w:keepLines/>
        <w:widowControl w:val="0"/>
        <w:jc w:val="both"/>
        <w:rPr>
          <w:rFonts w:ascii="Tahoma" w:hAnsi="Tahoma" w:cs="Tahoma"/>
          <w:b/>
          <w:i/>
          <w:color w:val="000000"/>
          <w:sz w:val="22"/>
          <w:u w:val="single"/>
        </w:rPr>
      </w:pPr>
    </w:p>
    <w:p w14:paraId="592658F7" w14:textId="77777777" w:rsidR="002531E7" w:rsidRPr="005308C2" w:rsidRDefault="002531E7" w:rsidP="002531E7">
      <w:pPr>
        <w:keepLines/>
        <w:widowControl w:val="0"/>
        <w:jc w:val="both"/>
        <w:rPr>
          <w:rFonts w:ascii="Tahoma" w:hAnsi="Tahoma" w:cs="Tahoma"/>
          <w:b/>
          <w:i/>
          <w:color w:val="000000"/>
          <w:sz w:val="22"/>
          <w:u w:val="single"/>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531E7" w:rsidRPr="005308C2" w14:paraId="19B84FD8" w14:textId="77777777" w:rsidTr="00592078">
        <w:trPr>
          <w:trHeight w:val="235"/>
        </w:trPr>
        <w:tc>
          <w:tcPr>
            <w:tcW w:w="2410" w:type="dxa"/>
            <w:tcBorders>
              <w:bottom w:val="single" w:sz="4" w:space="0" w:color="auto"/>
            </w:tcBorders>
          </w:tcPr>
          <w:p w14:paraId="2F2FF052" w14:textId="77777777" w:rsidR="002531E7" w:rsidRPr="005308C2" w:rsidRDefault="002531E7" w:rsidP="00592078">
            <w:pPr>
              <w:keepLines/>
              <w:widowControl w:val="0"/>
              <w:jc w:val="both"/>
              <w:rPr>
                <w:rFonts w:ascii="Tahoma" w:hAnsi="Tahoma" w:cs="Tahoma"/>
                <w:snapToGrid w:val="0"/>
              </w:rPr>
            </w:pPr>
          </w:p>
        </w:tc>
        <w:tc>
          <w:tcPr>
            <w:tcW w:w="2693" w:type="dxa"/>
          </w:tcPr>
          <w:p w14:paraId="5D23458A" w14:textId="77777777" w:rsidR="002531E7" w:rsidRPr="005308C2" w:rsidRDefault="002531E7" w:rsidP="00592078">
            <w:pPr>
              <w:keepLines/>
              <w:widowControl w:val="0"/>
              <w:jc w:val="center"/>
              <w:rPr>
                <w:rFonts w:ascii="Tahoma" w:hAnsi="Tahoma" w:cs="Tahoma"/>
                <w:snapToGrid w:val="0"/>
              </w:rPr>
            </w:pPr>
          </w:p>
        </w:tc>
        <w:tc>
          <w:tcPr>
            <w:tcW w:w="4111" w:type="dxa"/>
            <w:tcBorders>
              <w:bottom w:val="single" w:sz="4" w:space="0" w:color="auto"/>
            </w:tcBorders>
          </w:tcPr>
          <w:p w14:paraId="2D2FB17A" w14:textId="77777777" w:rsidR="002531E7" w:rsidRPr="005308C2" w:rsidRDefault="002531E7" w:rsidP="00592078">
            <w:pPr>
              <w:keepLines/>
              <w:widowControl w:val="0"/>
              <w:jc w:val="both"/>
              <w:rPr>
                <w:rFonts w:ascii="Tahoma" w:hAnsi="Tahoma" w:cs="Tahoma"/>
                <w:snapToGrid w:val="0"/>
                <w:sz w:val="28"/>
              </w:rPr>
            </w:pPr>
          </w:p>
        </w:tc>
      </w:tr>
      <w:tr w:rsidR="002531E7" w:rsidRPr="005308C2" w14:paraId="53A0E5EE" w14:textId="77777777" w:rsidTr="00592078">
        <w:trPr>
          <w:trHeight w:val="235"/>
        </w:trPr>
        <w:tc>
          <w:tcPr>
            <w:tcW w:w="2410" w:type="dxa"/>
            <w:tcBorders>
              <w:top w:val="single" w:sz="4" w:space="0" w:color="auto"/>
            </w:tcBorders>
          </w:tcPr>
          <w:p w14:paraId="4EDBBFA0"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(kraj, datum)</w:t>
            </w:r>
          </w:p>
        </w:tc>
        <w:tc>
          <w:tcPr>
            <w:tcW w:w="2693" w:type="dxa"/>
          </w:tcPr>
          <w:p w14:paraId="5F5332C4"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žig</w:t>
            </w:r>
          </w:p>
        </w:tc>
        <w:tc>
          <w:tcPr>
            <w:tcW w:w="4111" w:type="dxa"/>
            <w:tcBorders>
              <w:top w:val="single" w:sz="4" w:space="0" w:color="auto"/>
            </w:tcBorders>
          </w:tcPr>
          <w:p w14:paraId="15CF7AA6"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w:t>
            </w:r>
            <w:r>
              <w:rPr>
                <w:rFonts w:ascii="Tahoma" w:hAnsi="Tahoma" w:cs="Tahoma"/>
                <w:snapToGrid w:val="0"/>
                <w:sz w:val="18"/>
              </w:rPr>
              <w:t>Ime in priimek ter podpis predstavnika gospodarskega subjekta</w:t>
            </w:r>
            <w:r w:rsidRPr="005308C2">
              <w:rPr>
                <w:rFonts w:ascii="Tahoma" w:hAnsi="Tahoma" w:cs="Tahoma"/>
                <w:snapToGrid w:val="0"/>
                <w:sz w:val="18"/>
              </w:rPr>
              <w:t>)</w:t>
            </w:r>
          </w:p>
        </w:tc>
      </w:tr>
    </w:tbl>
    <w:p w14:paraId="5EA1BB11" w14:textId="77777777" w:rsidR="002531E7" w:rsidRPr="005308C2" w:rsidRDefault="002531E7" w:rsidP="002531E7">
      <w:pPr>
        <w:keepLines/>
        <w:widowControl w:val="0"/>
        <w:jc w:val="both"/>
        <w:rPr>
          <w:rFonts w:ascii="Tahoma" w:hAnsi="Tahoma" w:cs="Tahoma"/>
          <w:b/>
        </w:rPr>
      </w:pPr>
    </w:p>
    <w:p w14:paraId="7D9272AF" w14:textId="77777777" w:rsidR="002531E7" w:rsidRPr="005308C2" w:rsidRDefault="002531E7" w:rsidP="002531E7">
      <w:pPr>
        <w:keepLines/>
        <w:widowControl w:val="0"/>
        <w:rPr>
          <w:rFonts w:ascii="Tahoma" w:hAnsi="Tahoma" w:cs="Tahoma"/>
          <w:i/>
        </w:rPr>
      </w:pPr>
    </w:p>
    <w:p w14:paraId="764698E9" w14:textId="77777777" w:rsidR="002531E7" w:rsidRPr="005308C2" w:rsidRDefault="002531E7" w:rsidP="002531E7">
      <w:pPr>
        <w:keepLines/>
        <w:widowControl w:val="0"/>
        <w:rPr>
          <w:rFonts w:ascii="Tahoma" w:hAnsi="Tahoma" w:cs="Tahoma"/>
          <w:i/>
        </w:rPr>
      </w:pPr>
    </w:p>
    <w:p w14:paraId="0D650DDF" w14:textId="77777777" w:rsidR="002531E7" w:rsidRPr="005308C2" w:rsidRDefault="002531E7" w:rsidP="002531E7">
      <w:pPr>
        <w:keepLines/>
        <w:widowControl w:val="0"/>
        <w:rPr>
          <w:rFonts w:ascii="Tahoma" w:hAnsi="Tahoma" w:cs="Tahoma"/>
          <w:i/>
          <w:sz w:val="18"/>
        </w:rPr>
      </w:pPr>
      <w:r w:rsidRPr="005308C2">
        <w:rPr>
          <w:rFonts w:ascii="Tahoma" w:hAnsi="Tahoma" w:cs="Tahoma"/>
          <w:i/>
          <w:sz w:val="18"/>
        </w:rPr>
        <w:t xml:space="preserve">Opomba: </w:t>
      </w:r>
    </w:p>
    <w:p w14:paraId="78D1D4C9" w14:textId="77777777" w:rsidR="002531E7" w:rsidRPr="005308C2" w:rsidRDefault="002531E7" w:rsidP="002531E7">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Ponudnik lahko predloži pooblastilo tudi na lastnem obrazcu.</w:t>
      </w:r>
    </w:p>
    <w:p w14:paraId="24DD2CBD" w14:textId="77777777" w:rsidR="002531E7" w:rsidRDefault="002531E7" w:rsidP="002531E7">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Pooblastila ne potrebujejo predstavniki ponudnika, ki so registrirani za zastopanje (zakonit</w:t>
      </w:r>
      <w:r>
        <w:rPr>
          <w:rFonts w:ascii="Tahoma" w:hAnsi="Tahoma" w:cs="Tahoma"/>
          <w:i/>
          <w:sz w:val="18"/>
        </w:rPr>
        <w:t>i</w:t>
      </w:r>
      <w:r w:rsidRPr="005308C2">
        <w:rPr>
          <w:rFonts w:ascii="Tahoma" w:hAnsi="Tahoma" w:cs="Tahoma"/>
          <w:i/>
          <w:sz w:val="18"/>
        </w:rPr>
        <w:t xml:space="preserve"> zastopnik</w:t>
      </w:r>
      <w:r>
        <w:rPr>
          <w:rFonts w:ascii="Tahoma" w:hAnsi="Tahoma" w:cs="Tahoma"/>
          <w:i/>
          <w:sz w:val="18"/>
        </w:rPr>
        <w:t>i</w:t>
      </w:r>
      <w:r w:rsidRPr="005308C2">
        <w:rPr>
          <w:rFonts w:ascii="Tahoma" w:hAnsi="Tahoma" w:cs="Tahoma"/>
          <w:i/>
          <w:sz w:val="18"/>
        </w:rPr>
        <w:t>).</w:t>
      </w:r>
    </w:p>
    <w:p w14:paraId="540A231A" w14:textId="77777777" w:rsidR="002531E7" w:rsidRPr="00071162" w:rsidRDefault="002531E7" w:rsidP="002531E7">
      <w:pPr>
        <w:pStyle w:val="Odstavekseznama"/>
        <w:keepLines/>
        <w:widowControl w:val="0"/>
        <w:ind w:left="426"/>
        <w:rPr>
          <w:rFonts w:ascii="Tahoma" w:hAnsi="Tahoma" w:cs="Tahoma"/>
          <w:i/>
          <w:sz w:val="18"/>
        </w:rPr>
      </w:pPr>
    </w:p>
    <w:p w14:paraId="23F1917C" w14:textId="77777777" w:rsidR="002531E7" w:rsidRDefault="002531E7" w:rsidP="002531E7">
      <w:pPr>
        <w:keepNext/>
        <w:keepLines/>
        <w:jc w:val="both"/>
        <w:rPr>
          <w:rFonts w:ascii="Tahoma" w:hAnsi="Tahoma" w:cs="Tahoma"/>
        </w:rPr>
      </w:pPr>
    </w:p>
    <w:p w14:paraId="05671140" w14:textId="77777777" w:rsidR="002531E7" w:rsidRDefault="002531E7" w:rsidP="002531E7">
      <w:pPr>
        <w:keepNext/>
        <w:keepLines/>
        <w:jc w:val="both"/>
        <w:rPr>
          <w:rFonts w:ascii="Tahoma" w:hAnsi="Tahoma" w:cs="Tahoma"/>
        </w:rPr>
      </w:pPr>
    </w:p>
    <w:p w14:paraId="263994B1" w14:textId="722384DB" w:rsidR="007B2359" w:rsidRPr="00071162" w:rsidRDefault="007B2359" w:rsidP="002531E7">
      <w:pPr>
        <w:rPr>
          <w:rFonts w:ascii="Tahoma" w:hAnsi="Tahoma" w:cs="Tahoma"/>
          <w:u w:val="single"/>
        </w:rPr>
      </w:pPr>
    </w:p>
    <w:sectPr w:rsidR="007B2359" w:rsidRPr="00071162" w:rsidSect="00C274CE">
      <w:footerReference w:type="default" r:id="rId24"/>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8DD27" w14:textId="77777777" w:rsidR="00CE0B89" w:rsidRDefault="00CE0B89">
      <w:r>
        <w:separator/>
      </w:r>
    </w:p>
  </w:endnote>
  <w:endnote w:type="continuationSeparator" w:id="0">
    <w:p w14:paraId="2943C289" w14:textId="77777777" w:rsidR="00CE0B89" w:rsidRDefault="00CE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ACF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3302" w14:textId="77777777" w:rsidR="00BE1D0A" w:rsidRDefault="00BE1D0A" w:rsidP="00B87D38">
    <w:pPr>
      <w:pStyle w:val="Noga"/>
      <w:ind w:right="-1134"/>
      <w:jc w:val="center"/>
      <w:rPr>
        <w:rFonts w:ascii="Arial" w:hAnsi="Arial" w:cs="Arial"/>
        <w:color w:val="1F497D"/>
        <w:sz w:val="16"/>
        <w:szCs w:val="16"/>
      </w:rPr>
    </w:pPr>
  </w:p>
  <w:p w14:paraId="44A5D11E" w14:textId="6BF32E2A" w:rsidR="00BE1D0A" w:rsidRPr="00E21EE4" w:rsidRDefault="00BE1D0A" w:rsidP="00B87D38">
    <w:pPr>
      <w:pStyle w:val="Noga"/>
      <w:ind w:right="-1134"/>
      <w:jc w:val="right"/>
      <w:rPr>
        <w:lang w:val="sl-SI"/>
      </w:rPr>
    </w:pPr>
    <w:r w:rsidRPr="005332C6">
      <w:rPr>
        <w:noProof/>
        <w:sz w:val="16"/>
        <w:szCs w:val="16"/>
        <w:lang w:val="sl-SI"/>
      </w:rPr>
      <w:drawing>
        <wp:inline distT="0" distB="0" distL="0" distR="0" wp14:anchorId="6B3EFFE2" wp14:editId="6AEB8067">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14C" w14:textId="77777777" w:rsidR="00BE1D0A" w:rsidRDefault="00BE1D0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3A9C" w14:textId="77777777" w:rsidR="00BE1D0A" w:rsidRDefault="00BE1D0A" w:rsidP="005D40C9">
    <w:pPr>
      <w:pStyle w:val="Noga"/>
      <w:tabs>
        <w:tab w:val="left" w:pos="3945"/>
      </w:tabs>
      <w:ind w:right="-1276"/>
    </w:pPr>
    <w:r>
      <w:tab/>
    </w:r>
  </w:p>
  <w:p w14:paraId="372A6F47" w14:textId="77777777" w:rsidR="00BE1D0A" w:rsidRDefault="00BE1D0A" w:rsidP="002303FA">
    <w:pPr>
      <w:pStyle w:val="Noga"/>
      <w:ind w:right="-1276"/>
      <w:jc w:val="right"/>
    </w:pPr>
    <w:r>
      <w:rPr>
        <w:noProof/>
        <w:lang w:val="sl-SI"/>
      </w:rPr>
      <w:drawing>
        <wp:inline distT="0" distB="0" distL="0" distR="0" wp14:anchorId="7F0A3766" wp14:editId="45FC3D97">
          <wp:extent cx="3790950" cy="28575"/>
          <wp:effectExtent l="0" t="0" r="0" b="952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1FBD340" w14:textId="77777777" w:rsidR="00BE1D0A" w:rsidRPr="005D40C9" w:rsidRDefault="00BE1D0A" w:rsidP="002303FA">
    <w:pPr>
      <w:pStyle w:val="Noga"/>
      <w:tabs>
        <w:tab w:val="clear" w:pos="4536"/>
        <w:tab w:val="clear" w:pos="9072"/>
      </w:tabs>
      <w:ind w:right="-2"/>
      <w:jc w:val="right"/>
      <w:rPr>
        <w:sz w:val="16"/>
        <w:szCs w:val="16"/>
      </w:rPr>
    </w:pPr>
  </w:p>
  <w:p w14:paraId="64E443FF" w14:textId="250F7525" w:rsidR="00BE1D0A" w:rsidRDefault="00BE1D0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EFA7" w14:textId="77777777" w:rsidR="00BE1D0A" w:rsidRDefault="00BE1D0A" w:rsidP="0073769E">
    <w:pPr>
      <w:pStyle w:val="Noga"/>
      <w:ind w:right="-1134"/>
      <w:jc w:val="right"/>
    </w:pPr>
    <w:r>
      <w:rPr>
        <w:noProof/>
        <w:lang w:val="sl-SI"/>
      </w:rPr>
      <w:drawing>
        <wp:inline distT="0" distB="0" distL="0" distR="0" wp14:anchorId="5AD912C6" wp14:editId="54B216E3">
          <wp:extent cx="3790950" cy="28575"/>
          <wp:effectExtent l="0" t="0" r="0" b="9525"/>
          <wp:docPr id="28" name="Slika 2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818A92A" w14:textId="77777777" w:rsidR="00BE1D0A" w:rsidRDefault="00BE1D0A" w:rsidP="0073769E">
    <w:pPr>
      <w:pStyle w:val="Noga"/>
      <w:jc w:val="center"/>
      <w:rPr>
        <w:sz w:val="16"/>
        <w:szCs w:val="16"/>
      </w:rPr>
    </w:pPr>
  </w:p>
  <w:p w14:paraId="151EA5C0" w14:textId="77777777" w:rsidR="00BE1D0A" w:rsidRDefault="00BE1D0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3C96308" w14:textId="77777777" w:rsidR="00BE1D0A" w:rsidRDefault="00BE1D0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10E8" w14:textId="77777777" w:rsidR="00BE1D0A" w:rsidRDefault="00BE1D0A" w:rsidP="00003E1B">
    <w:pPr>
      <w:pStyle w:val="Noga"/>
      <w:ind w:right="-1276"/>
      <w:jc w:val="right"/>
    </w:pPr>
    <w:r>
      <w:rPr>
        <w:noProof/>
        <w:lang w:val="sl-SI"/>
      </w:rPr>
      <w:drawing>
        <wp:inline distT="0" distB="0" distL="0" distR="0" wp14:anchorId="5430D7AE" wp14:editId="70CF1C81">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D498B57" w14:textId="77777777" w:rsidR="00BE1D0A" w:rsidRDefault="00BE1D0A" w:rsidP="00003E1B">
    <w:pPr>
      <w:pStyle w:val="Noga"/>
      <w:tabs>
        <w:tab w:val="clear" w:pos="4536"/>
        <w:tab w:val="clear" w:pos="9072"/>
      </w:tabs>
      <w:ind w:right="-2"/>
      <w:jc w:val="right"/>
    </w:pPr>
  </w:p>
  <w:p w14:paraId="69737A7F" w14:textId="14825E77" w:rsidR="00BE1D0A" w:rsidRPr="0080314C" w:rsidRDefault="00BE1D0A"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51</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B4B3" w14:textId="77777777" w:rsidR="00CE0B89" w:rsidRDefault="00CE0B89">
      <w:r>
        <w:separator/>
      </w:r>
    </w:p>
  </w:footnote>
  <w:footnote w:type="continuationSeparator" w:id="0">
    <w:p w14:paraId="5A6EE97B" w14:textId="77777777" w:rsidR="00CE0B89" w:rsidRDefault="00CE0B89">
      <w:r>
        <w:continuationSeparator/>
      </w:r>
    </w:p>
  </w:footnote>
  <w:footnote w:id="1">
    <w:p w14:paraId="54856916" w14:textId="77777777" w:rsidR="00BE1D0A" w:rsidRDefault="00BE1D0A"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3411" w14:textId="12CEAA16" w:rsidR="00BE1D0A" w:rsidRDefault="00BE1D0A" w:rsidP="00E21EE4">
    <w:pPr>
      <w:pStyle w:val="Glava"/>
      <w:tabs>
        <w:tab w:val="clear" w:pos="4536"/>
        <w:tab w:val="clear" w:pos="9072"/>
      </w:tabs>
      <w:ind w:right="-1276"/>
      <w:jc w:val="right"/>
    </w:pPr>
    <w:r>
      <w:rPr>
        <w:noProof/>
        <w:lang w:val="sl-SI"/>
      </w:rPr>
      <w:drawing>
        <wp:inline distT="0" distB="0" distL="0" distR="0" wp14:anchorId="1D5FB9E7" wp14:editId="7C6B9753">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03F3BA1" w14:textId="77777777" w:rsidR="00BE1D0A" w:rsidRPr="009670F5" w:rsidRDefault="00BE1D0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64FB" w14:textId="77777777" w:rsidR="00BE1D0A" w:rsidRDefault="00BE1D0A" w:rsidP="0000613B">
    <w:pPr>
      <w:pStyle w:val="Glava"/>
      <w:tabs>
        <w:tab w:val="clear" w:pos="4536"/>
        <w:tab w:val="clear" w:pos="9072"/>
      </w:tabs>
      <w:spacing w:after="120"/>
      <w:jc w:val="right"/>
    </w:pPr>
  </w:p>
  <w:p w14:paraId="5136CA7F" w14:textId="77777777" w:rsidR="00BE1D0A" w:rsidRDefault="00BE1D0A" w:rsidP="009670F5">
    <w:pPr>
      <w:pStyle w:val="Glava"/>
      <w:spacing w:after="120"/>
    </w:pPr>
  </w:p>
  <w:p w14:paraId="3E0357C2" w14:textId="77777777" w:rsidR="00BE1D0A" w:rsidRDefault="00BE1D0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7D37" w14:textId="77777777" w:rsidR="00BE1D0A" w:rsidRDefault="00BE1D0A" w:rsidP="009670F5">
    <w:pPr>
      <w:pStyle w:val="Glava"/>
      <w:jc w:val="center"/>
    </w:pPr>
    <w:r>
      <w:rPr>
        <w:noProof/>
        <w:lang w:val="sl-SI"/>
      </w:rPr>
      <mc:AlternateContent>
        <mc:Choice Requires="wpc">
          <w:drawing>
            <wp:inline distT="0" distB="0" distL="0" distR="0" wp14:anchorId="7FF28649" wp14:editId="1616AD7C">
              <wp:extent cx="828675" cy="609600"/>
              <wp:effectExtent l="0" t="0" r="0" b="0"/>
              <wp:docPr id="25"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19B9F80"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03AE7AC1" w14:textId="77777777" w:rsidR="00BE1D0A" w:rsidRPr="00645707" w:rsidRDefault="00BE1D0A"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B5BB" w14:textId="77777777" w:rsidR="00BE1D0A" w:rsidRDefault="00BE1D0A" w:rsidP="000C1E30">
    <w:pPr>
      <w:pStyle w:val="Glava"/>
      <w:jc w:val="center"/>
    </w:pPr>
    <w:r>
      <w:rPr>
        <w:noProof/>
        <w:lang w:val="sl-SI"/>
      </w:rPr>
      <w:drawing>
        <wp:inline distT="0" distB="0" distL="0" distR="0" wp14:anchorId="78D3954E" wp14:editId="6813CE2A">
          <wp:extent cx="828675" cy="609600"/>
          <wp:effectExtent l="0" t="0" r="9525" b="0"/>
          <wp:docPr id="27" name="Slika 2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6B5EACC2" w14:textId="77777777" w:rsidR="00BE1D0A" w:rsidRDefault="00BE1D0A" w:rsidP="009670F5">
    <w:pPr>
      <w:pStyle w:val="Glava"/>
      <w:spacing w:after="120"/>
      <w:jc w:val="center"/>
    </w:pPr>
  </w:p>
  <w:p w14:paraId="2A1688E9" w14:textId="77777777" w:rsidR="00BE1D0A" w:rsidRPr="00001A3E" w:rsidRDefault="00BE1D0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116F4F"/>
    <w:multiLevelType w:val="multilevel"/>
    <w:tmpl w:val="8EC24D10"/>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50183EF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33E0529E"/>
    <w:multiLevelType w:val="hybridMultilevel"/>
    <w:tmpl w:val="9724EB1C"/>
    <w:lvl w:ilvl="0" w:tplc="7A4051F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14F1ABD"/>
    <w:multiLevelType w:val="hybridMultilevel"/>
    <w:tmpl w:val="E1367D38"/>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5936AB"/>
    <w:multiLevelType w:val="hybridMultilevel"/>
    <w:tmpl w:val="E876BEA4"/>
    <w:lvl w:ilvl="0" w:tplc="4EFC69EA">
      <w:numFmt w:val="decimal"/>
      <w:lvlText w:val="%1."/>
      <w:lvlJc w:val="left"/>
      <w:pPr>
        <w:ind w:left="829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D42D9F"/>
    <w:multiLevelType w:val="multilevel"/>
    <w:tmpl w:val="D67859AA"/>
    <w:lvl w:ilvl="0">
      <w:start w:val="3"/>
      <w:numFmt w:val="decimal"/>
      <w:lvlText w:val="%1."/>
      <w:lvlJc w:val="left"/>
      <w:pPr>
        <w:ind w:left="563" w:hanging="563"/>
      </w:pPr>
      <w:rPr>
        <w:rFonts w:hint="default"/>
        <w:sz w:val="24"/>
        <w:szCs w:val="24"/>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2"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53" w15:restartNumberingAfterBreak="0">
    <w:nsid w:val="76C40FC6"/>
    <w:multiLevelType w:val="multilevel"/>
    <w:tmpl w:val="8EF257B8"/>
    <w:lvl w:ilvl="0">
      <w:start w:val="4"/>
      <w:numFmt w:val="decimal"/>
      <w:lvlText w:val="%1."/>
      <w:lvlJc w:val="left"/>
      <w:pPr>
        <w:ind w:left="376" w:hanging="37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D0628F3"/>
    <w:multiLevelType w:val="multilevel"/>
    <w:tmpl w:val="22BA9074"/>
    <w:lvl w:ilvl="0">
      <w:start w:val="1"/>
      <w:numFmt w:val="decimal"/>
      <w:lvlText w:val="%1."/>
      <w:lvlJc w:val="left"/>
      <w:pPr>
        <w:tabs>
          <w:tab w:val="num" w:pos="360"/>
        </w:tabs>
        <w:ind w:left="360" w:hanging="360"/>
      </w:pPr>
      <w:rPr>
        <w:rFonts w:hint="default"/>
        <w:sz w:val="24"/>
        <w:szCs w:val="24"/>
      </w:rPr>
    </w:lvl>
    <w:lvl w:ilvl="1">
      <w:start w:val="5"/>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5"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EED1C92"/>
    <w:multiLevelType w:val="hybridMultilevel"/>
    <w:tmpl w:val="20CA2B1E"/>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7511836">
    <w:abstractNumId w:val="18"/>
  </w:num>
  <w:num w:numId="2" w16cid:durableId="70741564">
    <w:abstractNumId w:val="25"/>
  </w:num>
  <w:num w:numId="3" w16cid:durableId="1612545663">
    <w:abstractNumId w:val="28"/>
  </w:num>
  <w:num w:numId="4" w16cid:durableId="222640807">
    <w:abstractNumId w:val="27"/>
  </w:num>
  <w:num w:numId="5" w16cid:durableId="625699195">
    <w:abstractNumId w:val="30"/>
  </w:num>
  <w:num w:numId="6" w16cid:durableId="1108813730">
    <w:abstractNumId w:val="33"/>
  </w:num>
  <w:num w:numId="7" w16cid:durableId="188417252">
    <w:abstractNumId w:val="43"/>
  </w:num>
  <w:num w:numId="8" w16cid:durableId="1749839676">
    <w:abstractNumId w:val="22"/>
  </w:num>
  <w:num w:numId="9" w16cid:durableId="1895382640">
    <w:abstractNumId w:val="14"/>
  </w:num>
  <w:num w:numId="10" w16cid:durableId="1303659394">
    <w:abstractNumId w:val="42"/>
  </w:num>
  <w:num w:numId="11" w16cid:durableId="1660965992">
    <w:abstractNumId w:val="13"/>
  </w:num>
  <w:num w:numId="12" w16cid:durableId="1229992879">
    <w:abstractNumId w:val="16"/>
  </w:num>
  <w:num w:numId="13" w16cid:durableId="1377192624">
    <w:abstractNumId w:val="23"/>
  </w:num>
  <w:num w:numId="14" w16cid:durableId="649753299">
    <w:abstractNumId w:val="46"/>
  </w:num>
  <w:num w:numId="15" w16cid:durableId="1087268413">
    <w:abstractNumId w:val="19"/>
  </w:num>
  <w:num w:numId="16" w16cid:durableId="1148473452">
    <w:abstractNumId w:val="56"/>
  </w:num>
  <w:num w:numId="17" w16cid:durableId="2096708569">
    <w:abstractNumId w:val="15"/>
  </w:num>
  <w:num w:numId="18" w16cid:durableId="1139110566">
    <w:abstractNumId w:val="34"/>
  </w:num>
  <w:num w:numId="19" w16cid:durableId="1592473475">
    <w:abstractNumId w:val="32"/>
  </w:num>
  <w:num w:numId="20" w16cid:durableId="1340735974">
    <w:abstractNumId w:val="12"/>
  </w:num>
  <w:num w:numId="21" w16cid:durableId="1005666476">
    <w:abstractNumId w:val="52"/>
  </w:num>
  <w:num w:numId="22" w16cid:durableId="553003464">
    <w:abstractNumId w:val="37"/>
  </w:num>
  <w:num w:numId="23" w16cid:durableId="760755981">
    <w:abstractNumId w:val="45"/>
  </w:num>
  <w:num w:numId="24" w16cid:durableId="320699171">
    <w:abstractNumId w:val="35"/>
  </w:num>
  <w:num w:numId="25" w16cid:durableId="1444762866">
    <w:abstractNumId w:val="51"/>
  </w:num>
  <w:num w:numId="26" w16cid:durableId="1389835834">
    <w:abstractNumId w:val="40"/>
  </w:num>
  <w:num w:numId="27" w16cid:durableId="223024986">
    <w:abstractNumId w:val="26"/>
  </w:num>
  <w:num w:numId="28" w16cid:durableId="1734347187">
    <w:abstractNumId w:val="50"/>
  </w:num>
  <w:num w:numId="29" w16cid:durableId="541867750">
    <w:abstractNumId w:val="24"/>
  </w:num>
  <w:num w:numId="30" w16cid:durableId="417824233">
    <w:abstractNumId w:val="17"/>
  </w:num>
  <w:num w:numId="31" w16cid:durableId="1975408797">
    <w:abstractNumId w:val="31"/>
  </w:num>
  <w:num w:numId="32" w16cid:durableId="1372194105">
    <w:abstractNumId w:val="48"/>
  </w:num>
  <w:num w:numId="33" w16cid:durableId="1315717972">
    <w:abstractNumId w:val="39"/>
  </w:num>
  <w:num w:numId="34" w16cid:durableId="1064333551">
    <w:abstractNumId w:val="55"/>
  </w:num>
  <w:num w:numId="35" w16cid:durableId="974943561">
    <w:abstractNumId w:val="41"/>
  </w:num>
  <w:num w:numId="36" w16cid:durableId="1912888481">
    <w:abstractNumId w:val="20"/>
  </w:num>
  <w:num w:numId="37" w16cid:durableId="1817986929">
    <w:abstractNumId w:val="47"/>
  </w:num>
  <w:num w:numId="38" w16cid:durableId="1043401711">
    <w:abstractNumId w:val="36"/>
  </w:num>
  <w:num w:numId="39" w16cid:durableId="2011909175">
    <w:abstractNumId w:val="21"/>
  </w:num>
  <w:num w:numId="40" w16cid:durableId="306017190">
    <w:abstractNumId w:val="54"/>
  </w:num>
  <w:num w:numId="41" w16cid:durableId="381833086">
    <w:abstractNumId w:val="49"/>
  </w:num>
  <w:num w:numId="42" w16cid:durableId="768887999">
    <w:abstractNumId w:val="38"/>
  </w:num>
  <w:num w:numId="43" w16cid:durableId="1103501172">
    <w:abstractNumId w:val="53"/>
  </w:num>
  <w:num w:numId="44" w16cid:durableId="925453695">
    <w:abstractNumId w:val="29"/>
  </w:num>
  <w:num w:numId="45" w16cid:durableId="1302465298">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06B"/>
    <w:rsid w:val="000031B8"/>
    <w:rsid w:val="000032B5"/>
    <w:rsid w:val="000034F7"/>
    <w:rsid w:val="00003E1B"/>
    <w:rsid w:val="0000446F"/>
    <w:rsid w:val="000049DE"/>
    <w:rsid w:val="00005524"/>
    <w:rsid w:val="000057B5"/>
    <w:rsid w:val="0000613B"/>
    <w:rsid w:val="000064BC"/>
    <w:rsid w:val="00011089"/>
    <w:rsid w:val="0001145D"/>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210C"/>
    <w:rsid w:val="0005326A"/>
    <w:rsid w:val="00053511"/>
    <w:rsid w:val="00054E87"/>
    <w:rsid w:val="00056447"/>
    <w:rsid w:val="00056BF5"/>
    <w:rsid w:val="0005767C"/>
    <w:rsid w:val="000611F7"/>
    <w:rsid w:val="00062691"/>
    <w:rsid w:val="00063479"/>
    <w:rsid w:val="000635F7"/>
    <w:rsid w:val="00065844"/>
    <w:rsid w:val="000664FA"/>
    <w:rsid w:val="00070790"/>
    <w:rsid w:val="000707CA"/>
    <w:rsid w:val="0007086D"/>
    <w:rsid w:val="000710B3"/>
    <w:rsid w:val="00071162"/>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398B"/>
    <w:rsid w:val="000840BA"/>
    <w:rsid w:val="00084B57"/>
    <w:rsid w:val="000855F7"/>
    <w:rsid w:val="000859F3"/>
    <w:rsid w:val="00087819"/>
    <w:rsid w:val="00087D1D"/>
    <w:rsid w:val="00091F6D"/>
    <w:rsid w:val="00092F41"/>
    <w:rsid w:val="00095B23"/>
    <w:rsid w:val="000962E5"/>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41BD"/>
    <w:rsid w:val="000B51F4"/>
    <w:rsid w:val="000B5BC4"/>
    <w:rsid w:val="000B7BD4"/>
    <w:rsid w:val="000C0318"/>
    <w:rsid w:val="000C0B0A"/>
    <w:rsid w:val="000C1878"/>
    <w:rsid w:val="000C1920"/>
    <w:rsid w:val="000C1E30"/>
    <w:rsid w:val="000C3288"/>
    <w:rsid w:val="000C4125"/>
    <w:rsid w:val="000C424C"/>
    <w:rsid w:val="000C5233"/>
    <w:rsid w:val="000C5A79"/>
    <w:rsid w:val="000C5E20"/>
    <w:rsid w:val="000C63B4"/>
    <w:rsid w:val="000C6467"/>
    <w:rsid w:val="000C6606"/>
    <w:rsid w:val="000C6CF1"/>
    <w:rsid w:val="000C7378"/>
    <w:rsid w:val="000D0098"/>
    <w:rsid w:val="000D1988"/>
    <w:rsid w:val="000D3FE6"/>
    <w:rsid w:val="000D4459"/>
    <w:rsid w:val="000D55CA"/>
    <w:rsid w:val="000D6228"/>
    <w:rsid w:val="000D70AF"/>
    <w:rsid w:val="000D7E09"/>
    <w:rsid w:val="000D7F61"/>
    <w:rsid w:val="000E0371"/>
    <w:rsid w:val="000E0466"/>
    <w:rsid w:val="000E05FC"/>
    <w:rsid w:val="000E06CA"/>
    <w:rsid w:val="000E0F84"/>
    <w:rsid w:val="000E1C4B"/>
    <w:rsid w:val="000E1ECD"/>
    <w:rsid w:val="000E2191"/>
    <w:rsid w:val="000E2F81"/>
    <w:rsid w:val="000E3271"/>
    <w:rsid w:val="000E3B1D"/>
    <w:rsid w:val="000E4A63"/>
    <w:rsid w:val="000E50CD"/>
    <w:rsid w:val="000E76A4"/>
    <w:rsid w:val="000F00DF"/>
    <w:rsid w:val="000F01EE"/>
    <w:rsid w:val="000F0926"/>
    <w:rsid w:val="000F0A4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2D88"/>
    <w:rsid w:val="00104E2A"/>
    <w:rsid w:val="001060E9"/>
    <w:rsid w:val="0010683B"/>
    <w:rsid w:val="0010724C"/>
    <w:rsid w:val="001072D2"/>
    <w:rsid w:val="001101F9"/>
    <w:rsid w:val="001108CF"/>
    <w:rsid w:val="00110BE2"/>
    <w:rsid w:val="0011112F"/>
    <w:rsid w:val="00111F5C"/>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D86"/>
    <w:rsid w:val="0013371E"/>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9E1"/>
    <w:rsid w:val="00141A70"/>
    <w:rsid w:val="00141D57"/>
    <w:rsid w:val="00143AEF"/>
    <w:rsid w:val="001445B1"/>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EAE"/>
    <w:rsid w:val="001631C2"/>
    <w:rsid w:val="00164982"/>
    <w:rsid w:val="00165752"/>
    <w:rsid w:val="00165795"/>
    <w:rsid w:val="00165990"/>
    <w:rsid w:val="00165C5E"/>
    <w:rsid w:val="00167CDD"/>
    <w:rsid w:val="001705B4"/>
    <w:rsid w:val="00171290"/>
    <w:rsid w:val="00173711"/>
    <w:rsid w:val="00173DE8"/>
    <w:rsid w:val="001746EF"/>
    <w:rsid w:val="00175156"/>
    <w:rsid w:val="00176814"/>
    <w:rsid w:val="00177058"/>
    <w:rsid w:val="00180BAD"/>
    <w:rsid w:val="00180C5C"/>
    <w:rsid w:val="00180F5F"/>
    <w:rsid w:val="001816CD"/>
    <w:rsid w:val="00181C1D"/>
    <w:rsid w:val="0018282A"/>
    <w:rsid w:val="00182A9D"/>
    <w:rsid w:val="00183378"/>
    <w:rsid w:val="00184301"/>
    <w:rsid w:val="00184538"/>
    <w:rsid w:val="00184922"/>
    <w:rsid w:val="00184C00"/>
    <w:rsid w:val="00184C46"/>
    <w:rsid w:val="001859AD"/>
    <w:rsid w:val="00185B2B"/>
    <w:rsid w:val="00185F8A"/>
    <w:rsid w:val="00186092"/>
    <w:rsid w:val="0018686A"/>
    <w:rsid w:val="001872DC"/>
    <w:rsid w:val="001877C0"/>
    <w:rsid w:val="00192C88"/>
    <w:rsid w:val="00193395"/>
    <w:rsid w:val="00193548"/>
    <w:rsid w:val="00193E0E"/>
    <w:rsid w:val="00194900"/>
    <w:rsid w:val="00194C32"/>
    <w:rsid w:val="00195A28"/>
    <w:rsid w:val="00195E67"/>
    <w:rsid w:val="00197FF5"/>
    <w:rsid w:val="001A0819"/>
    <w:rsid w:val="001A1D70"/>
    <w:rsid w:val="001A1FFF"/>
    <w:rsid w:val="001A2362"/>
    <w:rsid w:val="001A2465"/>
    <w:rsid w:val="001A35BA"/>
    <w:rsid w:val="001A394E"/>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1A1"/>
    <w:rsid w:val="001C5BC7"/>
    <w:rsid w:val="001C616E"/>
    <w:rsid w:val="001C6509"/>
    <w:rsid w:val="001C6C62"/>
    <w:rsid w:val="001C710E"/>
    <w:rsid w:val="001C7160"/>
    <w:rsid w:val="001C7A1D"/>
    <w:rsid w:val="001C7C6B"/>
    <w:rsid w:val="001D109A"/>
    <w:rsid w:val="001D2321"/>
    <w:rsid w:val="001D352F"/>
    <w:rsid w:val="001D3E81"/>
    <w:rsid w:val="001D42EF"/>
    <w:rsid w:val="001D430A"/>
    <w:rsid w:val="001D4BF8"/>
    <w:rsid w:val="001D6370"/>
    <w:rsid w:val="001D7307"/>
    <w:rsid w:val="001E1DC4"/>
    <w:rsid w:val="001E2B42"/>
    <w:rsid w:val="001E3435"/>
    <w:rsid w:val="001E3BAE"/>
    <w:rsid w:val="001E3C60"/>
    <w:rsid w:val="001E4105"/>
    <w:rsid w:val="001E5939"/>
    <w:rsid w:val="001E6179"/>
    <w:rsid w:val="001E6327"/>
    <w:rsid w:val="001E7051"/>
    <w:rsid w:val="001F10FF"/>
    <w:rsid w:val="001F1157"/>
    <w:rsid w:val="001F1826"/>
    <w:rsid w:val="001F195B"/>
    <w:rsid w:val="001F2E4B"/>
    <w:rsid w:val="001F5A34"/>
    <w:rsid w:val="001F6AAF"/>
    <w:rsid w:val="001F6EA2"/>
    <w:rsid w:val="001F7D65"/>
    <w:rsid w:val="001F7ECC"/>
    <w:rsid w:val="00200505"/>
    <w:rsid w:val="00200C77"/>
    <w:rsid w:val="0020162A"/>
    <w:rsid w:val="00201863"/>
    <w:rsid w:val="00201C6F"/>
    <w:rsid w:val="00201F37"/>
    <w:rsid w:val="00203567"/>
    <w:rsid w:val="00203C40"/>
    <w:rsid w:val="0020448A"/>
    <w:rsid w:val="00204B10"/>
    <w:rsid w:val="00205455"/>
    <w:rsid w:val="00206554"/>
    <w:rsid w:val="00207578"/>
    <w:rsid w:val="002078E1"/>
    <w:rsid w:val="00207C71"/>
    <w:rsid w:val="00211345"/>
    <w:rsid w:val="00212747"/>
    <w:rsid w:val="00213648"/>
    <w:rsid w:val="00213E93"/>
    <w:rsid w:val="00214449"/>
    <w:rsid w:val="002150E1"/>
    <w:rsid w:val="002150F8"/>
    <w:rsid w:val="0021664C"/>
    <w:rsid w:val="00216670"/>
    <w:rsid w:val="0021668E"/>
    <w:rsid w:val="0022007F"/>
    <w:rsid w:val="00220185"/>
    <w:rsid w:val="00221A9D"/>
    <w:rsid w:val="002229DC"/>
    <w:rsid w:val="00223367"/>
    <w:rsid w:val="00223D98"/>
    <w:rsid w:val="00224613"/>
    <w:rsid w:val="002249BC"/>
    <w:rsid w:val="00224B82"/>
    <w:rsid w:val="00225B84"/>
    <w:rsid w:val="0022600A"/>
    <w:rsid w:val="002265AC"/>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390A"/>
    <w:rsid w:val="00244008"/>
    <w:rsid w:val="0024402C"/>
    <w:rsid w:val="00245809"/>
    <w:rsid w:val="00245CB8"/>
    <w:rsid w:val="002465E8"/>
    <w:rsid w:val="0024670B"/>
    <w:rsid w:val="00247FBD"/>
    <w:rsid w:val="00250364"/>
    <w:rsid w:val="002505DE"/>
    <w:rsid w:val="0025097A"/>
    <w:rsid w:val="00251781"/>
    <w:rsid w:val="00251E2A"/>
    <w:rsid w:val="00252B41"/>
    <w:rsid w:val="002531E7"/>
    <w:rsid w:val="00253AB2"/>
    <w:rsid w:val="00253D6D"/>
    <w:rsid w:val="00254209"/>
    <w:rsid w:val="00254365"/>
    <w:rsid w:val="002553D6"/>
    <w:rsid w:val="0025587A"/>
    <w:rsid w:val="00256D56"/>
    <w:rsid w:val="00257558"/>
    <w:rsid w:val="00260AC4"/>
    <w:rsid w:val="00262340"/>
    <w:rsid w:val="002628FD"/>
    <w:rsid w:val="00263002"/>
    <w:rsid w:val="0026334C"/>
    <w:rsid w:val="002638E0"/>
    <w:rsid w:val="00263D9D"/>
    <w:rsid w:val="002640E4"/>
    <w:rsid w:val="0026424B"/>
    <w:rsid w:val="00264DBE"/>
    <w:rsid w:val="002651D5"/>
    <w:rsid w:val="002657B7"/>
    <w:rsid w:val="002661C6"/>
    <w:rsid w:val="00266913"/>
    <w:rsid w:val="00266B1E"/>
    <w:rsid w:val="00267F19"/>
    <w:rsid w:val="0027040F"/>
    <w:rsid w:val="00271457"/>
    <w:rsid w:val="002715AF"/>
    <w:rsid w:val="00271797"/>
    <w:rsid w:val="00272D5E"/>
    <w:rsid w:val="002743E2"/>
    <w:rsid w:val="00274694"/>
    <w:rsid w:val="00274A5D"/>
    <w:rsid w:val="00275BBE"/>
    <w:rsid w:val="0027626B"/>
    <w:rsid w:val="002768B8"/>
    <w:rsid w:val="002768C9"/>
    <w:rsid w:val="00280CDB"/>
    <w:rsid w:val="00281D90"/>
    <w:rsid w:val="002829D7"/>
    <w:rsid w:val="00284621"/>
    <w:rsid w:val="00284C94"/>
    <w:rsid w:val="00285FCC"/>
    <w:rsid w:val="00286AA3"/>
    <w:rsid w:val="00286C9E"/>
    <w:rsid w:val="0028798B"/>
    <w:rsid w:val="002902D6"/>
    <w:rsid w:val="00290456"/>
    <w:rsid w:val="0029058B"/>
    <w:rsid w:val="00291B3D"/>
    <w:rsid w:val="00291BCA"/>
    <w:rsid w:val="00292391"/>
    <w:rsid w:val="0029348C"/>
    <w:rsid w:val="00293D82"/>
    <w:rsid w:val="0029692E"/>
    <w:rsid w:val="00297479"/>
    <w:rsid w:val="00297F0D"/>
    <w:rsid w:val="002A0065"/>
    <w:rsid w:val="002A0C54"/>
    <w:rsid w:val="002A147B"/>
    <w:rsid w:val="002A16CD"/>
    <w:rsid w:val="002A187A"/>
    <w:rsid w:val="002A2272"/>
    <w:rsid w:val="002A3E3A"/>
    <w:rsid w:val="002A4DF3"/>
    <w:rsid w:val="002A550C"/>
    <w:rsid w:val="002A5D90"/>
    <w:rsid w:val="002A63A7"/>
    <w:rsid w:val="002A655F"/>
    <w:rsid w:val="002A69CF"/>
    <w:rsid w:val="002A6F19"/>
    <w:rsid w:val="002A731E"/>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D55"/>
    <w:rsid w:val="002C6EA2"/>
    <w:rsid w:val="002C7120"/>
    <w:rsid w:val="002C734A"/>
    <w:rsid w:val="002C7D53"/>
    <w:rsid w:val="002D04EC"/>
    <w:rsid w:val="002D06AB"/>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88"/>
    <w:rsid w:val="002E4C6A"/>
    <w:rsid w:val="002E50EF"/>
    <w:rsid w:val="002E5BC9"/>
    <w:rsid w:val="002E62B9"/>
    <w:rsid w:val="002E66BB"/>
    <w:rsid w:val="002E6DA4"/>
    <w:rsid w:val="002F1878"/>
    <w:rsid w:val="002F18BE"/>
    <w:rsid w:val="002F1FE8"/>
    <w:rsid w:val="002F248B"/>
    <w:rsid w:val="002F250C"/>
    <w:rsid w:val="002F3B96"/>
    <w:rsid w:val="002F3BEB"/>
    <w:rsid w:val="002F3DBC"/>
    <w:rsid w:val="002F4144"/>
    <w:rsid w:val="002F418B"/>
    <w:rsid w:val="002F430A"/>
    <w:rsid w:val="002F4458"/>
    <w:rsid w:val="002F5E6F"/>
    <w:rsid w:val="00302C88"/>
    <w:rsid w:val="0030453D"/>
    <w:rsid w:val="00304ABD"/>
    <w:rsid w:val="00305688"/>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34EC"/>
    <w:rsid w:val="003343EA"/>
    <w:rsid w:val="003344CE"/>
    <w:rsid w:val="003346CB"/>
    <w:rsid w:val="00334B16"/>
    <w:rsid w:val="00336BB6"/>
    <w:rsid w:val="00336E4D"/>
    <w:rsid w:val="00337464"/>
    <w:rsid w:val="00340364"/>
    <w:rsid w:val="0034044D"/>
    <w:rsid w:val="00341102"/>
    <w:rsid w:val="00341696"/>
    <w:rsid w:val="0034222E"/>
    <w:rsid w:val="003425F6"/>
    <w:rsid w:val="00343AE0"/>
    <w:rsid w:val="003448DD"/>
    <w:rsid w:val="00344A0E"/>
    <w:rsid w:val="00344CE0"/>
    <w:rsid w:val="003469D0"/>
    <w:rsid w:val="003470A3"/>
    <w:rsid w:val="00351684"/>
    <w:rsid w:val="003519DA"/>
    <w:rsid w:val="00352782"/>
    <w:rsid w:val="003527BB"/>
    <w:rsid w:val="00352AED"/>
    <w:rsid w:val="00352EA1"/>
    <w:rsid w:val="00354266"/>
    <w:rsid w:val="003543C1"/>
    <w:rsid w:val="00355386"/>
    <w:rsid w:val="00356801"/>
    <w:rsid w:val="00356F80"/>
    <w:rsid w:val="0035701D"/>
    <w:rsid w:val="0035755B"/>
    <w:rsid w:val="00357BC9"/>
    <w:rsid w:val="00361B83"/>
    <w:rsid w:val="00361C09"/>
    <w:rsid w:val="00361EB3"/>
    <w:rsid w:val="00362905"/>
    <w:rsid w:val="00362FBD"/>
    <w:rsid w:val="00363745"/>
    <w:rsid w:val="00363F57"/>
    <w:rsid w:val="003647C5"/>
    <w:rsid w:val="00364A0D"/>
    <w:rsid w:val="0036648E"/>
    <w:rsid w:val="00366D7B"/>
    <w:rsid w:val="003677D1"/>
    <w:rsid w:val="0036780C"/>
    <w:rsid w:val="00367E9A"/>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77759"/>
    <w:rsid w:val="00377B15"/>
    <w:rsid w:val="003809DA"/>
    <w:rsid w:val="00381695"/>
    <w:rsid w:val="003824CB"/>
    <w:rsid w:val="00385151"/>
    <w:rsid w:val="00385160"/>
    <w:rsid w:val="00386EE2"/>
    <w:rsid w:val="003872B2"/>
    <w:rsid w:val="0038776E"/>
    <w:rsid w:val="0039100A"/>
    <w:rsid w:val="00391627"/>
    <w:rsid w:val="003924BA"/>
    <w:rsid w:val="00392755"/>
    <w:rsid w:val="00392B13"/>
    <w:rsid w:val="00392B36"/>
    <w:rsid w:val="00392CD1"/>
    <w:rsid w:val="00393229"/>
    <w:rsid w:val="00393378"/>
    <w:rsid w:val="00393A59"/>
    <w:rsid w:val="00394500"/>
    <w:rsid w:val="00395702"/>
    <w:rsid w:val="00395842"/>
    <w:rsid w:val="00395BE7"/>
    <w:rsid w:val="003963C6"/>
    <w:rsid w:val="0039718A"/>
    <w:rsid w:val="003A0C74"/>
    <w:rsid w:val="003A0FCE"/>
    <w:rsid w:val="003A17A5"/>
    <w:rsid w:val="003A2DA3"/>
    <w:rsid w:val="003A2E38"/>
    <w:rsid w:val="003A32D6"/>
    <w:rsid w:val="003A3B08"/>
    <w:rsid w:val="003A4870"/>
    <w:rsid w:val="003A561D"/>
    <w:rsid w:val="003A692C"/>
    <w:rsid w:val="003A6D8E"/>
    <w:rsid w:val="003A706B"/>
    <w:rsid w:val="003A7275"/>
    <w:rsid w:val="003A7A85"/>
    <w:rsid w:val="003B0FD2"/>
    <w:rsid w:val="003B1023"/>
    <w:rsid w:val="003B176A"/>
    <w:rsid w:val="003B2414"/>
    <w:rsid w:val="003B2B6E"/>
    <w:rsid w:val="003B2E11"/>
    <w:rsid w:val="003B3408"/>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6D0"/>
    <w:rsid w:val="003C45B3"/>
    <w:rsid w:val="003C473D"/>
    <w:rsid w:val="003C66C9"/>
    <w:rsid w:val="003C6E5C"/>
    <w:rsid w:val="003C78E7"/>
    <w:rsid w:val="003C7C2A"/>
    <w:rsid w:val="003D0818"/>
    <w:rsid w:val="003D08A0"/>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76E"/>
    <w:rsid w:val="003E2910"/>
    <w:rsid w:val="003E307F"/>
    <w:rsid w:val="003E32B0"/>
    <w:rsid w:val="003E3489"/>
    <w:rsid w:val="003E4F70"/>
    <w:rsid w:val="003E514D"/>
    <w:rsid w:val="003E51E5"/>
    <w:rsid w:val="003E6283"/>
    <w:rsid w:val="003E797F"/>
    <w:rsid w:val="003E7F22"/>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0D7F"/>
    <w:rsid w:val="004118F5"/>
    <w:rsid w:val="00412AE9"/>
    <w:rsid w:val="00413199"/>
    <w:rsid w:val="0041451D"/>
    <w:rsid w:val="00414A2B"/>
    <w:rsid w:val="00415060"/>
    <w:rsid w:val="004150A6"/>
    <w:rsid w:val="00416E1C"/>
    <w:rsid w:val="00417735"/>
    <w:rsid w:val="004207C9"/>
    <w:rsid w:val="00421136"/>
    <w:rsid w:val="00421DBA"/>
    <w:rsid w:val="00422341"/>
    <w:rsid w:val="00422687"/>
    <w:rsid w:val="0042338B"/>
    <w:rsid w:val="00423EE3"/>
    <w:rsid w:val="004243D5"/>
    <w:rsid w:val="004244F8"/>
    <w:rsid w:val="004259E8"/>
    <w:rsid w:val="00430CA5"/>
    <w:rsid w:val="00430F74"/>
    <w:rsid w:val="004320E0"/>
    <w:rsid w:val="00433F8D"/>
    <w:rsid w:val="004344C0"/>
    <w:rsid w:val="00434564"/>
    <w:rsid w:val="004368CD"/>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47671"/>
    <w:rsid w:val="00447ED2"/>
    <w:rsid w:val="004502BD"/>
    <w:rsid w:val="00451546"/>
    <w:rsid w:val="004526F8"/>
    <w:rsid w:val="0045341C"/>
    <w:rsid w:val="00454346"/>
    <w:rsid w:val="00454CC9"/>
    <w:rsid w:val="00454E4A"/>
    <w:rsid w:val="00455A66"/>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56C"/>
    <w:rsid w:val="004A1868"/>
    <w:rsid w:val="004A2656"/>
    <w:rsid w:val="004A3040"/>
    <w:rsid w:val="004A34BE"/>
    <w:rsid w:val="004A3AAB"/>
    <w:rsid w:val="004A4A50"/>
    <w:rsid w:val="004A595E"/>
    <w:rsid w:val="004A7034"/>
    <w:rsid w:val="004B14E5"/>
    <w:rsid w:val="004B2542"/>
    <w:rsid w:val="004B2C65"/>
    <w:rsid w:val="004B34D1"/>
    <w:rsid w:val="004B40A1"/>
    <w:rsid w:val="004B43F7"/>
    <w:rsid w:val="004B5292"/>
    <w:rsid w:val="004B6D95"/>
    <w:rsid w:val="004B7452"/>
    <w:rsid w:val="004B7C74"/>
    <w:rsid w:val="004C025F"/>
    <w:rsid w:val="004C11B3"/>
    <w:rsid w:val="004C1F78"/>
    <w:rsid w:val="004C22FF"/>
    <w:rsid w:val="004C30EC"/>
    <w:rsid w:val="004C6BD2"/>
    <w:rsid w:val="004C6E2B"/>
    <w:rsid w:val="004C7F81"/>
    <w:rsid w:val="004D0165"/>
    <w:rsid w:val="004D0591"/>
    <w:rsid w:val="004D191E"/>
    <w:rsid w:val="004D231D"/>
    <w:rsid w:val="004D3651"/>
    <w:rsid w:val="004D464A"/>
    <w:rsid w:val="004D4FDC"/>
    <w:rsid w:val="004D5052"/>
    <w:rsid w:val="004D5F83"/>
    <w:rsid w:val="004D61D5"/>
    <w:rsid w:val="004D76B4"/>
    <w:rsid w:val="004D7E63"/>
    <w:rsid w:val="004E10F2"/>
    <w:rsid w:val="004E160B"/>
    <w:rsid w:val="004E1972"/>
    <w:rsid w:val="004E2CF2"/>
    <w:rsid w:val="004E3930"/>
    <w:rsid w:val="004E405D"/>
    <w:rsid w:val="004E6035"/>
    <w:rsid w:val="004E61D7"/>
    <w:rsid w:val="004E644A"/>
    <w:rsid w:val="004E6B5E"/>
    <w:rsid w:val="004E789E"/>
    <w:rsid w:val="004E7B10"/>
    <w:rsid w:val="004F04A3"/>
    <w:rsid w:val="004F087B"/>
    <w:rsid w:val="004F0A28"/>
    <w:rsid w:val="004F161D"/>
    <w:rsid w:val="004F272A"/>
    <w:rsid w:val="004F3E98"/>
    <w:rsid w:val="004F473C"/>
    <w:rsid w:val="004F498B"/>
    <w:rsid w:val="004F4A15"/>
    <w:rsid w:val="004F5CB9"/>
    <w:rsid w:val="004F5FEB"/>
    <w:rsid w:val="004F6660"/>
    <w:rsid w:val="004F674F"/>
    <w:rsid w:val="004F7C9D"/>
    <w:rsid w:val="005018F3"/>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969"/>
    <w:rsid w:val="005159A0"/>
    <w:rsid w:val="00515E58"/>
    <w:rsid w:val="005173AF"/>
    <w:rsid w:val="005179F6"/>
    <w:rsid w:val="00520284"/>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654"/>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57D90"/>
    <w:rsid w:val="0056055B"/>
    <w:rsid w:val="00560A6E"/>
    <w:rsid w:val="00560AE4"/>
    <w:rsid w:val="00561072"/>
    <w:rsid w:val="00561475"/>
    <w:rsid w:val="00562034"/>
    <w:rsid w:val="005620E2"/>
    <w:rsid w:val="005627C6"/>
    <w:rsid w:val="0056309F"/>
    <w:rsid w:val="00564949"/>
    <w:rsid w:val="005649BD"/>
    <w:rsid w:val="00565D4C"/>
    <w:rsid w:val="00565EFD"/>
    <w:rsid w:val="005660A7"/>
    <w:rsid w:val="0056639B"/>
    <w:rsid w:val="00566706"/>
    <w:rsid w:val="00566B1E"/>
    <w:rsid w:val="00570055"/>
    <w:rsid w:val="005703AD"/>
    <w:rsid w:val="00571C33"/>
    <w:rsid w:val="00571E24"/>
    <w:rsid w:val="00575CCE"/>
    <w:rsid w:val="0057642E"/>
    <w:rsid w:val="00576B3C"/>
    <w:rsid w:val="00576F4B"/>
    <w:rsid w:val="00576F50"/>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3E6"/>
    <w:rsid w:val="00591C9A"/>
    <w:rsid w:val="0059245B"/>
    <w:rsid w:val="00592858"/>
    <w:rsid w:val="005929B5"/>
    <w:rsid w:val="00594469"/>
    <w:rsid w:val="00594BF6"/>
    <w:rsid w:val="00594FF8"/>
    <w:rsid w:val="00595135"/>
    <w:rsid w:val="00596DA5"/>
    <w:rsid w:val="005970C9"/>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124F"/>
    <w:rsid w:val="005C1356"/>
    <w:rsid w:val="005C202A"/>
    <w:rsid w:val="005C2F3A"/>
    <w:rsid w:val="005C5A5A"/>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2DC3"/>
    <w:rsid w:val="005E4125"/>
    <w:rsid w:val="005E4314"/>
    <w:rsid w:val="005E5089"/>
    <w:rsid w:val="005E532A"/>
    <w:rsid w:val="005E5C91"/>
    <w:rsid w:val="005E606A"/>
    <w:rsid w:val="005F043B"/>
    <w:rsid w:val="005F16C3"/>
    <w:rsid w:val="005F1DAD"/>
    <w:rsid w:val="005F28EB"/>
    <w:rsid w:val="005F2F0B"/>
    <w:rsid w:val="005F2F68"/>
    <w:rsid w:val="005F4153"/>
    <w:rsid w:val="005F4B80"/>
    <w:rsid w:val="005F5046"/>
    <w:rsid w:val="005F5E43"/>
    <w:rsid w:val="005F7F03"/>
    <w:rsid w:val="00600663"/>
    <w:rsid w:val="00601EE7"/>
    <w:rsid w:val="006023E7"/>
    <w:rsid w:val="00604B82"/>
    <w:rsid w:val="00606D23"/>
    <w:rsid w:val="006075EA"/>
    <w:rsid w:val="0061056C"/>
    <w:rsid w:val="006121B1"/>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27457"/>
    <w:rsid w:val="00630109"/>
    <w:rsid w:val="00632BFA"/>
    <w:rsid w:val="00633986"/>
    <w:rsid w:val="00634ABD"/>
    <w:rsid w:val="006361D6"/>
    <w:rsid w:val="006371DF"/>
    <w:rsid w:val="006372F5"/>
    <w:rsid w:val="00637535"/>
    <w:rsid w:val="00637A2C"/>
    <w:rsid w:val="00640063"/>
    <w:rsid w:val="006402A9"/>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A6F"/>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CC1"/>
    <w:rsid w:val="0067456C"/>
    <w:rsid w:val="0067582A"/>
    <w:rsid w:val="006759D1"/>
    <w:rsid w:val="00675F5C"/>
    <w:rsid w:val="0067618F"/>
    <w:rsid w:val="00677D79"/>
    <w:rsid w:val="00682247"/>
    <w:rsid w:val="00682FF4"/>
    <w:rsid w:val="00683AC7"/>
    <w:rsid w:val="00686186"/>
    <w:rsid w:val="00686279"/>
    <w:rsid w:val="00686C47"/>
    <w:rsid w:val="00687B20"/>
    <w:rsid w:val="00690A4E"/>
    <w:rsid w:val="00690B7C"/>
    <w:rsid w:val="00690F2C"/>
    <w:rsid w:val="006917EC"/>
    <w:rsid w:val="00691862"/>
    <w:rsid w:val="00693416"/>
    <w:rsid w:val="00695813"/>
    <w:rsid w:val="00695853"/>
    <w:rsid w:val="006969FB"/>
    <w:rsid w:val="00696A25"/>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FC7"/>
    <w:rsid w:val="006C3325"/>
    <w:rsid w:val="006C3688"/>
    <w:rsid w:val="006C41EC"/>
    <w:rsid w:val="006C5A1D"/>
    <w:rsid w:val="006C5D08"/>
    <w:rsid w:val="006C6277"/>
    <w:rsid w:val="006C6470"/>
    <w:rsid w:val="006C677C"/>
    <w:rsid w:val="006C6784"/>
    <w:rsid w:val="006C6AF2"/>
    <w:rsid w:val="006C709F"/>
    <w:rsid w:val="006C7226"/>
    <w:rsid w:val="006D03DC"/>
    <w:rsid w:val="006D0668"/>
    <w:rsid w:val="006D0C35"/>
    <w:rsid w:val="006D2369"/>
    <w:rsid w:val="006D2674"/>
    <w:rsid w:val="006D282B"/>
    <w:rsid w:val="006D3815"/>
    <w:rsid w:val="006D53B7"/>
    <w:rsid w:val="006D57D9"/>
    <w:rsid w:val="006D5895"/>
    <w:rsid w:val="006D7441"/>
    <w:rsid w:val="006D7CF0"/>
    <w:rsid w:val="006E0216"/>
    <w:rsid w:val="006E0A56"/>
    <w:rsid w:val="006E0C22"/>
    <w:rsid w:val="006E1B8B"/>
    <w:rsid w:val="006E265B"/>
    <w:rsid w:val="006E3BAC"/>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206"/>
    <w:rsid w:val="006F4B76"/>
    <w:rsid w:val="006F4DD0"/>
    <w:rsid w:val="006F53DE"/>
    <w:rsid w:val="006F5775"/>
    <w:rsid w:val="006F6549"/>
    <w:rsid w:val="006F7AD7"/>
    <w:rsid w:val="0070146A"/>
    <w:rsid w:val="00703338"/>
    <w:rsid w:val="00703354"/>
    <w:rsid w:val="0070343C"/>
    <w:rsid w:val="00703755"/>
    <w:rsid w:val="00703912"/>
    <w:rsid w:val="00703A12"/>
    <w:rsid w:val="00703B47"/>
    <w:rsid w:val="00704807"/>
    <w:rsid w:val="007051CA"/>
    <w:rsid w:val="0070596B"/>
    <w:rsid w:val="00705A77"/>
    <w:rsid w:val="007066A7"/>
    <w:rsid w:val="00706C97"/>
    <w:rsid w:val="00706F0F"/>
    <w:rsid w:val="007116AE"/>
    <w:rsid w:val="00711CAB"/>
    <w:rsid w:val="00711CB3"/>
    <w:rsid w:val="00712029"/>
    <w:rsid w:val="007127A6"/>
    <w:rsid w:val="00712C35"/>
    <w:rsid w:val="00712EF3"/>
    <w:rsid w:val="007146E6"/>
    <w:rsid w:val="00714E5E"/>
    <w:rsid w:val="007155BA"/>
    <w:rsid w:val="00715FC9"/>
    <w:rsid w:val="00715FDB"/>
    <w:rsid w:val="00716F57"/>
    <w:rsid w:val="00717732"/>
    <w:rsid w:val="00717EDD"/>
    <w:rsid w:val="0072082A"/>
    <w:rsid w:val="007209B7"/>
    <w:rsid w:val="00720AAF"/>
    <w:rsid w:val="0072252C"/>
    <w:rsid w:val="00722E68"/>
    <w:rsid w:val="00723283"/>
    <w:rsid w:val="00723B9D"/>
    <w:rsid w:val="007243DA"/>
    <w:rsid w:val="00725277"/>
    <w:rsid w:val="00725476"/>
    <w:rsid w:val="007255A4"/>
    <w:rsid w:val="00725971"/>
    <w:rsid w:val="00727416"/>
    <w:rsid w:val="00727B33"/>
    <w:rsid w:val="00727B9A"/>
    <w:rsid w:val="00727E4A"/>
    <w:rsid w:val="00732587"/>
    <w:rsid w:val="00732720"/>
    <w:rsid w:val="007327C8"/>
    <w:rsid w:val="00733142"/>
    <w:rsid w:val="00733C52"/>
    <w:rsid w:val="00734078"/>
    <w:rsid w:val="00734BA6"/>
    <w:rsid w:val="007358FE"/>
    <w:rsid w:val="00735A38"/>
    <w:rsid w:val="007362F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E5F"/>
    <w:rsid w:val="00750F4A"/>
    <w:rsid w:val="00751220"/>
    <w:rsid w:val="00752166"/>
    <w:rsid w:val="00752355"/>
    <w:rsid w:val="00752459"/>
    <w:rsid w:val="0075292D"/>
    <w:rsid w:val="00754A9D"/>
    <w:rsid w:val="00756914"/>
    <w:rsid w:val="00756C25"/>
    <w:rsid w:val="00756CB3"/>
    <w:rsid w:val="0075744A"/>
    <w:rsid w:val="007576D4"/>
    <w:rsid w:val="007601FF"/>
    <w:rsid w:val="00760523"/>
    <w:rsid w:val="0076076B"/>
    <w:rsid w:val="00761098"/>
    <w:rsid w:val="00762B2D"/>
    <w:rsid w:val="00763301"/>
    <w:rsid w:val="00764006"/>
    <w:rsid w:val="00764D21"/>
    <w:rsid w:val="007653AE"/>
    <w:rsid w:val="00766F48"/>
    <w:rsid w:val="0076719B"/>
    <w:rsid w:val="007676B2"/>
    <w:rsid w:val="00767B2E"/>
    <w:rsid w:val="00770BA7"/>
    <w:rsid w:val="00770E4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A19"/>
    <w:rsid w:val="007907F7"/>
    <w:rsid w:val="007914D2"/>
    <w:rsid w:val="00792B66"/>
    <w:rsid w:val="00794397"/>
    <w:rsid w:val="00794425"/>
    <w:rsid w:val="007946A6"/>
    <w:rsid w:val="00794FB5"/>
    <w:rsid w:val="00795110"/>
    <w:rsid w:val="00795583"/>
    <w:rsid w:val="00796176"/>
    <w:rsid w:val="00797276"/>
    <w:rsid w:val="007973F4"/>
    <w:rsid w:val="0079791B"/>
    <w:rsid w:val="00797B5E"/>
    <w:rsid w:val="007A0041"/>
    <w:rsid w:val="007A0F7D"/>
    <w:rsid w:val="007A1247"/>
    <w:rsid w:val="007A2139"/>
    <w:rsid w:val="007A2D6A"/>
    <w:rsid w:val="007A2EC3"/>
    <w:rsid w:val="007A3EDC"/>
    <w:rsid w:val="007A6500"/>
    <w:rsid w:val="007A7F20"/>
    <w:rsid w:val="007B0F40"/>
    <w:rsid w:val="007B2359"/>
    <w:rsid w:val="007B2D59"/>
    <w:rsid w:val="007B2FF1"/>
    <w:rsid w:val="007B3635"/>
    <w:rsid w:val="007B3BD4"/>
    <w:rsid w:val="007B411B"/>
    <w:rsid w:val="007B47A3"/>
    <w:rsid w:val="007B4A0A"/>
    <w:rsid w:val="007B4C12"/>
    <w:rsid w:val="007B54F8"/>
    <w:rsid w:val="007B5AB9"/>
    <w:rsid w:val="007B6309"/>
    <w:rsid w:val="007B6BD0"/>
    <w:rsid w:val="007B6ED8"/>
    <w:rsid w:val="007B6F8E"/>
    <w:rsid w:val="007C0863"/>
    <w:rsid w:val="007C0D24"/>
    <w:rsid w:val="007C11AD"/>
    <w:rsid w:val="007C1A68"/>
    <w:rsid w:val="007C1F65"/>
    <w:rsid w:val="007C2A3A"/>
    <w:rsid w:val="007C2A43"/>
    <w:rsid w:val="007C30AB"/>
    <w:rsid w:val="007C4564"/>
    <w:rsid w:val="007C6129"/>
    <w:rsid w:val="007C6AE8"/>
    <w:rsid w:val="007C70A1"/>
    <w:rsid w:val="007C7398"/>
    <w:rsid w:val="007C7DE5"/>
    <w:rsid w:val="007D0C65"/>
    <w:rsid w:val="007D1052"/>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6BC9"/>
    <w:rsid w:val="007E7738"/>
    <w:rsid w:val="007F0219"/>
    <w:rsid w:val="007F0673"/>
    <w:rsid w:val="007F200A"/>
    <w:rsid w:val="007F2BB2"/>
    <w:rsid w:val="007F3A0A"/>
    <w:rsid w:val="007F50A1"/>
    <w:rsid w:val="007F5F68"/>
    <w:rsid w:val="007F60DA"/>
    <w:rsid w:val="007F7568"/>
    <w:rsid w:val="007F76FD"/>
    <w:rsid w:val="0080151A"/>
    <w:rsid w:val="008025EB"/>
    <w:rsid w:val="00802D4E"/>
    <w:rsid w:val="0080314C"/>
    <w:rsid w:val="00803E87"/>
    <w:rsid w:val="00804576"/>
    <w:rsid w:val="0080547E"/>
    <w:rsid w:val="00805992"/>
    <w:rsid w:val="00806CF6"/>
    <w:rsid w:val="00806DFB"/>
    <w:rsid w:val="00807833"/>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427"/>
    <w:rsid w:val="008379C0"/>
    <w:rsid w:val="0084055A"/>
    <w:rsid w:val="00841121"/>
    <w:rsid w:val="008412E5"/>
    <w:rsid w:val="008415F9"/>
    <w:rsid w:val="00841993"/>
    <w:rsid w:val="008419B9"/>
    <w:rsid w:val="008429E3"/>
    <w:rsid w:val="008442ED"/>
    <w:rsid w:val="00844951"/>
    <w:rsid w:val="00844EBB"/>
    <w:rsid w:val="008463DD"/>
    <w:rsid w:val="00847F4B"/>
    <w:rsid w:val="008507AA"/>
    <w:rsid w:val="008511F2"/>
    <w:rsid w:val="0085166A"/>
    <w:rsid w:val="00851CCC"/>
    <w:rsid w:val="00852231"/>
    <w:rsid w:val="00852BA7"/>
    <w:rsid w:val="00852E15"/>
    <w:rsid w:val="00853002"/>
    <w:rsid w:val="008533E7"/>
    <w:rsid w:val="008553B6"/>
    <w:rsid w:val="008553C1"/>
    <w:rsid w:val="00856F7B"/>
    <w:rsid w:val="00857249"/>
    <w:rsid w:val="008576F1"/>
    <w:rsid w:val="00857888"/>
    <w:rsid w:val="00857B7F"/>
    <w:rsid w:val="008619FC"/>
    <w:rsid w:val="008651BE"/>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055C"/>
    <w:rsid w:val="008B0A5E"/>
    <w:rsid w:val="008B15BA"/>
    <w:rsid w:val="008B15FE"/>
    <w:rsid w:val="008B1ACA"/>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2B50"/>
    <w:rsid w:val="008E3B71"/>
    <w:rsid w:val="008E3FB2"/>
    <w:rsid w:val="008E4095"/>
    <w:rsid w:val="008E5296"/>
    <w:rsid w:val="008E57F7"/>
    <w:rsid w:val="008E599C"/>
    <w:rsid w:val="008E6297"/>
    <w:rsid w:val="008E6B0C"/>
    <w:rsid w:val="008F12BA"/>
    <w:rsid w:val="008F1D8C"/>
    <w:rsid w:val="008F32A8"/>
    <w:rsid w:val="008F3331"/>
    <w:rsid w:val="008F3D11"/>
    <w:rsid w:val="008F45E7"/>
    <w:rsid w:val="008F4A49"/>
    <w:rsid w:val="008F4B44"/>
    <w:rsid w:val="008F5224"/>
    <w:rsid w:val="008F6099"/>
    <w:rsid w:val="008F674C"/>
    <w:rsid w:val="008F6E13"/>
    <w:rsid w:val="008F6EBC"/>
    <w:rsid w:val="008F7405"/>
    <w:rsid w:val="008F7A83"/>
    <w:rsid w:val="008F7BD6"/>
    <w:rsid w:val="008F7F9F"/>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319"/>
    <w:rsid w:val="00916A35"/>
    <w:rsid w:val="00920379"/>
    <w:rsid w:val="00920F0C"/>
    <w:rsid w:val="0092288B"/>
    <w:rsid w:val="00923C62"/>
    <w:rsid w:val="009253E7"/>
    <w:rsid w:val="00925D65"/>
    <w:rsid w:val="009265E0"/>
    <w:rsid w:val="00926CE6"/>
    <w:rsid w:val="0092780C"/>
    <w:rsid w:val="0093187E"/>
    <w:rsid w:val="00931F2A"/>
    <w:rsid w:val="00932798"/>
    <w:rsid w:val="00932D0B"/>
    <w:rsid w:val="00934635"/>
    <w:rsid w:val="009353E5"/>
    <w:rsid w:val="00935D9F"/>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5007"/>
    <w:rsid w:val="0095689A"/>
    <w:rsid w:val="00957F65"/>
    <w:rsid w:val="00961467"/>
    <w:rsid w:val="009635FB"/>
    <w:rsid w:val="009644B2"/>
    <w:rsid w:val="009649AB"/>
    <w:rsid w:val="00965025"/>
    <w:rsid w:val="00965524"/>
    <w:rsid w:val="00966D0C"/>
    <w:rsid w:val="009670F5"/>
    <w:rsid w:val="00967B24"/>
    <w:rsid w:val="00970154"/>
    <w:rsid w:val="00970ABE"/>
    <w:rsid w:val="00970AD7"/>
    <w:rsid w:val="00970E7A"/>
    <w:rsid w:val="00970F30"/>
    <w:rsid w:val="00971BBB"/>
    <w:rsid w:val="0097226F"/>
    <w:rsid w:val="00972475"/>
    <w:rsid w:val="0097268C"/>
    <w:rsid w:val="00972811"/>
    <w:rsid w:val="00972A47"/>
    <w:rsid w:val="009733A0"/>
    <w:rsid w:val="00973EEA"/>
    <w:rsid w:val="009741BD"/>
    <w:rsid w:val="00974BB6"/>
    <w:rsid w:val="00976D2F"/>
    <w:rsid w:val="00977247"/>
    <w:rsid w:val="00977960"/>
    <w:rsid w:val="009802CB"/>
    <w:rsid w:val="00981518"/>
    <w:rsid w:val="009828C4"/>
    <w:rsid w:val="00982DE0"/>
    <w:rsid w:val="00982FC2"/>
    <w:rsid w:val="009835D5"/>
    <w:rsid w:val="00985425"/>
    <w:rsid w:val="0098564B"/>
    <w:rsid w:val="009857DA"/>
    <w:rsid w:val="00985967"/>
    <w:rsid w:val="009860CD"/>
    <w:rsid w:val="0098629A"/>
    <w:rsid w:val="009876E3"/>
    <w:rsid w:val="00987AD3"/>
    <w:rsid w:val="00990242"/>
    <w:rsid w:val="009902DC"/>
    <w:rsid w:val="009908BF"/>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EE8"/>
    <w:rsid w:val="009B07EA"/>
    <w:rsid w:val="009B0BB6"/>
    <w:rsid w:val="009B48EC"/>
    <w:rsid w:val="009B552D"/>
    <w:rsid w:val="009B5871"/>
    <w:rsid w:val="009B5B57"/>
    <w:rsid w:val="009B6560"/>
    <w:rsid w:val="009B6C3F"/>
    <w:rsid w:val="009B78CC"/>
    <w:rsid w:val="009B7993"/>
    <w:rsid w:val="009B7F51"/>
    <w:rsid w:val="009C01E2"/>
    <w:rsid w:val="009C20E3"/>
    <w:rsid w:val="009C32C3"/>
    <w:rsid w:val="009C3954"/>
    <w:rsid w:val="009C5586"/>
    <w:rsid w:val="009C59D2"/>
    <w:rsid w:val="009C631F"/>
    <w:rsid w:val="009C77FF"/>
    <w:rsid w:val="009D0125"/>
    <w:rsid w:val="009D0623"/>
    <w:rsid w:val="009D0DC1"/>
    <w:rsid w:val="009D173A"/>
    <w:rsid w:val="009D2168"/>
    <w:rsid w:val="009D2C59"/>
    <w:rsid w:val="009D3D5B"/>
    <w:rsid w:val="009D51D4"/>
    <w:rsid w:val="009D61F2"/>
    <w:rsid w:val="009D6655"/>
    <w:rsid w:val="009D6C5F"/>
    <w:rsid w:val="009D7257"/>
    <w:rsid w:val="009E05FD"/>
    <w:rsid w:val="009E0DC3"/>
    <w:rsid w:val="009E1058"/>
    <w:rsid w:val="009E12E4"/>
    <w:rsid w:val="009E1AED"/>
    <w:rsid w:val="009E326F"/>
    <w:rsid w:val="009E35EC"/>
    <w:rsid w:val="009E40ED"/>
    <w:rsid w:val="009E573B"/>
    <w:rsid w:val="009E7736"/>
    <w:rsid w:val="009F004D"/>
    <w:rsid w:val="009F1FD4"/>
    <w:rsid w:val="009F48E0"/>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6FC3"/>
    <w:rsid w:val="00A10456"/>
    <w:rsid w:val="00A109F6"/>
    <w:rsid w:val="00A10A27"/>
    <w:rsid w:val="00A10B9A"/>
    <w:rsid w:val="00A11200"/>
    <w:rsid w:val="00A13412"/>
    <w:rsid w:val="00A13503"/>
    <w:rsid w:val="00A14AF0"/>
    <w:rsid w:val="00A157FB"/>
    <w:rsid w:val="00A15ADD"/>
    <w:rsid w:val="00A164ED"/>
    <w:rsid w:val="00A1784D"/>
    <w:rsid w:val="00A17B43"/>
    <w:rsid w:val="00A17C9B"/>
    <w:rsid w:val="00A210A0"/>
    <w:rsid w:val="00A22A21"/>
    <w:rsid w:val="00A22D60"/>
    <w:rsid w:val="00A238FA"/>
    <w:rsid w:val="00A24E96"/>
    <w:rsid w:val="00A24E9D"/>
    <w:rsid w:val="00A253A7"/>
    <w:rsid w:val="00A25B7B"/>
    <w:rsid w:val="00A25CE2"/>
    <w:rsid w:val="00A26520"/>
    <w:rsid w:val="00A2667F"/>
    <w:rsid w:val="00A27997"/>
    <w:rsid w:val="00A27AEF"/>
    <w:rsid w:val="00A305B5"/>
    <w:rsid w:val="00A31818"/>
    <w:rsid w:val="00A319B1"/>
    <w:rsid w:val="00A32825"/>
    <w:rsid w:val="00A347B1"/>
    <w:rsid w:val="00A34C4C"/>
    <w:rsid w:val="00A35D36"/>
    <w:rsid w:val="00A37244"/>
    <w:rsid w:val="00A376C4"/>
    <w:rsid w:val="00A37E70"/>
    <w:rsid w:val="00A403D4"/>
    <w:rsid w:val="00A4073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4098"/>
    <w:rsid w:val="00A849C5"/>
    <w:rsid w:val="00A84E46"/>
    <w:rsid w:val="00A85E4E"/>
    <w:rsid w:val="00A866FD"/>
    <w:rsid w:val="00A87494"/>
    <w:rsid w:val="00A87628"/>
    <w:rsid w:val="00A90C7A"/>
    <w:rsid w:val="00A915AA"/>
    <w:rsid w:val="00A92014"/>
    <w:rsid w:val="00A92935"/>
    <w:rsid w:val="00A92F55"/>
    <w:rsid w:val="00A9332B"/>
    <w:rsid w:val="00A9342D"/>
    <w:rsid w:val="00A936BE"/>
    <w:rsid w:val="00A9387B"/>
    <w:rsid w:val="00A940F8"/>
    <w:rsid w:val="00A961C5"/>
    <w:rsid w:val="00A966F7"/>
    <w:rsid w:val="00A96891"/>
    <w:rsid w:val="00A96998"/>
    <w:rsid w:val="00A97CAC"/>
    <w:rsid w:val="00AA024E"/>
    <w:rsid w:val="00AA096A"/>
    <w:rsid w:val="00AA124B"/>
    <w:rsid w:val="00AA13BA"/>
    <w:rsid w:val="00AA1BD3"/>
    <w:rsid w:val="00AA2805"/>
    <w:rsid w:val="00AA2B52"/>
    <w:rsid w:val="00AA39DE"/>
    <w:rsid w:val="00AA5DBA"/>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764"/>
    <w:rsid w:val="00AD2D59"/>
    <w:rsid w:val="00AD3B86"/>
    <w:rsid w:val="00AE0704"/>
    <w:rsid w:val="00AE0AC6"/>
    <w:rsid w:val="00AE2096"/>
    <w:rsid w:val="00AE24B4"/>
    <w:rsid w:val="00AE2C31"/>
    <w:rsid w:val="00AE2CCE"/>
    <w:rsid w:val="00AE2F2E"/>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100E"/>
    <w:rsid w:val="00B04006"/>
    <w:rsid w:val="00B04328"/>
    <w:rsid w:val="00B04908"/>
    <w:rsid w:val="00B06797"/>
    <w:rsid w:val="00B07266"/>
    <w:rsid w:val="00B07DD1"/>
    <w:rsid w:val="00B12CD8"/>
    <w:rsid w:val="00B1325C"/>
    <w:rsid w:val="00B13B12"/>
    <w:rsid w:val="00B14766"/>
    <w:rsid w:val="00B14C30"/>
    <w:rsid w:val="00B15545"/>
    <w:rsid w:val="00B16D7F"/>
    <w:rsid w:val="00B175F8"/>
    <w:rsid w:val="00B178E9"/>
    <w:rsid w:val="00B17C8A"/>
    <w:rsid w:val="00B2025B"/>
    <w:rsid w:val="00B20ED9"/>
    <w:rsid w:val="00B216CF"/>
    <w:rsid w:val="00B21D07"/>
    <w:rsid w:val="00B21FEB"/>
    <w:rsid w:val="00B22F01"/>
    <w:rsid w:val="00B2331C"/>
    <w:rsid w:val="00B2427A"/>
    <w:rsid w:val="00B24B24"/>
    <w:rsid w:val="00B25785"/>
    <w:rsid w:val="00B2582C"/>
    <w:rsid w:val="00B2723B"/>
    <w:rsid w:val="00B27582"/>
    <w:rsid w:val="00B27961"/>
    <w:rsid w:val="00B30ADD"/>
    <w:rsid w:val="00B30C8C"/>
    <w:rsid w:val="00B33854"/>
    <w:rsid w:val="00B3482B"/>
    <w:rsid w:val="00B349DF"/>
    <w:rsid w:val="00B34B6C"/>
    <w:rsid w:val="00B34CB2"/>
    <w:rsid w:val="00B36918"/>
    <w:rsid w:val="00B3785B"/>
    <w:rsid w:val="00B37873"/>
    <w:rsid w:val="00B40E28"/>
    <w:rsid w:val="00B4372F"/>
    <w:rsid w:val="00B448DE"/>
    <w:rsid w:val="00B44EEE"/>
    <w:rsid w:val="00B46146"/>
    <w:rsid w:val="00B46E7A"/>
    <w:rsid w:val="00B500B4"/>
    <w:rsid w:val="00B51AF9"/>
    <w:rsid w:val="00B52FE4"/>
    <w:rsid w:val="00B540A6"/>
    <w:rsid w:val="00B5432F"/>
    <w:rsid w:val="00B55595"/>
    <w:rsid w:val="00B5661E"/>
    <w:rsid w:val="00B56A13"/>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0D7A"/>
    <w:rsid w:val="00B713E4"/>
    <w:rsid w:val="00B718BC"/>
    <w:rsid w:val="00B71D71"/>
    <w:rsid w:val="00B74E96"/>
    <w:rsid w:val="00B7592D"/>
    <w:rsid w:val="00B75E4B"/>
    <w:rsid w:val="00B75F32"/>
    <w:rsid w:val="00B765C2"/>
    <w:rsid w:val="00B76927"/>
    <w:rsid w:val="00B76B5E"/>
    <w:rsid w:val="00B77584"/>
    <w:rsid w:val="00B8029E"/>
    <w:rsid w:val="00B80815"/>
    <w:rsid w:val="00B80EA1"/>
    <w:rsid w:val="00B8155A"/>
    <w:rsid w:val="00B8258C"/>
    <w:rsid w:val="00B8277A"/>
    <w:rsid w:val="00B83DE4"/>
    <w:rsid w:val="00B83EB9"/>
    <w:rsid w:val="00B87942"/>
    <w:rsid w:val="00B87ACB"/>
    <w:rsid w:val="00B87D38"/>
    <w:rsid w:val="00B87F10"/>
    <w:rsid w:val="00B90107"/>
    <w:rsid w:val="00B919A8"/>
    <w:rsid w:val="00B921C3"/>
    <w:rsid w:val="00B92F42"/>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B142D"/>
    <w:rsid w:val="00BB2F9F"/>
    <w:rsid w:val="00BB403E"/>
    <w:rsid w:val="00BB550C"/>
    <w:rsid w:val="00BB593C"/>
    <w:rsid w:val="00BB5DCC"/>
    <w:rsid w:val="00BB67DE"/>
    <w:rsid w:val="00BB70E4"/>
    <w:rsid w:val="00BB74A5"/>
    <w:rsid w:val="00BB74B1"/>
    <w:rsid w:val="00BB7C3A"/>
    <w:rsid w:val="00BB7C41"/>
    <w:rsid w:val="00BC0651"/>
    <w:rsid w:val="00BC0CCF"/>
    <w:rsid w:val="00BC1135"/>
    <w:rsid w:val="00BC15BD"/>
    <w:rsid w:val="00BC197D"/>
    <w:rsid w:val="00BC2342"/>
    <w:rsid w:val="00BC29F2"/>
    <w:rsid w:val="00BC324F"/>
    <w:rsid w:val="00BC3C67"/>
    <w:rsid w:val="00BC3DC2"/>
    <w:rsid w:val="00BC4960"/>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1D0A"/>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0B"/>
    <w:rsid w:val="00BF1FCD"/>
    <w:rsid w:val="00BF25D0"/>
    <w:rsid w:val="00BF4062"/>
    <w:rsid w:val="00BF498C"/>
    <w:rsid w:val="00BF4CF9"/>
    <w:rsid w:val="00BF4D55"/>
    <w:rsid w:val="00BF52B3"/>
    <w:rsid w:val="00BF59D7"/>
    <w:rsid w:val="00BF5A24"/>
    <w:rsid w:val="00BF6E04"/>
    <w:rsid w:val="00BF7E33"/>
    <w:rsid w:val="00C0153B"/>
    <w:rsid w:val="00C0643C"/>
    <w:rsid w:val="00C07621"/>
    <w:rsid w:val="00C07709"/>
    <w:rsid w:val="00C077F4"/>
    <w:rsid w:val="00C107FE"/>
    <w:rsid w:val="00C1115B"/>
    <w:rsid w:val="00C112B5"/>
    <w:rsid w:val="00C112B8"/>
    <w:rsid w:val="00C1183E"/>
    <w:rsid w:val="00C11FE0"/>
    <w:rsid w:val="00C120F4"/>
    <w:rsid w:val="00C1413F"/>
    <w:rsid w:val="00C15F03"/>
    <w:rsid w:val="00C164E3"/>
    <w:rsid w:val="00C175D0"/>
    <w:rsid w:val="00C20024"/>
    <w:rsid w:val="00C2080A"/>
    <w:rsid w:val="00C209C2"/>
    <w:rsid w:val="00C21C1E"/>
    <w:rsid w:val="00C23A7D"/>
    <w:rsid w:val="00C23CFA"/>
    <w:rsid w:val="00C246B7"/>
    <w:rsid w:val="00C24C35"/>
    <w:rsid w:val="00C25753"/>
    <w:rsid w:val="00C260EB"/>
    <w:rsid w:val="00C2625A"/>
    <w:rsid w:val="00C273E4"/>
    <w:rsid w:val="00C274CE"/>
    <w:rsid w:val="00C27894"/>
    <w:rsid w:val="00C305FB"/>
    <w:rsid w:val="00C306E2"/>
    <w:rsid w:val="00C3177F"/>
    <w:rsid w:val="00C31CF6"/>
    <w:rsid w:val="00C33056"/>
    <w:rsid w:val="00C332B6"/>
    <w:rsid w:val="00C34C2C"/>
    <w:rsid w:val="00C35682"/>
    <w:rsid w:val="00C35749"/>
    <w:rsid w:val="00C365BD"/>
    <w:rsid w:val="00C365F7"/>
    <w:rsid w:val="00C36BD8"/>
    <w:rsid w:val="00C4069F"/>
    <w:rsid w:val="00C40819"/>
    <w:rsid w:val="00C40E04"/>
    <w:rsid w:val="00C415F7"/>
    <w:rsid w:val="00C42A9F"/>
    <w:rsid w:val="00C449ED"/>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03B"/>
    <w:rsid w:val="00C654C3"/>
    <w:rsid w:val="00C66BE3"/>
    <w:rsid w:val="00C6747B"/>
    <w:rsid w:val="00C67929"/>
    <w:rsid w:val="00C70E57"/>
    <w:rsid w:val="00C70E9A"/>
    <w:rsid w:val="00C73571"/>
    <w:rsid w:val="00C7401F"/>
    <w:rsid w:val="00C74172"/>
    <w:rsid w:val="00C746D9"/>
    <w:rsid w:val="00C7565F"/>
    <w:rsid w:val="00C759CD"/>
    <w:rsid w:val="00C76566"/>
    <w:rsid w:val="00C765A2"/>
    <w:rsid w:val="00C76792"/>
    <w:rsid w:val="00C770D0"/>
    <w:rsid w:val="00C80234"/>
    <w:rsid w:val="00C805E5"/>
    <w:rsid w:val="00C81F98"/>
    <w:rsid w:val="00C82067"/>
    <w:rsid w:val="00C8222F"/>
    <w:rsid w:val="00C82237"/>
    <w:rsid w:val="00C82366"/>
    <w:rsid w:val="00C8241A"/>
    <w:rsid w:val="00C83349"/>
    <w:rsid w:val="00C83DFF"/>
    <w:rsid w:val="00C8703B"/>
    <w:rsid w:val="00C87E3C"/>
    <w:rsid w:val="00C9095B"/>
    <w:rsid w:val="00C91864"/>
    <w:rsid w:val="00C91D2D"/>
    <w:rsid w:val="00C91DB1"/>
    <w:rsid w:val="00C9314E"/>
    <w:rsid w:val="00C933B2"/>
    <w:rsid w:val="00C93ACE"/>
    <w:rsid w:val="00C95223"/>
    <w:rsid w:val="00C954FE"/>
    <w:rsid w:val="00C95A56"/>
    <w:rsid w:val="00C963B8"/>
    <w:rsid w:val="00C969A6"/>
    <w:rsid w:val="00C96E19"/>
    <w:rsid w:val="00C97C55"/>
    <w:rsid w:val="00CA0DED"/>
    <w:rsid w:val="00CA1102"/>
    <w:rsid w:val="00CA14A2"/>
    <w:rsid w:val="00CA2554"/>
    <w:rsid w:val="00CA2647"/>
    <w:rsid w:val="00CA39CE"/>
    <w:rsid w:val="00CA48E5"/>
    <w:rsid w:val="00CA4E8B"/>
    <w:rsid w:val="00CA68A8"/>
    <w:rsid w:val="00CA78BB"/>
    <w:rsid w:val="00CB0429"/>
    <w:rsid w:val="00CB0AA4"/>
    <w:rsid w:val="00CB1A02"/>
    <w:rsid w:val="00CB2702"/>
    <w:rsid w:val="00CB2D7C"/>
    <w:rsid w:val="00CB3FCE"/>
    <w:rsid w:val="00CB45E0"/>
    <w:rsid w:val="00CB48A3"/>
    <w:rsid w:val="00CB5223"/>
    <w:rsid w:val="00CB53C1"/>
    <w:rsid w:val="00CB6246"/>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D1EC4"/>
    <w:rsid w:val="00CD38C2"/>
    <w:rsid w:val="00CD407F"/>
    <w:rsid w:val="00CD5446"/>
    <w:rsid w:val="00CD56B0"/>
    <w:rsid w:val="00CD6698"/>
    <w:rsid w:val="00CD68D0"/>
    <w:rsid w:val="00CD7D76"/>
    <w:rsid w:val="00CE0307"/>
    <w:rsid w:val="00CE04B9"/>
    <w:rsid w:val="00CE08C3"/>
    <w:rsid w:val="00CE0B89"/>
    <w:rsid w:val="00CE1340"/>
    <w:rsid w:val="00CE1A52"/>
    <w:rsid w:val="00CE353C"/>
    <w:rsid w:val="00CE5566"/>
    <w:rsid w:val="00CE6623"/>
    <w:rsid w:val="00CE6C25"/>
    <w:rsid w:val="00CE761D"/>
    <w:rsid w:val="00CE7DCD"/>
    <w:rsid w:val="00CF006F"/>
    <w:rsid w:val="00CF044A"/>
    <w:rsid w:val="00CF1D7E"/>
    <w:rsid w:val="00CF1EC7"/>
    <w:rsid w:val="00CF3ED8"/>
    <w:rsid w:val="00CF456A"/>
    <w:rsid w:val="00CF4949"/>
    <w:rsid w:val="00CF5396"/>
    <w:rsid w:val="00CF53AC"/>
    <w:rsid w:val="00CF5561"/>
    <w:rsid w:val="00CF5C20"/>
    <w:rsid w:val="00CF5DA4"/>
    <w:rsid w:val="00CF7427"/>
    <w:rsid w:val="00D00604"/>
    <w:rsid w:val="00D00B2A"/>
    <w:rsid w:val="00D00FB5"/>
    <w:rsid w:val="00D01473"/>
    <w:rsid w:val="00D01712"/>
    <w:rsid w:val="00D01843"/>
    <w:rsid w:val="00D01941"/>
    <w:rsid w:val="00D01BAC"/>
    <w:rsid w:val="00D02992"/>
    <w:rsid w:val="00D03290"/>
    <w:rsid w:val="00D0348C"/>
    <w:rsid w:val="00D03C06"/>
    <w:rsid w:val="00D03D8B"/>
    <w:rsid w:val="00D04C5C"/>
    <w:rsid w:val="00D05558"/>
    <w:rsid w:val="00D066B7"/>
    <w:rsid w:val="00D06ACD"/>
    <w:rsid w:val="00D125B0"/>
    <w:rsid w:val="00D129D2"/>
    <w:rsid w:val="00D133FB"/>
    <w:rsid w:val="00D14E7C"/>
    <w:rsid w:val="00D17F66"/>
    <w:rsid w:val="00D20267"/>
    <w:rsid w:val="00D20991"/>
    <w:rsid w:val="00D21681"/>
    <w:rsid w:val="00D21B6E"/>
    <w:rsid w:val="00D22ACE"/>
    <w:rsid w:val="00D23873"/>
    <w:rsid w:val="00D239AF"/>
    <w:rsid w:val="00D24F51"/>
    <w:rsid w:val="00D25C15"/>
    <w:rsid w:val="00D276BF"/>
    <w:rsid w:val="00D27D71"/>
    <w:rsid w:val="00D308F6"/>
    <w:rsid w:val="00D3199C"/>
    <w:rsid w:val="00D31A30"/>
    <w:rsid w:val="00D32EE7"/>
    <w:rsid w:val="00D34DAC"/>
    <w:rsid w:val="00D35F02"/>
    <w:rsid w:val="00D379B9"/>
    <w:rsid w:val="00D37C2D"/>
    <w:rsid w:val="00D40067"/>
    <w:rsid w:val="00D40D17"/>
    <w:rsid w:val="00D41176"/>
    <w:rsid w:val="00D41BC6"/>
    <w:rsid w:val="00D42CE4"/>
    <w:rsid w:val="00D43F7A"/>
    <w:rsid w:val="00D445F3"/>
    <w:rsid w:val="00D4472E"/>
    <w:rsid w:val="00D45EC6"/>
    <w:rsid w:val="00D45FC0"/>
    <w:rsid w:val="00D46262"/>
    <w:rsid w:val="00D46335"/>
    <w:rsid w:val="00D46BBD"/>
    <w:rsid w:val="00D46EC8"/>
    <w:rsid w:val="00D47898"/>
    <w:rsid w:val="00D47B93"/>
    <w:rsid w:val="00D50242"/>
    <w:rsid w:val="00D507B6"/>
    <w:rsid w:val="00D51E5F"/>
    <w:rsid w:val="00D52892"/>
    <w:rsid w:val="00D52FA3"/>
    <w:rsid w:val="00D538E9"/>
    <w:rsid w:val="00D541E6"/>
    <w:rsid w:val="00D552CD"/>
    <w:rsid w:val="00D5659D"/>
    <w:rsid w:val="00D57254"/>
    <w:rsid w:val="00D61AA7"/>
    <w:rsid w:val="00D62489"/>
    <w:rsid w:val="00D6299A"/>
    <w:rsid w:val="00D642BB"/>
    <w:rsid w:val="00D64911"/>
    <w:rsid w:val="00D6658E"/>
    <w:rsid w:val="00D66723"/>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D65"/>
    <w:rsid w:val="00D8722B"/>
    <w:rsid w:val="00D9046D"/>
    <w:rsid w:val="00D907D9"/>
    <w:rsid w:val="00D90A8F"/>
    <w:rsid w:val="00D90BA4"/>
    <w:rsid w:val="00D91F45"/>
    <w:rsid w:val="00D9227D"/>
    <w:rsid w:val="00D924A0"/>
    <w:rsid w:val="00D92779"/>
    <w:rsid w:val="00D928F7"/>
    <w:rsid w:val="00D93613"/>
    <w:rsid w:val="00D94021"/>
    <w:rsid w:val="00D9558B"/>
    <w:rsid w:val="00D965E1"/>
    <w:rsid w:val="00D97576"/>
    <w:rsid w:val="00DA0D31"/>
    <w:rsid w:val="00DA1BD8"/>
    <w:rsid w:val="00DA1E45"/>
    <w:rsid w:val="00DA2290"/>
    <w:rsid w:val="00DA2906"/>
    <w:rsid w:val="00DA29A8"/>
    <w:rsid w:val="00DA2A60"/>
    <w:rsid w:val="00DA31AE"/>
    <w:rsid w:val="00DA33A6"/>
    <w:rsid w:val="00DA3A4D"/>
    <w:rsid w:val="00DA3C32"/>
    <w:rsid w:val="00DA4150"/>
    <w:rsid w:val="00DA474C"/>
    <w:rsid w:val="00DA5B47"/>
    <w:rsid w:val="00DA675D"/>
    <w:rsid w:val="00DA6779"/>
    <w:rsid w:val="00DA68C2"/>
    <w:rsid w:val="00DB005D"/>
    <w:rsid w:val="00DB01FF"/>
    <w:rsid w:val="00DB0823"/>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2A79"/>
    <w:rsid w:val="00DD2F32"/>
    <w:rsid w:val="00DD4043"/>
    <w:rsid w:val="00DD41B8"/>
    <w:rsid w:val="00DD481C"/>
    <w:rsid w:val="00DD679C"/>
    <w:rsid w:val="00DD70D3"/>
    <w:rsid w:val="00DE0231"/>
    <w:rsid w:val="00DE02A1"/>
    <w:rsid w:val="00DE065F"/>
    <w:rsid w:val="00DE50DD"/>
    <w:rsid w:val="00DE5B0D"/>
    <w:rsid w:val="00DE64A3"/>
    <w:rsid w:val="00DE65F8"/>
    <w:rsid w:val="00DE6868"/>
    <w:rsid w:val="00DE71C6"/>
    <w:rsid w:val="00DE7AA7"/>
    <w:rsid w:val="00DF056F"/>
    <w:rsid w:val="00DF15A5"/>
    <w:rsid w:val="00DF1AD6"/>
    <w:rsid w:val="00DF2E7E"/>
    <w:rsid w:val="00DF39DA"/>
    <w:rsid w:val="00DF515F"/>
    <w:rsid w:val="00DF61CB"/>
    <w:rsid w:val="00DF62CA"/>
    <w:rsid w:val="00DF67D4"/>
    <w:rsid w:val="00DF7942"/>
    <w:rsid w:val="00DF7B86"/>
    <w:rsid w:val="00E003A8"/>
    <w:rsid w:val="00E00641"/>
    <w:rsid w:val="00E02C72"/>
    <w:rsid w:val="00E03C64"/>
    <w:rsid w:val="00E03FCA"/>
    <w:rsid w:val="00E0520C"/>
    <w:rsid w:val="00E057A2"/>
    <w:rsid w:val="00E11ADF"/>
    <w:rsid w:val="00E1252A"/>
    <w:rsid w:val="00E12543"/>
    <w:rsid w:val="00E125C3"/>
    <w:rsid w:val="00E13285"/>
    <w:rsid w:val="00E132E1"/>
    <w:rsid w:val="00E1425D"/>
    <w:rsid w:val="00E14B33"/>
    <w:rsid w:val="00E1520A"/>
    <w:rsid w:val="00E1694F"/>
    <w:rsid w:val="00E17E2E"/>
    <w:rsid w:val="00E200B0"/>
    <w:rsid w:val="00E21EE4"/>
    <w:rsid w:val="00E22B49"/>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687"/>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0A6E"/>
    <w:rsid w:val="00E5206F"/>
    <w:rsid w:val="00E52164"/>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7ED"/>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3BB9"/>
    <w:rsid w:val="00E75F66"/>
    <w:rsid w:val="00E76E4C"/>
    <w:rsid w:val="00E77703"/>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256"/>
    <w:rsid w:val="00E973A0"/>
    <w:rsid w:val="00EA3B4C"/>
    <w:rsid w:val="00EA3C5A"/>
    <w:rsid w:val="00EA3ED8"/>
    <w:rsid w:val="00EA4729"/>
    <w:rsid w:val="00EA4905"/>
    <w:rsid w:val="00EA50B4"/>
    <w:rsid w:val="00EA5412"/>
    <w:rsid w:val="00EA593F"/>
    <w:rsid w:val="00EA5F9F"/>
    <w:rsid w:val="00EA629F"/>
    <w:rsid w:val="00EA6EFA"/>
    <w:rsid w:val="00EA76CF"/>
    <w:rsid w:val="00EB05A0"/>
    <w:rsid w:val="00EB080F"/>
    <w:rsid w:val="00EB08DE"/>
    <w:rsid w:val="00EB0A6B"/>
    <w:rsid w:val="00EB0B9A"/>
    <w:rsid w:val="00EB0FBB"/>
    <w:rsid w:val="00EB1E46"/>
    <w:rsid w:val="00EB30E9"/>
    <w:rsid w:val="00EB31F0"/>
    <w:rsid w:val="00EB3565"/>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2245"/>
    <w:rsid w:val="00ED4767"/>
    <w:rsid w:val="00ED52F6"/>
    <w:rsid w:val="00ED558D"/>
    <w:rsid w:val="00ED5D9F"/>
    <w:rsid w:val="00ED6E7E"/>
    <w:rsid w:val="00ED6E90"/>
    <w:rsid w:val="00ED6F33"/>
    <w:rsid w:val="00ED7EAD"/>
    <w:rsid w:val="00EE09E9"/>
    <w:rsid w:val="00EE0A9F"/>
    <w:rsid w:val="00EE1E8E"/>
    <w:rsid w:val="00EE2BBE"/>
    <w:rsid w:val="00EE3A17"/>
    <w:rsid w:val="00EE3B36"/>
    <w:rsid w:val="00EE3F2E"/>
    <w:rsid w:val="00EE5829"/>
    <w:rsid w:val="00EE58B7"/>
    <w:rsid w:val="00EE6D81"/>
    <w:rsid w:val="00EF09E5"/>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6451"/>
    <w:rsid w:val="00F07459"/>
    <w:rsid w:val="00F103F8"/>
    <w:rsid w:val="00F10D73"/>
    <w:rsid w:val="00F1119A"/>
    <w:rsid w:val="00F1172B"/>
    <w:rsid w:val="00F119C1"/>
    <w:rsid w:val="00F11F17"/>
    <w:rsid w:val="00F120DE"/>
    <w:rsid w:val="00F122BB"/>
    <w:rsid w:val="00F12625"/>
    <w:rsid w:val="00F12713"/>
    <w:rsid w:val="00F150E5"/>
    <w:rsid w:val="00F1597D"/>
    <w:rsid w:val="00F15CDC"/>
    <w:rsid w:val="00F168F9"/>
    <w:rsid w:val="00F16A53"/>
    <w:rsid w:val="00F16B32"/>
    <w:rsid w:val="00F17FDB"/>
    <w:rsid w:val="00F2013A"/>
    <w:rsid w:val="00F201E7"/>
    <w:rsid w:val="00F21317"/>
    <w:rsid w:val="00F23A2C"/>
    <w:rsid w:val="00F25185"/>
    <w:rsid w:val="00F2755D"/>
    <w:rsid w:val="00F30F04"/>
    <w:rsid w:val="00F310D8"/>
    <w:rsid w:val="00F32345"/>
    <w:rsid w:val="00F327FF"/>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E0A"/>
    <w:rsid w:val="00F459BA"/>
    <w:rsid w:val="00F46917"/>
    <w:rsid w:val="00F46CA6"/>
    <w:rsid w:val="00F47B04"/>
    <w:rsid w:val="00F47C5A"/>
    <w:rsid w:val="00F47E0A"/>
    <w:rsid w:val="00F47E7C"/>
    <w:rsid w:val="00F50D3C"/>
    <w:rsid w:val="00F50D6A"/>
    <w:rsid w:val="00F5172A"/>
    <w:rsid w:val="00F52410"/>
    <w:rsid w:val="00F525BE"/>
    <w:rsid w:val="00F52741"/>
    <w:rsid w:val="00F559B1"/>
    <w:rsid w:val="00F560EC"/>
    <w:rsid w:val="00F566FF"/>
    <w:rsid w:val="00F57971"/>
    <w:rsid w:val="00F57F3D"/>
    <w:rsid w:val="00F60520"/>
    <w:rsid w:val="00F60ED1"/>
    <w:rsid w:val="00F613D5"/>
    <w:rsid w:val="00F61524"/>
    <w:rsid w:val="00F61918"/>
    <w:rsid w:val="00F619E1"/>
    <w:rsid w:val="00F640CE"/>
    <w:rsid w:val="00F654ED"/>
    <w:rsid w:val="00F65AB4"/>
    <w:rsid w:val="00F65CE2"/>
    <w:rsid w:val="00F66D86"/>
    <w:rsid w:val="00F67615"/>
    <w:rsid w:val="00F6773A"/>
    <w:rsid w:val="00F67D5D"/>
    <w:rsid w:val="00F67E99"/>
    <w:rsid w:val="00F67EAD"/>
    <w:rsid w:val="00F70B98"/>
    <w:rsid w:val="00F70E28"/>
    <w:rsid w:val="00F714BD"/>
    <w:rsid w:val="00F714F9"/>
    <w:rsid w:val="00F71A83"/>
    <w:rsid w:val="00F71D71"/>
    <w:rsid w:val="00F71F1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6A4"/>
    <w:rsid w:val="00F96CBB"/>
    <w:rsid w:val="00F971CE"/>
    <w:rsid w:val="00F974C4"/>
    <w:rsid w:val="00FA09BD"/>
    <w:rsid w:val="00FA1507"/>
    <w:rsid w:val="00FA23B7"/>
    <w:rsid w:val="00FA288E"/>
    <w:rsid w:val="00FA3426"/>
    <w:rsid w:val="00FA345E"/>
    <w:rsid w:val="00FA4C56"/>
    <w:rsid w:val="00FA5910"/>
    <w:rsid w:val="00FA5CD2"/>
    <w:rsid w:val="00FA6ED8"/>
    <w:rsid w:val="00FA77A4"/>
    <w:rsid w:val="00FB04F9"/>
    <w:rsid w:val="00FB05C2"/>
    <w:rsid w:val="00FB1141"/>
    <w:rsid w:val="00FB1E88"/>
    <w:rsid w:val="00FB4D80"/>
    <w:rsid w:val="00FB51D9"/>
    <w:rsid w:val="00FB54A6"/>
    <w:rsid w:val="00FB5EE4"/>
    <w:rsid w:val="00FB621E"/>
    <w:rsid w:val="00FB6398"/>
    <w:rsid w:val="00FB73E6"/>
    <w:rsid w:val="00FB7C2B"/>
    <w:rsid w:val="00FC08AA"/>
    <w:rsid w:val="00FC0E54"/>
    <w:rsid w:val="00FC1063"/>
    <w:rsid w:val="00FC133C"/>
    <w:rsid w:val="00FC2197"/>
    <w:rsid w:val="00FC26E5"/>
    <w:rsid w:val="00FC307B"/>
    <w:rsid w:val="00FC3333"/>
    <w:rsid w:val="00FC38EA"/>
    <w:rsid w:val="00FC4642"/>
    <w:rsid w:val="00FC60E5"/>
    <w:rsid w:val="00FC6990"/>
    <w:rsid w:val="00FC75A8"/>
    <w:rsid w:val="00FC799C"/>
    <w:rsid w:val="00FC7A99"/>
    <w:rsid w:val="00FD0A80"/>
    <w:rsid w:val="00FD117E"/>
    <w:rsid w:val="00FD23F4"/>
    <w:rsid w:val="00FD2D76"/>
    <w:rsid w:val="00FD36D7"/>
    <w:rsid w:val="00FD42F5"/>
    <w:rsid w:val="00FD4D2F"/>
    <w:rsid w:val="00FD54B4"/>
    <w:rsid w:val="00FD5883"/>
    <w:rsid w:val="00FD5FBB"/>
    <w:rsid w:val="00FD6FC9"/>
    <w:rsid w:val="00FD7584"/>
    <w:rsid w:val="00FE0298"/>
    <w:rsid w:val="00FE09B7"/>
    <w:rsid w:val="00FE0CBB"/>
    <w:rsid w:val="00FE23CF"/>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054"/>
    <w:rsid w:val="00FF65A2"/>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EAA35B7"/>
  <w15:docId w15:val="{E4AB5808-7E79-44DF-AEE0-8CC807E5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6"/>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7"/>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8"/>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styleId="Nerazreenaomemba">
    <w:name w:val="Unresolved Mention"/>
    <w:basedOn w:val="Privzetapisavaodstavka"/>
    <w:uiPriority w:val="99"/>
    <w:semiHidden/>
    <w:unhideWhenUsed/>
    <w:rsid w:val="00184301"/>
    <w:rPr>
      <w:color w:val="605E5C"/>
      <w:shd w:val="clear" w:color="auto" w:fill="E1DFDD"/>
    </w:rPr>
  </w:style>
  <w:style w:type="numbering" w:customStyle="1" w:styleId="StyleBulleted7">
    <w:name w:val="Style Bulleted7"/>
    <w:basedOn w:val="Brezseznama"/>
    <w:rsid w:val="00447671"/>
  </w:style>
  <w:style w:type="paragraph" w:styleId="Brezrazmikov">
    <w:name w:val="No Spacing"/>
    <w:uiPriority w:val="1"/>
    <w:qFormat/>
    <w:rsid w:val="00D01941"/>
    <w:pPr>
      <w:keepNext/>
      <w:keepLines/>
      <w:jc w:val="both"/>
    </w:pPr>
    <w:rPr>
      <w:rFonts w:ascii="Tahoma" w:eastAsiaTheme="minorHAnsi"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186323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6331733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jn@jhl.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mailto:vladimir.deric@jhl.si"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25F0-B896-49FD-B7F9-ECB4F2D2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55</Pages>
  <Words>18199</Words>
  <Characters>103739</Characters>
  <Application>Microsoft Office Word</Application>
  <DocSecurity>0</DocSecurity>
  <Lines>864</Lines>
  <Paragraphs>243</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121695</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2</cp:revision>
  <cp:lastPrinted>2026-05-20T06:19:00Z</cp:lastPrinted>
  <dcterms:created xsi:type="dcterms:W3CDTF">2026-05-20T06:31:00Z</dcterms:created>
  <dcterms:modified xsi:type="dcterms:W3CDTF">2026-05-20T06:31:00Z</dcterms:modified>
</cp:coreProperties>
</file>